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A12BB" w:rsidRDefault="001A12BB"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751634" w:rsidRPr="00751634" w:rsidRDefault="001C296D" w:rsidP="000338BD">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AA1C38" w:rsidRPr="00AA1C38">
        <w:rPr>
          <w:rFonts w:ascii="Times New Roman" w:hAnsi="Times New Roman"/>
          <w:b/>
          <w:bCs/>
        </w:rPr>
        <w:t>NAJEM IN NAKUP OPREME ZA DIGITALIZACIJO PROCESOV V SBSG</w:t>
      </w:r>
    </w:p>
    <w:p w:rsidR="001C296D" w:rsidRPr="00402BBA" w:rsidRDefault="001C296D" w:rsidP="0075163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r w:rsidR="001A12BB">
        <w:rPr>
          <w:rFonts w:ascii="Times New Roman" w:hAnsi="Times New Roman"/>
          <w:b/>
          <w:bCs/>
          <w:sz w:val="28"/>
          <w:szCs w:val="28"/>
        </w:rPr>
        <w:t xml:space="preserve">                        </w:t>
      </w:r>
    </w:p>
    <w:p w:rsidR="001C296D"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472F10" w:rsidRDefault="00472F10"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946351">
        <w:rPr>
          <w:rFonts w:ascii="Times New Roman" w:hAnsi="Times New Roman"/>
          <w:b/>
          <w:sz w:val="28"/>
          <w:szCs w:val="28"/>
        </w:rPr>
        <w:t>J</w:t>
      </w:r>
      <w:r w:rsidRPr="00946351">
        <w:rPr>
          <w:rFonts w:ascii="Times New Roman" w:hAnsi="Times New Roman"/>
          <w:b/>
          <w:bCs/>
          <w:sz w:val="28"/>
          <w:szCs w:val="28"/>
        </w:rPr>
        <w:t>N</w:t>
      </w:r>
      <w:r w:rsidR="001E36EB">
        <w:rPr>
          <w:rFonts w:ascii="Times New Roman" w:hAnsi="Times New Roman"/>
          <w:b/>
          <w:bCs/>
          <w:sz w:val="28"/>
          <w:szCs w:val="28"/>
        </w:rPr>
        <w:t>30</w:t>
      </w:r>
      <w:r w:rsidR="00190BFF">
        <w:rPr>
          <w:rFonts w:ascii="Times New Roman" w:hAnsi="Times New Roman"/>
          <w:b/>
          <w:bCs/>
          <w:sz w:val="28"/>
          <w:szCs w:val="28"/>
        </w:rPr>
        <w:t>-2019</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E36EB">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777709" w:rsidP="002F0283">
      <w:pPr>
        <w:rPr>
          <w:rFonts w:ascii="Calibri" w:hAnsi="Calibri" w:cs="Calibri"/>
          <w:b/>
          <w:bCs/>
          <w:sz w:val="28"/>
          <w:szCs w:val="28"/>
        </w:rPr>
      </w:pPr>
    </w:p>
    <w:p w:rsidR="00FC6316" w:rsidRDefault="00FC6316" w:rsidP="002F0283">
      <w:pPr>
        <w:rPr>
          <w:rFonts w:ascii="Calibri" w:hAnsi="Calibri" w:cs="Calibri"/>
          <w:b/>
          <w:bCs/>
          <w:sz w:val="28"/>
          <w:szCs w:val="28"/>
        </w:rPr>
      </w:pPr>
    </w:p>
    <w:p w:rsidR="002027FB" w:rsidRPr="009F23DF" w:rsidRDefault="002027FB"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66EB7">
        <w:rPr>
          <w:rFonts w:ascii="Times New Roman" w:hAnsi="Times New Roman"/>
          <w:b/>
          <w:bCs/>
        </w:rPr>
        <w:t xml:space="preserve">, </w:t>
      </w:r>
      <w:r w:rsidR="00695A9D" w:rsidRPr="00E66EB7">
        <w:rPr>
          <w:rFonts w:ascii="Times New Roman" w:hAnsi="Times New Roman"/>
          <w:b/>
          <w:bCs/>
        </w:rPr>
        <w:t>december</w:t>
      </w:r>
      <w:r w:rsidR="00190BFF" w:rsidRPr="00E66EB7">
        <w:rPr>
          <w:rFonts w:ascii="Times New Roman" w:hAnsi="Times New Roman"/>
          <w:b/>
          <w:bCs/>
        </w:rPr>
        <w:t xml:space="preserve"> 2019</w:t>
      </w:r>
    </w:p>
    <w:p w:rsidR="00667649" w:rsidRDefault="00667649" w:rsidP="000D467A">
      <w:pPr>
        <w:jc w:val="center"/>
        <w:rPr>
          <w:rFonts w:ascii="Times New Roman" w:hAnsi="Times New Roman"/>
          <w:b/>
          <w:bCs/>
        </w:rPr>
      </w:pPr>
    </w:p>
    <w:p w:rsidR="003F213F" w:rsidRDefault="003F213F" w:rsidP="00E824E3">
      <w:pPr>
        <w:rPr>
          <w:rFonts w:ascii="Times New Roman" w:hAnsi="Times New Roman"/>
          <w:b/>
          <w:bCs/>
        </w:rPr>
      </w:pPr>
    </w:p>
    <w:p w:rsidR="003F213F" w:rsidRPr="007113CA" w:rsidRDefault="003F213F"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492061">
              <w:rPr>
                <w:noProof/>
                <w:webHidden/>
              </w:rPr>
              <w:t>3</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492061">
              <w:rPr>
                <w:noProof/>
                <w:webHidden/>
              </w:rPr>
              <w:t>3</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492061">
              <w:rPr>
                <w:noProof/>
                <w:webHidden/>
              </w:rPr>
              <w:t>3</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492061">
              <w:rPr>
                <w:noProof/>
                <w:webHidden/>
              </w:rPr>
              <w:t>3</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492061">
              <w:rPr>
                <w:noProof/>
                <w:webHidden/>
              </w:rPr>
              <w:t>3</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492061">
              <w:rPr>
                <w:noProof/>
                <w:webHidden/>
              </w:rPr>
              <w:t>4</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492061">
              <w:rPr>
                <w:noProof/>
                <w:webHidden/>
              </w:rPr>
              <w:t>4</w:t>
            </w:r>
            <w:r w:rsidR="0044153A">
              <w:rPr>
                <w:noProof/>
                <w:webHidden/>
              </w:rPr>
              <w:fldChar w:fldCharType="end"/>
            </w:r>
          </w:hyperlink>
        </w:p>
        <w:p w:rsidR="0044153A" w:rsidRDefault="00427BE3">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492061">
              <w:rPr>
                <w:noProof/>
                <w:webHidden/>
              </w:rPr>
              <w:t>5</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492061">
              <w:rPr>
                <w:noProof/>
                <w:webHidden/>
              </w:rPr>
              <w:t>5</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492061">
              <w:rPr>
                <w:noProof/>
                <w:webHidden/>
              </w:rPr>
              <w:t>5</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492061">
              <w:rPr>
                <w:noProof/>
                <w:webHidden/>
              </w:rPr>
              <w:t>6</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492061">
              <w:rPr>
                <w:noProof/>
                <w:webHidden/>
              </w:rPr>
              <w:t>9</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492061">
              <w:rPr>
                <w:noProof/>
                <w:webHidden/>
              </w:rPr>
              <w:t>9</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492061">
              <w:rPr>
                <w:noProof/>
                <w:webHidden/>
              </w:rPr>
              <w:t>10</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492061">
              <w:rPr>
                <w:noProof/>
                <w:webHidden/>
              </w:rPr>
              <w:t>10</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492061">
              <w:rPr>
                <w:noProof/>
                <w:webHidden/>
              </w:rPr>
              <w:t>11</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492061">
              <w:rPr>
                <w:noProof/>
                <w:webHidden/>
              </w:rPr>
              <w:t>11</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492061">
              <w:rPr>
                <w:noProof/>
                <w:webHidden/>
              </w:rPr>
              <w:t>11</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492061">
              <w:rPr>
                <w:noProof/>
                <w:webHidden/>
              </w:rPr>
              <w:t>11</w:t>
            </w:r>
            <w:r w:rsidR="0044153A">
              <w:rPr>
                <w:noProof/>
                <w:webHidden/>
              </w:rPr>
              <w:fldChar w:fldCharType="end"/>
            </w:r>
          </w:hyperlink>
        </w:p>
        <w:p w:rsidR="0044153A" w:rsidRDefault="00427BE3">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492061">
              <w:rPr>
                <w:noProof/>
                <w:webHidden/>
              </w:rPr>
              <w:t>12</w:t>
            </w:r>
            <w:r w:rsidR="0044153A">
              <w:rPr>
                <w:noProof/>
                <w:webHidden/>
              </w:rPr>
              <w:fldChar w:fldCharType="end"/>
            </w:r>
          </w:hyperlink>
        </w:p>
        <w:p w:rsidR="0044153A" w:rsidRDefault="00427BE3">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492061">
              <w:rPr>
                <w:noProof/>
                <w:webHidden/>
              </w:rPr>
              <w:t>13</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A12BB" w:rsidRDefault="001A12BB" w:rsidP="00506ADB"/>
    <w:p w:rsidR="00165ED5" w:rsidRDefault="00165ED5" w:rsidP="00506ADB"/>
    <w:p w:rsidR="00165ED5" w:rsidRDefault="00165ED5" w:rsidP="00506ADB"/>
    <w:p w:rsidR="00165ED5" w:rsidRDefault="00165ED5" w:rsidP="00506ADB"/>
    <w:p w:rsidR="00506ADB" w:rsidRDefault="00506ADB" w:rsidP="00506ADB"/>
    <w:p w:rsidR="00472F10" w:rsidRDefault="00472F10" w:rsidP="00506ADB"/>
    <w:p w:rsidR="007113CA" w:rsidRDefault="002B0E01" w:rsidP="00C803B9">
      <w:pPr>
        <w:pStyle w:val="Naslov1"/>
        <w:numPr>
          <w:ilvl w:val="0"/>
          <w:numId w:val="9"/>
        </w:numPr>
        <w:rPr>
          <w:sz w:val="28"/>
          <w:szCs w:val="28"/>
        </w:rPr>
      </w:pPr>
      <w:bookmarkStart w:id="0" w:name="_Toc515428772"/>
      <w:r w:rsidRPr="00CD6673">
        <w:rPr>
          <w:sz w:val="28"/>
          <w:szCs w:val="28"/>
        </w:rPr>
        <w:t>P</w:t>
      </w:r>
      <w:r w:rsidR="00064945" w:rsidRPr="00CD6673">
        <w:rPr>
          <w:sz w:val="28"/>
          <w:szCs w:val="28"/>
        </w:rPr>
        <w:t>OVABILO  K  ODDAJI  PONUDBE</w:t>
      </w:r>
      <w:bookmarkEnd w:id="0"/>
    </w:p>
    <w:p w:rsidR="001E36EB" w:rsidRPr="001E36EB" w:rsidRDefault="001E36EB" w:rsidP="001E36EB"/>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209"/>
        <w:gridCol w:w="7430"/>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BD3C97" w:rsidP="00BB1CF0">
            <w:pPr>
              <w:rPr>
                <w:rFonts w:ascii="Times New Roman" w:hAnsi="Times New Roman"/>
                <w:b/>
                <w:bCs/>
                <w:sz w:val="20"/>
                <w:szCs w:val="20"/>
              </w:rPr>
            </w:pPr>
            <w:r>
              <w:rPr>
                <w:rFonts w:ascii="Times New Roman" w:hAnsi="Times New Roman"/>
                <w:b/>
                <w:bCs/>
                <w:sz w:val="20"/>
                <w:szCs w:val="20"/>
              </w:rPr>
              <w:t>Janez Lavre, dr.med.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0338BD" w:rsidRDefault="000338BD" w:rsidP="00AA6B59">
      <w:pPr>
        <w:pStyle w:val="Telobesedila22"/>
        <w:ind w:left="0"/>
        <w:rPr>
          <w:rFonts w:ascii="Calibri" w:hAnsi="Calibri" w:cs="Calibri"/>
          <w:b/>
          <w:sz w:val="24"/>
          <w:szCs w:val="24"/>
          <w:lang w:val="sl-SI"/>
        </w:rPr>
      </w:pPr>
    </w:p>
    <w:p w:rsidR="00DC13D8" w:rsidRDefault="00DC13D8"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8F1EE4" w:rsidRDefault="001C296D" w:rsidP="0004017D">
      <w:pPr>
        <w:pStyle w:val="Telobesedila22"/>
        <w:ind w:left="0"/>
        <w:rPr>
          <w:rFonts w:ascii="Times New Roman" w:hAnsi="Times New Roman"/>
          <w:sz w:val="24"/>
          <w:szCs w:val="24"/>
          <w:lang w:val="sl-SI"/>
        </w:rPr>
      </w:pPr>
      <w:r w:rsidRPr="001C296D">
        <w:rPr>
          <w:rFonts w:ascii="Times New Roman" w:hAnsi="Times New Roman"/>
          <w:sz w:val="24"/>
          <w:szCs w:val="24"/>
          <w:lang w:val="sl-SI"/>
        </w:rPr>
        <w:t xml:space="preserve">Oznaka: </w:t>
      </w:r>
      <w:r w:rsidR="00A913E8">
        <w:rPr>
          <w:rFonts w:ascii="Times New Roman" w:hAnsi="Times New Roman"/>
          <w:sz w:val="24"/>
          <w:szCs w:val="24"/>
          <w:lang w:val="sl-SI"/>
        </w:rPr>
        <w:t>JN</w:t>
      </w:r>
      <w:r w:rsidR="001E36EB">
        <w:rPr>
          <w:rFonts w:ascii="Times New Roman" w:hAnsi="Times New Roman"/>
          <w:sz w:val="24"/>
          <w:szCs w:val="24"/>
          <w:lang w:val="sl-SI"/>
        </w:rPr>
        <w:t>/30</w:t>
      </w:r>
      <w:r w:rsidR="00BD017C">
        <w:rPr>
          <w:rFonts w:ascii="Times New Roman" w:hAnsi="Times New Roman"/>
          <w:sz w:val="24"/>
          <w:szCs w:val="24"/>
          <w:lang w:val="sl-SI"/>
        </w:rPr>
        <w:t>-2019</w:t>
      </w:r>
    </w:p>
    <w:p w:rsidR="00010A61" w:rsidRPr="00AA1C38" w:rsidRDefault="001E36EB" w:rsidP="00AA1C38">
      <w:pPr>
        <w:ind w:right="-32"/>
        <w:rPr>
          <w:rFonts w:ascii="Times New Roman" w:hAnsi="Times New Roman"/>
          <w:b/>
          <w:bCs/>
        </w:rPr>
      </w:pPr>
      <w:r w:rsidRPr="00AA1C38">
        <w:rPr>
          <w:rFonts w:ascii="Times New Roman" w:hAnsi="Times New Roman"/>
        </w:rPr>
        <w:t>Predmet javnega naročila</w:t>
      </w:r>
      <w:r w:rsidR="00BD017C" w:rsidRPr="00AA1C38">
        <w:rPr>
          <w:rFonts w:ascii="Times New Roman" w:hAnsi="Times New Roman"/>
        </w:rPr>
        <w:t>:</w:t>
      </w:r>
      <w:r w:rsidR="00BD017C" w:rsidRPr="00AA1C38">
        <w:rPr>
          <w:rFonts w:ascii="Times New Roman" w:hAnsi="Times New Roman"/>
          <w:b/>
        </w:rPr>
        <w:t xml:space="preserve"> </w:t>
      </w:r>
      <w:r w:rsidR="00AA1C38" w:rsidRPr="00AA1C38">
        <w:rPr>
          <w:rFonts w:ascii="Times New Roman" w:hAnsi="Times New Roman"/>
          <w:b/>
          <w:bCs/>
        </w:rPr>
        <w:t>Najem in nakup opreme za digitalizacijo procesov v SBSG</w:t>
      </w:r>
    </w:p>
    <w:p w:rsidR="001A12BB" w:rsidRPr="001A12BB" w:rsidRDefault="001A12BB" w:rsidP="007A7A7A">
      <w:pPr>
        <w:ind w:right="-32"/>
        <w:jc w:val="both"/>
        <w:rPr>
          <w:rFonts w:ascii="Times New Roman" w:hAnsi="Times New Roman"/>
        </w:rPr>
      </w:pPr>
    </w:p>
    <w:p w:rsidR="00670EF6" w:rsidRPr="00905E7B" w:rsidRDefault="00670EF6" w:rsidP="00670EF6">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E1638" w:rsidRPr="008F1EE4" w:rsidRDefault="00FE1638"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0338BD" w:rsidRDefault="000338BD" w:rsidP="00605F26">
      <w:pPr>
        <w:pStyle w:val="Telobesedila22"/>
        <w:ind w:left="0"/>
        <w:rPr>
          <w:rFonts w:ascii="Calibri" w:hAnsi="Calibri" w:cs="Calibri"/>
          <w:sz w:val="20"/>
          <w:lang w:val="sl-SI"/>
        </w:rPr>
      </w:pPr>
    </w:p>
    <w:p w:rsidR="00621EFF" w:rsidRPr="00FE1638" w:rsidRDefault="00621EFF"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1E36EB">
        <w:rPr>
          <w:rFonts w:ascii="Times New Roman" w:hAnsi="Times New Roman"/>
        </w:rPr>
        <w:t>odprti postopek</w:t>
      </w:r>
      <w:r w:rsidR="005109D9">
        <w:rPr>
          <w:rFonts w:ascii="Times New Roman" w:hAnsi="Times New Roman"/>
        </w:rPr>
        <w:t>.</w:t>
      </w:r>
    </w:p>
    <w:p w:rsidR="000338BD" w:rsidRDefault="000338BD" w:rsidP="000D09B4">
      <w:pPr>
        <w:rPr>
          <w:rFonts w:ascii="Times New Roman" w:hAnsi="Times New Roman"/>
          <w:color w:val="FF0000"/>
        </w:rPr>
      </w:pPr>
    </w:p>
    <w:p w:rsidR="00621EFF" w:rsidRPr="00D702A5" w:rsidRDefault="00621EFF" w:rsidP="000D09B4">
      <w:pPr>
        <w:rPr>
          <w:rFonts w:ascii="Times New Roman" w:hAnsi="Times New Roman"/>
          <w:color w:val="FF0000"/>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751634" w:rsidRPr="00AA59D2">
        <w:rPr>
          <w:rFonts w:ascii="Times New Roman" w:hAnsi="Times New Roman"/>
          <w:b/>
        </w:rPr>
        <w:t>najkasneje do datuma in ure, objavljene na Portalu JN in v sistemu e-JN.</w:t>
      </w:r>
      <w:r w:rsidR="00751634">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370D09" w:rsidRPr="008F1EE4" w:rsidRDefault="00370D09" w:rsidP="00E824E3">
      <w:pPr>
        <w:jc w:val="both"/>
        <w:rPr>
          <w:rFonts w:ascii="Times New Roman" w:hAnsi="Times New Roman"/>
        </w:rPr>
      </w:pPr>
    </w:p>
    <w:p w:rsidR="00295663" w:rsidRPr="00F859FD" w:rsidRDefault="00295663" w:rsidP="00295663">
      <w:pPr>
        <w:rPr>
          <w:rStyle w:val="Hiperpovezava"/>
          <w:rFonts w:ascii="Times New Roman" w:eastAsia="Calibri" w:hAnsi="Times New Roman"/>
          <w:i/>
          <w:color w:val="3333FF"/>
          <w:lang w:eastAsia="en-US"/>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rsidR="00FB17D4" w:rsidRPr="008F1EE4" w:rsidRDefault="00FB17D4" w:rsidP="00A66679">
      <w:pPr>
        <w:rPr>
          <w:rFonts w:ascii="Times New Roman" w:hAnsi="Times New Roman"/>
        </w:rPr>
      </w:pPr>
    </w:p>
    <w:p w:rsidR="00064945" w:rsidRPr="006D2704" w:rsidRDefault="006F3431" w:rsidP="00504D30">
      <w:pPr>
        <w:pStyle w:val="Naslov1"/>
        <w:rPr>
          <w:sz w:val="24"/>
          <w:szCs w:val="24"/>
        </w:rPr>
      </w:pPr>
      <w:bookmarkStart w:id="5"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C87E94"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.pdf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sidR="00924890">
        <w:rPr>
          <w:rFonts w:ascii="Times New Roman" w:hAnsi="Times New Roman"/>
        </w:rPr>
        <w:t>48 ur</w:t>
      </w:r>
      <w:r w:rsidRPr="008F1EE4">
        <w:rPr>
          <w:rFonts w:ascii="Times New Roman" w:hAnsi="Times New Roman"/>
        </w:rPr>
        <w:t xml:space="preserve">. Ponudniki, ki so oddali ponudbe, imajo te podatke v informacijskem sistemu e-JN na razpolago v razdelku »Zapisnik o odpiranju ponudb«. </w:t>
      </w:r>
    </w:p>
    <w:p w:rsidR="00C803B9" w:rsidRDefault="00C803B9" w:rsidP="00C803B9">
      <w:pPr>
        <w:jc w:val="both"/>
        <w:rPr>
          <w:rFonts w:ascii="Times New Roman" w:hAnsi="Times New Roman"/>
        </w:rPr>
      </w:pPr>
    </w:p>
    <w:p w:rsidR="00621EFF" w:rsidRDefault="00621EFF" w:rsidP="00C803B9">
      <w:pPr>
        <w:jc w:val="both"/>
        <w:rPr>
          <w:rFonts w:ascii="Times New Roman" w:hAnsi="Times New Roman"/>
        </w:rPr>
      </w:pPr>
    </w:p>
    <w:p w:rsidR="00675E95" w:rsidRPr="00C803B9" w:rsidRDefault="000338BD"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CA577C">
      <w:pPr>
        <w:widowControl w:val="0"/>
        <w:numPr>
          <w:ilvl w:val="3"/>
          <w:numId w:val="14"/>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CA577C">
      <w:pPr>
        <w:widowControl w:val="0"/>
        <w:numPr>
          <w:ilvl w:val="0"/>
          <w:numId w:val="15"/>
        </w:numPr>
        <w:jc w:val="both"/>
        <w:rPr>
          <w:rFonts w:ascii="Times New Roman" w:hAnsi="Times New Roman"/>
        </w:rPr>
      </w:pPr>
      <w:r w:rsidRPr="00B11A63">
        <w:rPr>
          <w:rFonts w:ascii="Times New Roman" w:hAnsi="Times New Roman"/>
        </w:rPr>
        <w:t xml:space="preserve">Zakon o javnem naročanju (ZJN-3), </w:t>
      </w:r>
    </w:p>
    <w:p w:rsidR="00675E95" w:rsidRDefault="00675E95" w:rsidP="00CA577C">
      <w:pPr>
        <w:widowControl w:val="0"/>
        <w:numPr>
          <w:ilvl w:val="0"/>
          <w:numId w:val="15"/>
        </w:numPr>
        <w:jc w:val="both"/>
        <w:rPr>
          <w:rFonts w:ascii="Times New Roman" w:hAnsi="Times New Roman"/>
        </w:rPr>
      </w:pPr>
      <w:r>
        <w:rPr>
          <w:rFonts w:ascii="Times New Roman" w:hAnsi="Times New Roman"/>
        </w:rPr>
        <w:t>Zakon o pravnem varstvu v postopkih javnega naročanje (ZPVPJN)</w:t>
      </w:r>
    </w:p>
    <w:p w:rsidR="00675E95" w:rsidRDefault="00675E95" w:rsidP="00CA577C">
      <w:pPr>
        <w:widowControl w:val="0"/>
        <w:numPr>
          <w:ilvl w:val="0"/>
          <w:numId w:val="15"/>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70EF6" w:rsidRPr="002F36E0" w:rsidRDefault="004E5858" w:rsidP="002F36E0">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r w:rsidR="00064945" w:rsidRPr="006849EB">
        <w:rPr>
          <w:rFonts w:cs="Arial"/>
          <w:sz w:val="20"/>
        </w:rPr>
        <w:t xml:space="preserve">     </w:t>
      </w:r>
      <w:r w:rsidR="009E0CC6" w:rsidRPr="006849EB">
        <w:rPr>
          <w:rFonts w:cs="Arial"/>
          <w:sz w:val="20"/>
        </w:rPr>
        <w:t xml:space="preserve">                               </w:t>
      </w:r>
      <w:r w:rsidR="00064945" w:rsidRPr="006849EB">
        <w:rPr>
          <w:rFonts w:cs="Arial"/>
          <w:sz w:val="20"/>
        </w:rPr>
        <w:t xml:space="preserve">                     </w:t>
      </w:r>
    </w:p>
    <w:p w:rsidR="00064945" w:rsidRDefault="00064945" w:rsidP="00B9134A">
      <w:pPr>
        <w:pStyle w:val="BodyText22"/>
        <w:ind w:left="0"/>
        <w:jc w:val="center"/>
        <w:rPr>
          <w:rFonts w:cs="Arial"/>
          <w:sz w:val="20"/>
          <w:lang w:val="sl-SI"/>
        </w:rPr>
      </w:pPr>
      <w:r w:rsidRPr="006849EB">
        <w:rPr>
          <w:rFonts w:cs="Arial"/>
          <w:sz w:val="20"/>
          <w:lang w:val="sl-SI"/>
        </w:rPr>
        <w:t xml:space="preserve">             </w:t>
      </w:r>
    </w:p>
    <w:p w:rsidR="00DA1EA0" w:rsidRDefault="00DA1EA0" w:rsidP="00B9134A">
      <w:pPr>
        <w:pStyle w:val="BodyText22"/>
        <w:ind w:left="0"/>
        <w:jc w:val="center"/>
        <w:rPr>
          <w:rFonts w:cs="Arial"/>
          <w:sz w:val="20"/>
          <w:lang w:val="sl-SI"/>
        </w:rPr>
      </w:pPr>
    </w:p>
    <w:p w:rsidR="00DA1EA0" w:rsidRPr="006849EB" w:rsidRDefault="00DA1EA0" w:rsidP="00B9134A">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4044C1">
        <w:rPr>
          <w:rFonts w:ascii="Times New Roman" w:hAnsi="Times New Roman"/>
          <w:sz w:val="24"/>
          <w:szCs w:val="24"/>
          <w:lang w:val="sl-SI"/>
        </w:rPr>
        <w:t xml:space="preserve">      </w:t>
      </w:r>
      <w:r w:rsidR="00FC6316">
        <w:rPr>
          <w:rFonts w:ascii="Times New Roman" w:hAnsi="Times New Roman"/>
          <w:sz w:val="24"/>
          <w:szCs w:val="24"/>
          <w:lang w:val="sl-SI"/>
        </w:rPr>
        <w:t xml:space="preserve">     </w:t>
      </w:r>
      <w:r w:rsidR="004044C1">
        <w:rPr>
          <w:rFonts w:ascii="Times New Roman" w:hAnsi="Times New Roman"/>
          <w:sz w:val="24"/>
          <w:szCs w:val="24"/>
          <w:lang w:val="sl-SI"/>
        </w:rPr>
        <w:t>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51634" w:rsidRDefault="00064945" w:rsidP="008A7737">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FC6316">
        <w:rPr>
          <w:rFonts w:ascii="Times New Roman" w:hAnsi="Times New Roman"/>
          <w:sz w:val="24"/>
          <w:szCs w:val="24"/>
          <w:lang w:val="sl-SI"/>
        </w:rPr>
        <w:t xml:space="preserve">                         </w:t>
      </w:r>
      <w:r w:rsidR="00BD3C97">
        <w:rPr>
          <w:rFonts w:ascii="Times New Roman" w:hAnsi="Times New Roman"/>
          <w:sz w:val="24"/>
          <w:szCs w:val="24"/>
          <w:lang w:val="sl-SI"/>
        </w:rPr>
        <w:t>Janez Lavre</w:t>
      </w:r>
      <w:r w:rsidR="00BE247E" w:rsidRPr="004C570E">
        <w:rPr>
          <w:rFonts w:ascii="Times New Roman" w:hAnsi="Times New Roman"/>
          <w:sz w:val="24"/>
          <w:szCs w:val="24"/>
          <w:lang w:val="sl-SI"/>
        </w:rPr>
        <w:t>, d</w:t>
      </w:r>
      <w:r w:rsidRPr="004C570E">
        <w:rPr>
          <w:rFonts w:ascii="Times New Roman" w:hAnsi="Times New Roman"/>
          <w:sz w:val="24"/>
          <w:szCs w:val="24"/>
          <w:lang w:val="sl-SI"/>
        </w:rPr>
        <w:t>r.</w:t>
      </w:r>
      <w:r w:rsidR="00121352">
        <w:rPr>
          <w:rFonts w:ascii="Times New Roman" w:hAnsi="Times New Roman"/>
          <w:sz w:val="24"/>
          <w:szCs w:val="24"/>
          <w:lang w:val="sl-SI"/>
        </w:rPr>
        <w:t xml:space="preserve"> </w:t>
      </w:r>
      <w:r w:rsidRPr="004C570E">
        <w:rPr>
          <w:rFonts w:ascii="Times New Roman" w:hAnsi="Times New Roman"/>
          <w:sz w:val="24"/>
          <w:szCs w:val="24"/>
          <w:lang w:val="sl-SI"/>
        </w:rPr>
        <w:t>med.</w:t>
      </w: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121352" w:rsidRDefault="00121352" w:rsidP="008A7737">
      <w:pPr>
        <w:pStyle w:val="BodyText22"/>
        <w:ind w:left="0"/>
        <w:jc w:val="right"/>
        <w:rPr>
          <w:rFonts w:ascii="Times New Roman" w:hAnsi="Times New Roman"/>
          <w:sz w:val="24"/>
          <w:szCs w:val="24"/>
          <w:lang w:val="sl-SI"/>
        </w:rPr>
      </w:pPr>
    </w:p>
    <w:p w:rsidR="00121352" w:rsidRDefault="00121352" w:rsidP="008A7737">
      <w:pPr>
        <w:pStyle w:val="BodyText22"/>
        <w:ind w:left="0"/>
        <w:jc w:val="right"/>
        <w:rPr>
          <w:rFonts w:ascii="Times New Roman" w:hAnsi="Times New Roman"/>
          <w:sz w:val="24"/>
          <w:szCs w:val="24"/>
          <w:lang w:val="sl-SI"/>
        </w:rPr>
      </w:pPr>
    </w:p>
    <w:p w:rsidR="00AA1C38" w:rsidRDefault="00AA1C38" w:rsidP="008A7737">
      <w:pPr>
        <w:pStyle w:val="BodyText22"/>
        <w:ind w:left="0"/>
        <w:jc w:val="right"/>
        <w:rPr>
          <w:rFonts w:ascii="Times New Roman" w:hAnsi="Times New Roman"/>
          <w:sz w:val="24"/>
          <w:szCs w:val="24"/>
          <w:lang w:val="sl-SI"/>
        </w:rPr>
      </w:pPr>
    </w:p>
    <w:p w:rsidR="00AA1C38" w:rsidRDefault="00AA1C38" w:rsidP="008A7737">
      <w:pPr>
        <w:pStyle w:val="BodyText22"/>
        <w:ind w:left="0"/>
        <w:jc w:val="right"/>
        <w:rPr>
          <w:rFonts w:ascii="Times New Roman" w:hAnsi="Times New Roman"/>
          <w:sz w:val="24"/>
          <w:szCs w:val="24"/>
          <w:lang w:val="sl-SI"/>
        </w:rPr>
      </w:pPr>
    </w:p>
    <w:p w:rsidR="00AA1C38" w:rsidRDefault="00AA1C38"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DC13D8" w:rsidRDefault="00DC13D8" w:rsidP="000D354C">
      <w:pPr>
        <w:pStyle w:val="BodyText22"/>
        <w:ind w:left="0"/>
        <w:rPr>
          <w:rFonts w:ascii="Times New Roman" w:hAnsi="Times New Roman"/>
          <w:sz w:val="24"/>
          <w:szCs w:val="24"/>
          <w:lang w:val="sl-SI"/>
        </w:rPr>
      </w:pPr>
    </w:p>
    <w:p w:rsidR="00492061" w:rsidRDefault="00492061" w:rsidP="000D354C">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76043E" w:rsidRDefault="006F3431" w:rsidP="0076043E">
      <w:pPr>
        <w:pStyle w:val="Naslov1"/>
        <w:rPr>
          <w:sz w:val="24"/>
          <w:szCs w:val="24"/>
        </w:rPr>
      </w:pPr>
      <w:bookmarkStart w:id="9" w:name="_Toc515428780"/>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E94856">
      <w:pPr>
        <w:pStyle w:val="Naslov2"/>
        <w:numPr>
          <w:ilvl w:val="0"/>
          <w:numId w:val="12"/>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6"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E94856">
      <w:pPr>
        <w:pStyle w:val="Naslov2"/>
        <w:numPr>
          <w:ilvl w:val="0"/>
          <w:numId w:val="12"/>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zključno preko portala javnih naročil.</w:t>
      </w:r>
    </w:p>
    <w:p w:rsidR="000D1BFC" w:rsidRPr="001864F1" w:rsidRDefault="000D1BFC" w:rsidP="003101F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portalu javnih naročil zastavljeno </w:t>
      </w:r>
      <w:r w:rsidR="00751634">
        <w:rPr>
          <w:rFonts w:ascii="Times New Roman" w:hAnsi="Times New Roman"/>
          <w:color w:val="000000"/>
        </w:rPr>
        <w:t xml:space="preserve">vprašanje </w:t>
      </w:r>
      <w:r w:rsidRPr="00751634">
        <w:rPr>
          <w:rFonts w:ascii="Times New Roman" w:hAnsi="Times New Roman"/>
          <w:color w:val="000000"/>
        </w:rPr>
        <w:t xml:space="preserve">najkasneje </w:t>
      </w:r>
      <w:r w:rsidR="00751634" w:rsidRPr="00751634">
        <w:rPr>
          <w:rFonts w:ascii="Times New Roman" w:hAnsi="Times New Roman"/>
        </w:rPr>
        <w:t>na dan in ob uri, objavljeni na Portalu JN in v sistemu e-JN</w:t>
      </w:r>
      <w:r w:rsidRPr="00751634">
        <w:rPr>
          <w:rFonts w:ascii="Times New Roman" w:hAnsi="Times New Roman"/>
          <w:bCs/>
          <w:i/>
          <w:iCs/>
          <w:color w:val="000000"/>
        </w:rPr>
        <w:t>.</w:t>
      </w:r>
    </w:p>
    <w:p w:rsidR="000E447F" w:rsidRPr="001864F1" w:rsidRDefault="000E447F"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7A7A7A" w:rsidRDefault="007A7A7A" w:rsidP="00E23CBF">
      <w:pPr>
        <w:pStyle w:val="BodyText22"/>
        <w:ind w:left="0"/>
        <w:rPr>
          <w:rFonts w:ascii="Times New Roman" w:hAnsi="Times New Roman"/>
          <w:b/>
          <w:sz w:val="24"/>
          <w:szCs w:val="24"/>
          <w:lang w:val="sl-SI"/>
        </w:rPr>
      </w:pPr>
    </w:p>
    <w:p w:rsidR="00934BC6" w:rsidRPr="00717AAB" w:rsidRDefault="0044153A" w:rsidP="00934BC6">
      <w:pPr>
        <w:pStyle w:val="Naslov1"/>
        <w:rPr>
          <w:sz w:val="24"/>
          <w:szCs w:val="24"/>
        </w:rPr>
      </w:pPr>
      <w:bookmarkStart w:id="26" w:name="_Toc515428783"/>
      <w:r>
        <w:rPr>
          <w:sz w:val="24"/>
          <w:szCs w:val="24"/>
        </w:rPr>
        <w:t>8</w:t>
      </w:r>
      <w:r w:rsidR="00934BC6">
        <w:rPr>
          <w:sz w:val="24"/>
          <w:szCs w:val="24"/>
        </w:rPr>
        <w:t xml:space="preserve">. </w:t>
      </w:r>
      <w:r w:rsidR="00934BC6" w:rsidRPr="00717AAB">
        <w:rPr>
          <w:sz w:val="24"/>
          <w:szCs w:val="24"/>
        </w:rPr>
        <w:t>PONUDBENA VREDNOST</w:t>
      </w:r>
      <w:bookmarkEnd w:id="26"/>
    </w:p>
    <w:p w:rsidR="00F85804" w:rsidRPr="00FF0355" w:rsidRDefault="00F85804" w:rsidP="00F85804">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7A7A7A" w:rsidRPr="007D6FD9" w:rsidRDefault="007A7A7A" w:rsidP="007A7A7A">
      <w:pPr>
        <w:widowControl w:val="0"/>
        <w:rPr>
          <w:rFonts w:ascii="Times New Roman" w:hAnsi="Times New Roman"/>
          <w:szCs w:val="20"/>
        </w:rPr>
      </w:pPr>
    </w:p>
    <w:p w:rsidR="007A7A7A" w:rsidRPr="007D6FD9" w:rsidRDefault="007A7A7A" w:rsidP="00010A61">
      <w:pPr>
        <w:rPr>
          <w:rFonts w:ascii="Times New Roman" w:hAnsi="Times New Roman"/>
          <w:szCs w:val="20"/>
        </w:rPr>
      </w:pPr>
      <w:r w:rsidRPr="007D6FD9">
        <w:rPr>
          <w:rFonts w:ascii="Times New Roman" w:hAnsi="Times New Roman"/>
          <w:szCs w:val="20"/>
        </w:rPr>
        <w:t xml:space="preserve">Ponudbena cena mora biti navedena v EUR-ih. </w:t>
      </w:r>
    </w:p>
    <w:p w:rsidR="007A7A7A" w:rsidRDefault="007A7A7A" w:rsidP="007A7A7A">
      <w:pPr>
        <w:widowControl w:val="0"/>
        <w:rPr>
          <w:rFonts w:ascii="Times New Roman" w:hAnsi="Times New Roman"/>
          <w:szCs w:val="20"/>
        </w:rPr>
      </w:pPr>
      <w:r w:rsidRPr="007D6FD9">
        <w:rPr>
          <w:rFonts w:ascii="Times New Roman" w:hAnsi="Times New Roman"/>
          <w:szCs w:val="20"/>
        </w:rPr>
        <w:t>Morebitni komercialni popusti in DDV morajo biti prikazani ločeno.</w:t>
      </w:r>
    </w:p>
    <w:p w:rsidR="007A7A7A" w:rsidRDefault="007A7A7A" w:rsidP="007A7A7A">
      <w:pPr>
        <w:widowControl w:val="0"/>
        <w:rPr>
          <w:rFonts w:ascii="Times New Roman" w:hAnsi="Times New Roman"/>
          <w:szCs w:val="20"/>
        </w:rPr>
      </w:pPr>
    </w:p>
    <w:p w:rsidR="00610B24" w:rsidRDefault="00610B24" w:rsidP="00610B24">
      <w:pPr>
        <w:jc w:val="both"/>
        <w:rPr>
          <w:rFonts w:ascii="Times New Roman" w:hAnsi="Times New Roman"/>
          <w:u w:val="single"/>
        </w:rPr>
      </w:pPr>
      <w:r w:rsidRPr="00CC5906">
        <w:rPr>
          <w:rFonts w:ascii="Times New Roman" w:hAnsi="Times New Roman"/>
          <w:u w:val="single"/>
        </w:rPr>
        <w:t xml:space="preserve">Cena storitev po ponudbi je fiksna in nespremenljiva za </w:t>
      </w:r>
      <w:r w:rsidR="00CC5906" w:rsidRPr="00CC5906">
        <w:rPr>
          <w:rFonts w:ascii="Times New Roman" w:hAnsi="Times New Roman"/>
          <w:u w:val="single"/>
        </w:rPr>
        <w:t>ves čas trajanja pogodbe.</w:t>
      </w:r>
    </w:p>
    <w:p w:rsidR="00822809" w:rsidRDefault="00822809" w:rsidP="00610B24">
      <w:pPr>
        <w:jc w:val="both"/>
        <w:rPr>
          <w:rFonts w:ascii="Times New Roman" w:hAnsi="Times New Roman"/>
          <w:u w:val="single"/>
        </w:rPr>
      </w:pPr>
    </w:p>
    <w:p w:rsidR="00822809" w:rsidRPr="00E66EB7" w:rsidRDefault="00822809" w:rsidP="00610B24">
      <w:pPr>
        <w:jc w:val="both"/>
        <w:rPr>
          <w:rFonts w:ascii="Times New Roman" w:hAnsi="Times New Roman"/>
          <w:b/>
        </w:rPr>
      </w:pPr>
      <w:r w:rsidRPr="00E66EB7">
        <w:rPr>
          <w:rFonts w:ascii="Times New Roman" w:hAnsi="Times New Roman"/>
          <w:b/>
          <w:u w:val="single"/>
        </w:rPr>
        <w:t>V ponudbeno vrednost mora ponudnik vključiti tudi odkup rabljenih tiskalnikov, ki so navedeni v ločeni excelovi tabeli.</w:t>
      </w:r>
    </w:p>
    <w:p w:rsidR="007A7A7A" w:rsidRDefault="007A7A7A" w:rsidP="007A7A7A">
      <w:pPr>
        <w:widowControl w:val="0"/>
        <w:rPr>
          <w:rFonts w:ascii="Times New Roman" w:hAnsi="Times New Roman"/>
        </w:rPr>
      </w:pPr>
    </w:p>
    <w:p w:rsidR="007A7A7A" w:rsidRPr="009E5C05"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 xml:space="preserve">Ob oddaji del najugodnejšemu </w:t>
      </w:r>
      <w:r>
        <w:rPr>
          <w:rFonts w:ascii="Times New Roman" w:hAnsi="Times New Roman"/>
        </w:rPr>
        <w:t xml:space="preserve"> </w:t>
      </w:r>
      <w:r w:rsidRPr="009E5C05">
        <w:rPr>
          <w:rFonts w:ascii="Times New Roman" w:hAnsi="Times New Roman"/>
        </w:rPr>
        <w:t xml:space="preserve">ponudniku si naročnik pridržuje pravico zmanjšati obseg del za smiselno celoto, skladno z razpoložljivimi sredstvi.   </w:t>
      </w:r>
    </w:p>
    <w:p w:rsidR="007A7A7A" w:rsidRPr="009E5C05" w:rsidRDefault="007A7A7A" w:rsidP="00045598">
      <w:pPr>
        <w:pStyle w:val="Glava"/>
        <w:numPr>
          <w:ilvl w:val="12"/>
          <w:numId w:val="18"/>
        </w:numPr>
        <w:tabs>
          <w:tab w:val="clear" w:pos="4536"/>
          <w:tab w:val="clear" w:pos="9072"/>
        </w:tabs>
        <w:jc w:val="both"/>
        <w:rPr>
          <w:rFonts w:ascii="Times New Roman" w:hAnsi="Times New Roman"/>
        </w:rPr>
      </w:pPr>
    </w:p>
    <w:p w:rsidR="007A7A7A"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9C1FEE" w:rsidRPr="00FB547A" w:rsidRDefault="009C1FEE" w:rsidP="009C1FEE">
      <w:pPr>
        <w:jc w:val="both"/>
        <w:rPr>
          <w:rFonts w:ascii="Times New Roman" w:hAnsi="Times New Roman"/>
        </w:rPr>
      </w:pPr>
      <w:r w:rsidRPr="00FB547A">
        <w:rPr>
          <w:rFonts w:ascii="Times New Roman" w:hAnsi="Times New Roman"/>
        </w:rPr>
        <w:t xml:space="preserve">Ponudnik skladno z zgornjimi zahtevami izpolni tudi </w:t>
      </w:r>
      <w:r>
        <w:rPr>
          <w:rFonts w:ascii="Times New Roman" w:hAnsi="Times New Roman"/>
        </w:rPr>
        <w:t>»</w:t>
      </w:r>
      <w:r w:rsidR="000E568D">
        <w:rPr>
          <w:rFonts w:ascii="Times New Roman" w:hAnsi="Times New Roman"/>
        </w:rPr>
        <w:t>Predračun«</w:t>
      </w:r>
      <w:r w:rsidRPr="00FB547A">
        <w:rPr>
          <w:rFonts w:ascii="Times New Roman" w:hAnsi="Times New Roman"/>
        </w:rPr>
        <w:t xml:space="preserve"> </w:t>
      </w:r>
      <w:r>
        <w:rPr>
          <w:rFonts w:ascii="Times New Roman" w:hAnsi="Times New Roman"/>
        </w:rPr>
        <w:t>(</w:t>
      </w:r>
      <w:r w:rsidRPr="00FA1354">
        <w:rPr>
          <w:rFonts w:ascii="Times New Roman" w:hAnsi="Times New Roman"/>
        </w:rPr>
        <w:t>OBR-</w:t>
      </w:r>
      <w:r w:rsidR="00827D81">
        <w:rPr>
          <w:rFonts w:ascii="Times New Roman" w:hAnsi="Times New Roman"/>
        </w:rPr>
        <w:t>3</w:t>
      </w:r>
      <w:r w:rsidRPr="004E5858">
        <w:rPr>
          <w:rFonts w:ascii="Times New Roman" w:hAnsi="Times New Roman"/>
        </w:rPr>
        <w:t>).</w:t>
      </w:r>
      <w:r w:rsidRPr="00FB547A">
        <w:rPr>
          <w:rFonts w:ascii="Times New Roman" w:hAnsi="Times New Roman"/>
        </w:rPr>
        <w:t xml:space="preserve"> </w:t>
      </w:r>
    </w:p>
    <w:p w:rsidR="003F213F" w:rsidRDefault="003F213F" w:rsidP="009C1FEE">
      <w:pPr>
        <w:jc w:val="both"/>
        <w:rPr>
          <w:rFonts w:ascii="Times New Roman" w:hAnsi="Times New Roman"/>
          <w:b/>
        </w:rPr>
      </w:pPr>
    </w:p>
    <w:p w:rsidR="009C1FEE" w:rsidRPr="00E9516B" w:rsidRDefault="009C1FEE" w:rsidP="009C1FEE">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sidR="000E568D">
        <w:rPr>
          <w:rFonts w:ascii="Times New Roman" w:hAnsi="Times New Roman"/>
          <w:b/>
        </w:rPr>
        <w:t>»Predračuna</w:t>
      </w:r>
      <w:r w:rsidRPr="00DB46C8">
        <w:rPr>
          <w:rFonts w:ascii="Times New Roman" w:hAnsi="Times New Roman"/>
          <w:b/>
        </w:rPr>
        <w:t>« v .pdf datote</w:t>
      </w:r>
      <w:r w:rsidRPr="00E9516B">
        <w:rPr>
          <w:rFonts w:ascii="Times New Roman" w:hAnsi="Times New Roman"/>
          <w:b/>
        </w:rPr>
        <w:t>ki</w:t>
      </w:r>
      <w:r w:rsidR="0046625D" w:rsidRPr="00E9516B">
        <w:rPr>
          <w:rFonts w:ascii="Times New Roman" w:hAnsi="Times New Roman"/>
          <w:b/>
        </w:rPr>
        <w:t xml:space="preserve"> </w:t>
      </w:r>
      <w:r w:rsidR="00827D81">
        <w:rPr>
          <w:rFonts w:ascii="Times New Roman" w:hAnsi="Times New Roman"/>
          <w:b/>
          <w:i/>
        </w:rPr>
        <w:t>(OBR-</w:t>
      </w:r>
      <w:r w:rsidR="009F7290">
        <w:rPr>
          <w:rFonts w:ascii="Times New Roman" w:hAnsi="Times New Roman"/>
          <w:b/>
          <w:i/>
        </w:rPr>
        <w:t>3</w:t>
      </w:r>
      <w:r w:rsidR="0046625D" w:rsidRPr="00E9516B">
        <w:rPr>
          <w:rFonts w:ascii="Times New Roman" w:hAnsi="Times New Roman"/>
          <w:b/>
          <w:i/>
        </w:rPr>
        <w:t>)</w:t>
      </w:r>
      <w:r w:rsidRPr="00E9516B">
        <w:rPr>
          <w:rFonts w:ascii="Times New Roman" w:hAnsi="Times New Roman"/>
          <w:b/>
        </w:rPr>
        <w:t xml:space="preserve">, ki bo dostopen na javnem odpiranju ponudb. </w:t>
      </w:r>
    </w:p>
    <w:p w:rsidR="0046625D" w:rsidRPr="00E9516B" w:rsidRDefault="0046625D" w:rsidP="009C1FEE">
      <w:pPr>
        <w:jc w:val="both"/>
        <w:rPr>
          <w:rFonts w:ascii="Times New Roman" w:hAnsi="Times New Roman"/>
          <w:b/>
        </w:rPr>
      </w:pPr>
    </w:p>
    <w:p w:rsidR="0046625D" w:rsidRPr="00E9516B" w:rsidRDefault="0046625D" w:rsidP="0046625D">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E9516B" w:rsidRDefault="009C1FEE" w:rsidP="009C1FEE">
      <w:pPr>
        <w:tabs>
          <w:tab w:val="left" w:pos="851"/>
        </w:tabs>
        <w:jc w:val="both"/>
        <w:rPr>
          <w:rFonts w:ascii="Times New Roman" w:hAnsi="Times New Roman"/>
          <w:lang w:eastAsia="en-US"/>
        </w:rPr>
      </w:pPr>
    </w:p>
    <w:p w:rsidR="0046625D" w:rsidRPr="00E9516B" w:rsidRDefault="0046625D" w:rsidP="0046625D">
      <w:pPr>
        <w:jc w:val="both"/>
        <w:rPr>
          <w:rFonts w:ascii="Times New Roman" w:hAnsi="Times New Roman"/>
          <w:b/>
        </w:rPr>
      </w:pPr>
      <w:r w:rsidRPr="00E9516B">
        <w:rPr>
          <w:rFonts w:ascii="Times New Roman" w:hAnsi="Times New Roman"/>
          <w:b/>
        </w:rPr>
        <w:t xml:space="preserve">Prav tako naloži v razdelek </w:t>
      </w:r>
      <w:r w:rsidRPr="00E9516B">
        <w:rPr>
          <w:rFonts w:ascii="Times New Roman" w:hAnsi="Times New Roman"/>
          <w:b/>
          <w:i/>
        </w:rPr>
        <w:t>»Drugi dokumenti«</w:t>
      </w:r>
      <w:r w:rsidRPr="00E9516B">
        <w:rPr>
          <w:rFonts w:ascii="Times New Roman" w:hAnsi="Times New Roman"/>
          <w:b/>
        </w:rPr>
        <w:t xml:space="preserve"> obrazec </w:t>
      </w:r>
      <w:r w:rsidRPr="00E9516B">
        <w:rPr>
          <w:rFonts w:ascii="Times New Roman" w:hAnsi="Times New Roman"/>
          <w:b/>
          <w:i/>
        </w:rPr>
        <w:t>»Lastni predračun«</w:t>
      </w:r>
      <w:r w:rsidRPr="00E9516B">
        <w:rPr>
          <w:rFonts w:ascii="Times New Roman" w:hAnsi="Times New Roman"/>
          <w:b/>
        </w:rPr>
        <w:t xml:space="preserve"> v *pdf obliki.</w:t>
      </w:r>
    </w:p>
    <w:p w:rsidR="000C575C" w:rsidRDefault="000C575C" w:rsidP="000D354C">
      <w:pPr>
        <w:jc w:val="both"/>
        <w:rPr>
          <w:rFonts w:ascii="Times New Roman" w:hAnsi="Times New Roman"/>
        </w:rPr>
      </w:pPr>
    </w:p>
    <w:p w:rsidR="0046625D" w:rsidRDefault="0046625D" w:rsidP="000D354C">
      <w:pPr>
        <w:jc w:val="both"/>
        <w:rPr>
          <w:rFonts w:ascii="Times New Roman" w:hAnsi="Times New Roman"/>
        </w:rPr>
      </w:pPr>
      <w:r w:rsidRPr="00E9516B">
        <w:rPr>
          <w:rFonts w:ascii="Times New Roman" w:hAnsi="Times New Roman"/>
        </w:rPr>
        <w:t xml:space="preserve">V </w:t>
      </w:r>
      <w:r w:rsidRPr="00E9516B">
        <w:rPr>
          <w:rFonts w:ascii="Times New Roman" w:hAnsi="Times New Roman"/>
          <w:b/>
          <w:i/>
          <w:u w:val="single"/>
        </w:rPr>
        <w:t>»Lastnem predračunu«</w:t>
      </w:r>
      <w:r w:rsidRPr="00E9516B">
        <w:rPr>
          <w:rFonts w:ascii="Times New Roman" w:hAnsi="Times New Roman"/>
        </w:rPr>
        <w:t xml:space="preserve"> morajo biti natančno specificirane in ovrednotene ponujene storitve</w:t>
      </w:r>
      <w:r w:rsidR="000C575C">
        <w:rPr>
          <w:rFonts w:ascii="Times New Roman" w:hAnsi="Times New Roman"/>
        </w:rPr>
        <w:t>/oprema</w:t>
      </w:r>
      <w:r w:rsidRPr="00E9516B">
        <w:rPr>
          <w:rFonts w:ascii="Times New Roman" w:hAnsi="Times New Roman"/>
        </w:rPr>
        <w:t>, kot so zapisane v Tehničnih specifikacijah/predmetu tega javnega naročila.</w:t>
      </w:r>
    </w:p>
    <w:p w:rsidR="009C1FEE" w:rsidRPr="00FB547A" w:rsidRDefault="009C1FEE" w:rsidP="009C1FEE">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9C1FEE" w:rsidRPr="00FB547A" w:rsidRDefault="009C1FEE" w:rsidP="009C1FEE">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Default="009C1FEE" w:rsidP="00934BC6">
      <w:pPr>
        <w:pStyle w:val="BodyText22"/>
        <w:ind w:left="0"/>
        <w:rPr>
          <w:rFonts w:ascii="Times New Roman" w:hAnsi="Times New Roman"/>
          <w:b/>
          <w:sz w:val="24"/>
          <w:szCs w:val="24"/>
          <w:lang w:val="sl-SI"/>
        </w:rPr>
      </w:pPr>
    </w:p>
    <w:p w:rsidR="00934BC6" w:rsidRPr="006D2704" w:rsidRDefault="0044153A" w:rsidP="00934BC6">
      <w:pPr>
        <w:pStyle w:val="Naslov1"/>
        <w:rPr>
          <w:sz w:val="24"/>
          <w:szCs w:val="24"/>
        </w:rPr>
      </w:pPr>
      <w:bookmarkStart w:id="27" w:name="_Toc494712875"/>
      <w:bookmarkStart w:id="28" w:name="_Toc515428784"/>
      <w:r>
        <w:rPr>
          <w:sz w:val="24"/>
          <w:szCs w:val="24"/>
        </w:rPr>
        <w:t>9</w:t>
      </w:r>
      <w:r w:rsidR="00934BC6" w:rsidRPr="006D2704">
        <w:rPr>
          <w:sz w:val="24"/>
          <w:szCs w:val="24"/>
        </w:rPr>
        <w:t>. UGOTAVLJANJE SPOSOBNOSTI</w:t>
      </w:r>
      <w:r w:rsidR="00934BC6">
        <w:rPr>
          <w:sz w:val="24"/>
          <w:szCs w:val="24"/>
        </w:rPr>
        <w:t xml:space="preserve"> IN POGOJI</w:t>
      </w:r>
      <w:bookmarkEnd w:id="27"/>
      <w:bookmarkEnd w:id="28"/>
    </w:p>
    <w:p w:rsidR="000E07A1" w:rsidRPr="008F1EE4" w:rsidRDefault="000E07A1" w:rsidP="000E07A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E07A1" w:rsidRPr="00FC212F" w:rsidRDefault="000E07A1" w:rsidP="000E07A1">
      <w:pPr>
        <w:autoSpaceDE w:val="0"/>
        <w:autoSpaceDN w:val="0"/>
        <w:adjustRightInd w:val="0"/>
        <w:jc w:val="both"/>
        <w:rPr>
          <w:rFonts w:ascii="Times New Roman" w:hAnsi="Times New Roman"/>
          <w:bCs/>
          <w:color w:val="FF0000"/>
        </w:rPr>
      </w:pPr>
    </w:p>
    <w:p w:rsidR="000E07A1" w:rsidRPr="008F1EE4" w:rsidRDefault="000E07A1" w:rsidP="000E07A1">
      <w:pPr>
        <w:autoSpaceDE w:val="0"/>
        <w:autoSpaceDN w:val="0"/>
        <w:adjustRightInd w:val="0"/>
        <w:rPr>
          <w:rFonts w:ascii="Times New Roman" w:hAnsi="Times New Roman"/>
          <w:b/>
          <w:bCs/>
        </w:rPr>
      </w:pPr>
      <w:r>
        <w:rPr>
          <w:rFonts w:ascii="Times New Roman" w:hAnsi="Times New Roman"/>
          <w:b/>
          <w:bCs/>
        </w:rPr>
        <w:t>8</w:t>
      </w:r>
      <w:r w:rsidRPr="008F1EE4">
        <w:rPr>
          <w:rFonts w:ascii="Times New Roman" w:hAnsi="Times New Roman"/>
          <w:b/>
          <w:bCs/>
        </w:rPr>
        <w:t>.1. Ugotavljanje sposobnosti za sodelovanje v postopku oddaje javnega naročila in dokazila</w:t>
      </w:r>
    </w:p>
    <w:p w:rsidR="000E07A1" w:rsidRPr="008F1EE4" w:rsidRDefault="000E07A1" w:rsidP="000E07A1">
      <w:pPr>
        <w:autoSpaceDE w:val="0"/>
        <w:autoSpaceDN w:val="0"/>
        <w:adjustRightInd w:val="0"/>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E07A1" w:rsidRPr="008F1EE4" w:rsidRDefault="000E07A1" w:rsidP="000E07A1">
      <w:pPr>
        <w:jc w:val="both"/>
        <w:rPr>
          <w:rFonts w:ascii="Times New Roman" w:hAnsi="Times New Roman"/>
          <w:b/>
        </w:rPr>
      </w:pPr>
    </w:p>
    <w:p w:rsidR="000E07A1" w:rsidRPr="008F1EE4" w:rsidRDefault="000E07A1" w:rsidP="000E07A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0E07A1" w:rsidRPr="008F1EE4" w:rsidRDefault="000E07A1" w:rsidP="000E07A1">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sz w:val="24"/>
          <w:szCs w:val="24"/>
        </w:rPr>
        <w:t>8</w:t>
      </w:r>
      <w:r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0E07A1" w:rsidRPr="00FC212F" w:rsidRDefault="000E07A1" w:rsidP="000E07A1">
      <w:pPr>
        <w:pStyle w:val="BodyText22"/>
        <w:ind w:left="0"/>
        <w:rPr>
          <w:rFonts w:ascii="Times New Roman" w:hAnsi="Times New Roman"/>
          <w:b/>
          <w:color w:val="FF0000"/>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0E07A1" w:rsidRPr="008F1EE4" w:rsidRDefault="000E07A1" w:rsidP="000E07A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1A12BB" w:rsidRPr="008F1EE4" w:rsidRDefault="001A12BB" w:rsidP="000E07A1">
      <w:pPr>
        <w:autoSpaceDE w:val="0"/>
        <w:autoSpaceDN w:val="0"/>
        <w:adjustRightInd w:val="0"/>
        <w:rPr>
          <w:rFonts w:ascii="Verdana" w:hAnsi="Verdana"/>
          <w:sz w:val="20"/>
          <w:szCs w:val="20"/>
        </w:rPr>
      </w:pPr>
    </w:p>
    <w:p w:rsidR="000E07A1" w:rsidRPr="000D354C" w:rsidRDefault="000E07A1" w:rsidP="000D354C">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pStyle w:val="Odstavekseznama"/>
        <w:numPr>
          <w:ilvl w:val="0"/>
          <w:numId w:val="11"/>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FC212F" w:rsidRDefault="000E07A1" w:rsidP="000E07A1">
      <w:pPr>
        <w:autoSpaceDE w:val="0"/>
        <w:autoSpaceDN w:val="0"/>
        <w:adjustRightInd w:val="0"/>
        <w:rPr>
          <w:rFonts w:ascii="Times New Roman" w:hAnsi="Times New Roman"/>
          <w:color w:val="FF0000"/>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0E07A1" w:rsidRPr="008F1EE4" w:rsidRDefault="000E07A1" w:rsidP="000E07A1">
      <w:pPr>
        <w:ind w:left="357"/>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0E07A1" w:rsidRPr="008F1EE4" w:rsidRDefault="000E07A1" w:rsidP="000E07A1">
      <w:pPr>
        <w:pStyle w:val="BodyText22"/>
        <w:ind w:left="0"/>
        <w:rPr>
          <w:rFonts w:ascii="Times New Roman" w:hAnsi="Times New Roman"/>
          <w:i/>
          <w:sz w:val="24"/>
          <w:szCs w:val="24"/>
          <w:lang w:val="sl-SI"/>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E07A1" w:rsidRPr="008F1EE4" w:rsidRDefault="000E07A1" w:rsidP="000E07A1">
      <w:pPr>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autoSpaceDE w:val="0"/>
        <w:autoSpaceDN w:val="0"/>
        <w:adjustRightInd w:val="0"/>
        <w:jc w:val="both"/>
        <w:rPr>
          <w:rFonts w:cs="Arial"/>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0E07A1" w:rsidRPr="008F1EE4" w:rsidRDefault="000E07A1" w:rsidP="000E07A1">
      <w:pPr>
        <w:pStyle w:val="Naslov3"/>
        <w:rPr>
          <w:rFonts w:ascii="Times New Roman" w:hAnsi="Times New Roman"/>
          <w:sz w:val="24"/>
          <w:szCs w:val="24"/>
        </w:rPr>
      </w:pPr>
      <w:bookmarkStart w:id="37" w:name="_Toc456003937"/>
      <w:bookmarkStart w:id="38" w:name="_Toc456004110"/>
      <w:bookmarkStart w:id="39" w:name="_Toc463243968"/>
      <w:bookmarkStart w:id="40" w:name="_Toc464815953"/>
      <w:bookmarkStart w:id="41" w:name="_Toc513202907"/>
      <w:bookmarkStart w:id="42" w:name="_Toc513203080"/>
      <w:bookmarkStart w:id="43" w:name="_Toc513708999"/>
      <w:bookmarkStart w:id="44" w:name="_Toc527367553"/>
      <w:r>
        <w:rPr>
          <w:rFonts w:ascii="Times New Roman" w:hAnsi="Times New Roman"/>
          <w:sz w:val="24"/>
          <w:szCs w:val="24"/>
        </w:rPr>
        <w:t>8</w:t>
      </w:r>
      <w:r w:rsidRPr="008F1EE4">
        <w:rPr>
          <w:rFonts w:ascii="Times New Roman" w:hAnsi="Times New Roman"/>
          <w:sz w:val="24"/>
          <w:szCs w:val="24"/>
        </w:rPr>
        <w:t>.3. Pogoji za sodelovanje</w:t>
      </w:r>
      <w:bookmarkEnd w:id="37"/>
      <w:bookmarkEnd w:id="38"/>
      <w:bookmarkEnd w:id="39"/>
      <w:bookmarkEnd w:id="40"/>
      <w:bookmarkEnd w:id="41"/>
      <w:bookmarkEnd w:id="42"/>
      <w:bookmarkEnd w:id="43"/>
      <w:bookmarkEnd w:id="44"/>
    </w:p>
    <w:p w:rsidR="000E07A1" w:rsidRPr="008F1EE4" w:rsidRDefault="000E07A1" w:rsidP="000E07A1"/>
    <w:p w:rsidR="000E07A1" w:rsidRPr="008F1EE4" w:rsidRDefault="000E07A1" w:rsidP="000E07A1">
      <w:pPr>
        <w:autoSpaceDE w:val="0"/>
        <w:autoSpaceDN w:val="0"/>
        <w:adjustRightInd w:val="0"/>
        <w:jc w:val="both"/>
        <w:rPr>
          <w:rFonts w:ascii="Times New Roman" w:hAnsi="Times New Roman"/>
          <w:b/>
        </w:rPr>
      </w:pPr>
      <w:r w:rsidRPr="008F1EE4">
        <w:rPr>
          <w:rFonts w:ascii="Times New Roman" w:hAnsi="Times New Roman"/>
          <w:b/>
        </w:rPr>
        <w:t>A. Sposobnost za opravljanje poklicne dejavnosti</w:t>
      </w:r>
    </w:p>
    <w:p w:rsidR="000E07A1" w:rsidRPr="008F1EE4" w:rsidRDefault="000E07A1" w:rsidP="000E07A1">
      <w:pPr>
        <w:jc w:val="both"/>
        <w:rPr>
          <w:rFonts w:ascii="Times New Roman" w:hAnsi="Times New Roman"/>
        </w:rPr>
      </w:pPr>
      <w:r w:rsidRPr="008F1EE4">
        <w:rPr>
          <w:rFonts w:ascii="Times New Roman" w:hAnsi="Times New Roman"/>
        </w:rPr>
        <w:t>1. Vpis v poslovni register: gospodarski subjekt je registriran za opravljanje dejavnosti, ki je predmet tega javnega naročila.</w:t>
      </w:r>
    </w:p>
    <w:p w:rsidR="000E07A1" w:rsidRPr="008F1EE4" w:rsidRDefault="000E07A1" w:rsidP="00FF53DB">
      <w:pPr>
        <w:jc w:val="center"/>
        <w:rPr>
          <w:rFonts w:ascii="Times New Roman" w:hAnsi="Times New Roman"/>
        </w:rPr>
      </w:pPr>
    </w:p>
    <w:p w:rsidR="00492061" w:rsidRPr="00F87F5E" w:rsidRDefault="00492061" w:rsidP="00492061">
      <w:pPr>
        <w:jc w:val="both"/>
        <w:rPr>
          <w:rFonts w:ascii="Times New Roman" w:hAnsi="Times New Roman"/>
        </w:rPr>
      </w:pPr>
      <w:r w:rsidRPr="00F87F5E">
        <w:rPr>
          <w:rFonts w:ascii="Times New Roman" w:hAnsi="Times New Roman"/>
        </w:rPr>
        <w:t>2. Plačilni rok</w:t>
      </w:r>
      <w:r>
        <w:rPr>
          <w:rFonts w:ascii="Times New Roman" w:hAnsi="Times New Roman"/>
        </w:rPr>
        <w:t xml:space="preserve"> </w:t>
      </w:r>
      <w:r w:rsidRPr="00F87F5E">
        <w:rPr>
          <w:rFonts w:ascii="Times New Roman" w:hAnsi="Times New Roman"/>
        </w:rPr>
        <w:t xml:space="preserve">: </w:t>
      </w:r>
    </w:p>
    <w:p w:rsidR="00492061" w:rsidRPr="00F87F5E" w:rsidRDefault="00492061" w:rsidP="00492061">
      <w:pPr>
        <w:jc w:val="both"/>
        <w:rPr>
          <w:rFonts w:ascii="Times New Roman" w:hAnsi="Times New Roman"/>
        </w:rPr>
      </w:pPr>
      <w:r w:rsidRPr="00E66EB7">
        <w:rPr>
          <w:rFonts w:ascii="Times New Roman" w:hAnsi="Times New Roman"/>
        </w:rPr>
        <w:t>Diktafoni: najemnina v šestdesetih (60) enakih mesečnih obrokih, prvi obrok zapade v plačilo v 60 dneh po uspešno opravljeni primopredaji. Dobavitelj lahko izstavi račun za vsako dodatno (pogoj so že izkoriščene ure (5) po pogodbi) uro svetovanja oz. popravkov.</w:t>
      </w:r>
    </w:p>
    <w:p w:rsidR="003C4BE4" w:rsidRPr="006002A7" w:rsidRDefault="003C4BE4" w:rsidP="000E07A1">
      <w:pPr>
        <w:jc w:val="both"/>
        <w:rPr>
          <w:rFonts w:ascii="Times New Roman" w:hAnsi="Times New Roman"/>
          <w:highlight w:val="yellow"/>
        </w:rPr>
      </w:pPr>
    </w:p>
    <w:p w:rsidR="00924877" w:rsidRPr="00F87F5E" w:rsidRDefault="003C4BE4" w:rsidP="000E07A1">
      <w:pPr>
        <w:jc w:val="both"/>
        <w:rPr>
          <w:rFonts w:ascii="Times New Roman" w:hAnsi="Times New Roman"/>
        </w:rPr>
      </w:pPr>
      <w:r w:rsidRPr="00F87F5E">
        <w:rPr>
          <w:rFonts w:ascii="Times New Roman" w:hAnsi="Times New Roman"/>
        </w:rPr>
        <w:t xml:space="preserve">Nakup računalnikov: v šestdesetih (60) dneh od dneva dobave. </w:t>
      </w:r>
    </w:p>
    <w:p w:rsidR="00AB12EB" w:rsidRDefault="00AB12EB" w:rsidP="000E07A1">
      <w:pPr>
        <w:jc w:val="both"/>
        <w:rPr>
          <w:rFonts w:ascii="Times New Roman" w:hAnsi="Times New Roman"/>
          <w:highlight w:val="yellow"/>
        </w:rPr>
      </w:pPr>
    </w:p>
    <w:p w:rsidR="003C4BE4" w:rsidRPr="006002A7" w:rsidRDefault="003C4BE4" w:rsidP="000E07A1">
      <w:pPr>
        <w:jc w:val="both"/>
        <w:rPr>
          <w:rFonts w:ascii="Times New Roman" w:hAnsi="Times New Roman"/>
          <w:highlight w:val="yellow"/>
        </w:rPr>
      </w:pPr>
      <w:r w:rsidRPr="00F87F5E">
        <w:rPr>
          <w:rFonts w:ascii="Times New Roman" w:hAnsi="Times New Roman"/>
        </w:rPr>
        <w:t>Najem tiskalnikov: najemnina v šestdesetih (60) enakih mesečnih obrokih, storitve tiskanja v šestdesetih (60) dneh za storitve opravljene v preteklem mesecu.</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w:t>
      </w:r>
    </w:p>
    <w:p w:rsidR="00934BC6" w:rsidRPr="00926843" w:rsidRDefault="00934BC6" w:rsidP="00934BC6">
      <w:pPr>
        <w:autoSpaceDE w:val="0"/>
        <w:autoSpaceDN w:val="0"/>
        <w:adjustRightInd w:val="0"/>
        <w:rPr>
          <w:rFonts w:ascii="Times New Roman" w:hAnsi="Times New Roman"/>
        </w:rPr>
      </w:pPr>
    </w:p>
    <w:p w:rsidR="00934BC6" w:rsidRPr="00944CE8" w:rsidRDefault="00934BC6" w:rsidP="00E3745E">
      <w:pPr>
        <w:pStyle w:val="Naslov2"/>
        <w:numPr>
          <w:ilvl w:val="2"/>
          <w:numId w:val="11"/>
        </w:numPr>
        <w:spacing w:line="276" w:lineRule="auto"/>
        <w:ind w:left="709"/>
        <w:jc w:val="left"/>
        <w:rPr>
          <w:sz w:val="24"/>
        </w:rPr>
      </w:pPr>
      <w:bookmarkStart w:id="45" w:name="_Toc494712884"/>
      <w:bookmarkStart w:id="46" w:name="_Toc515428793"/>
      <w:r w:rsidRPr="0074148D">
        <w:rPr>
          <w:sz w:val="24"/>
        </w:rPr>
        <w:t>Tehnična in kadrovska sposobnost</w:t>
      </w:r>
      <w:r>
        <w:rPr>
          <w:sz w:val="24"/>
        </w:rPr>
        <w:t>:</w:t>
      </w:r>
      <w:bookmarkEnd w:id="45"/>
      <w:bookmarkEnd w:id="46"/>
      <w:r w:rsidRPr="00944CE8">
        <w:rPr>
          <w:sz w:val="24"/>
        </w:rPr>
        <w:t xml:space="preserve"> </w:t>
      </w:r>
    </w:p>
    <w:p w:rsidR="002027FB" w:rsidRPr="00B43C12" w:rsidRDefault="00D54E6B" w:rsidP="00D42A38">
      <w:pPr>
        <w:jc w:val="both"/>
        <w:rPr>
          <w:rFonts w:ascii="Times New Roman" w:hAnsi="Times New Roman"/>
          <w:color w:val="FF0000"/>
        </w:rPr>
      </w:pPr>
      <w:r w:rsidRPr="00F87F5E">
        <w:rPr>
          <w:rFonts w:ascii="Times New Roman" w:hAnsi="Times New Roman"/>
        </w:rPr>
        <w:t>Ponudnik mora razpolagati z zadostnimi tehničnimi in kadrovskimi zmogljivostmi za pravočasno izpolnitev javnega naročila.</w:t>
      </w:r>
      <w:r w:rsidR="00D42A38" w:rsidRPr="00F87F5E">
        <w:rPr>
          <w:rFonts w:ascii="Times New Roman" w:hAnsi="Times New Roman"/>
        </w:rPr>
        <w:t xml:space="preserve"> </w:t>
      </w:r>
    </w:p>
    <w:p w:rsidR="000C575C" w:rsidRDefault="000C575C" w:rsidP="00D42A38">
      <w:pPr>
        <w:jc w:val="both"/>
        <w:rPr>
          <w:rFonts w:ascii="Times New Roman" w:hAnsi="Times New Roman"/>
        </w:rPr>
      </w:pPr>
    </w:p>
    <w:p w:rsidR="000C575C" w:rsidRPr="002D4B43" w:rsidRDefault="000C575C" w:rsidP="000C575C">
      <w:pPr>
        <w:rPr>
          <w:rFonts w:ascii="Times New Roman" w:hAnsi="Times New Roman"/>
          <w:b/>
          <w:i/>
          <w:color w:val="FF0000"/>
        </w:rPr>
      </w:pPr>
      <w:r>
        <w:rPr>
          <w:rFonts w:ascii="Times New Roman" w:hAnsi="Times New Roman"/>
          <w:b/>
        </w:rPr>
        <w:t>Diktafoni</w:t>
      </w:r>
      <w:r w:rsidRPr="00891DD9">
        <w:rPr>
          <w:rFonts w:ascii="Times New Roman" w:hAnsi="Times New Roman"/>
          <w:b/>
        </w:rPr>
        <w:t>:</w:t>
      </w:r>
      <w:r w:rsidR="002D4B43">
        <w:rPr>
          <w:rFonts w:ascii="Times New Roman" w:hAnsi="Times New Roman"/>
          <w:b/>
        </w:rPr>
        <w:t xml:space="preserve"> </w:t>
      </w:r>
    </w:p>
    <w:p w:rsidR="00B43C12" w:rsidRDefault="000C575C" w:rsidP="000C575C">
      <w:pPr>
        <w:spacing w:after="60"/>
        <w:jc w:val="both"/>
        <w:rPr>
          <w:rFonts w:ascii="Times New Roman" w:hAnsi="Times New Roman"/>
        </w:rPr>
      </w:pPr>
      <w:r>
        <w:rPr>
          <w:rFonts w:ascii="Times New Roman" w:hAnsi="Times New Roman"/>
        </w:rPr>
        <w:t>Zahteva</w:t>
      </w:r>
      <w:r w:rsidRPr="000C575C">
        <w:rPr>
          <w:rFonts w:ascii="Times New Roman" w:hAnsi="Times New Roman"/>
        </w:rPr>
        <w:t xml:space="preserve"> se vsaj </w:t>
      </w:r>
      <w:r>
        <w:rPr>
          <w:rFonts w:ascii="Times New Roman" w:hAnsi="Times New Roman"/>
        </w:rPr>
        <w:t>1</w:t>
      </w:r>
      <w:r w:rsidRPr="000C575C">
        <w:rPr>
          <w:rFonts w:ascii="Times New Roman" w:hAnsi="Times New Roman"/>
        </w:rPr>
        <w:t xml:space="preserve"> (</w:t>
      </w:r>
      <w:r>
        <w:rPr>
          <w:rFonts w:ascii="Times New Roman" w:hAnsi="Times New Roman"/>
        </w:rPr>
        <w:t>en</w:t>
      </w:r>
      <w:r w:rsidRPr="000C575C">
        <w:rPr>
          <w:rFonts w:ascii="Times New Roman" w:hAnsi="Times New Roman"/>
        </w:rPr>
        <w:t>) s strani proizvajalca opreme poob</w:t>
      </w:r>
      <w:r w:rsidR="002D4B43">
        <w:rPr>
          <w:rFonts w:ascii="Times New Roman" w:hAnsi="Times New Roman"/>
        </w:rPr>
        <w:t>laščeni in certificirani servis</w:t>
      </w:r>
      <w:r w:rsidRPr="000C575C">
        <w:rPr>
          <w:rFonts w:ascii="Times New Roman" w:hAnsi="Times New Roman"/>
        </w:rPr>
        <w:t xml:space="preserve"> v Sloveniji. V posameznem serv</w:t>
      </w:r>
      <w:r w:rsidR="002D4B43">
        <w:rPr>
          <w:rFonts w:ascii="Times New Roman" w:hAnsi="Times New Roman"/>
        </w:rPr>
        <w:t>isu morata biti zaposlena vsaj 2 (dva) serviserja, certificirana</w:t>
      </w:r>
      <w:r w:rsidRPr="000C575C">
        <w:rPr>
          <w:rFonts w:ascii="Times New Roman" w:hAnsi="Times New Roman"/>
        </w:rPr>
        <w:t xml:space="preserve"> s strani proizvajalca opreme. </w:t>
      </w:r>
    </w:p>
    <w:p w:rsidR="000C575C" w:rsidRDefault="00084ABA" w:rsidP="000C575C">
      <w:pPr>
        <w:spacing w:after="60"/>
        <w:jc w:val="both"/>
        <w:rPr>
          <w:rFonts w:ascii="Times New Roman" w:hAnsi="Times New Roman"/>
        </w:rPr>
      </w:pPr>
      <w:r>
        <w:rPr>
          <w:rFonts w:ascii="Times New Roman" w:hAnsi="Times New Roman"/>
        </w:rPr>
        <w:t xml:space="preserve">DOKAZILO: </w:t>
      </w:r>
      <w:r w:rsidR="000C575C" w:rsidRPr="000C575C">
        <w:rPr>
          <w:rFonts w:ascii="Times New Roman" w:hAnsi="Times New Roman"/>
        </w:rPr>
        <w:t>Priložiti je potrebno veljavna in ustrezna dokazila proizvajalca o servisih s certificiranimi serviserji.</w:t>
      </w:r>
    </w:p>
    <w:p w:rsidR="000C575C" w:rsidRDefault="000C575C" w:rsidP="00D42A38">
      <w:pPr>
        <w:jc w:val="both"/>
        <w:rPr>
          <w:rFonts w:ascii="Times New Roman" w:hAnsi="Times New Roman"/>
          <w:color w:val="FF0000"/>
        </w:rPr>
      </w:pPr>
    </w:p>
    <w:p w:rsidR="002027FB" w:rsidRPr="00891DD9" w:rsidRDefault="0074221B" w:rsidP="002027FB">
      <w:pPr>
        <w:rPr>
          <w:rFonts w:ascii="Times New Roman" w:hAnsi="Times New Roman"/>
          <w:b/>
        </w:rPr>
      </w:pPr>
      <w:r>
        <w:rPr>
          <w:rFonts w:ascii="Times New Roman" w:hAnsi="Times New Roman"/>
          <w:b/>
        </w:rPr>
        <w:t>Računalniki</w:t>
      </w:r>
      <w:r w:rsidR="002027FB" w:rsidRPr="00891DD9">
        <w:rPr>
          <w:rFonts w:ascii="Times New Roman" w:hAnsi="Times New Roman"/>
          <w:b/>
        </w:rPr>
        <w:t>:</w:t>
      </w:r>
    </w:p>
    <w:p w:rsidR="000C575C" w:rsidRDefault="00CC5906" w:rsidP="000C575C">
      <w:pPr>
        <w:spacing w:after="60"/>
        <w:jc w:val="both"/>
        <w:rPr>
          <w:rFonts w:ascii="Times New Roman" w:hAnsi="Times New Roman"/>
        </w:rPr>
      </w:pPr>
      <w:r>
        <w:rPr>
          <w:rFonts w:ascii="Times New Roman" w:hAnsi="Times New Roman"/>
        </w:rPr>
        <w:t>Zahtevajo se vsaj 2 (dva</w:t>
      </w:r>
      <w:r w:rsidR="002027FB" w:rsidRPr="000C575C">
        <w:rPr>
          <w:rFonts w:ascii="Times New Roman" w:hAnsi="Times New Roman"/>
        </w:rPr>
        <w:t xml:space="preserve">) s strani proizvajalca opreme pooblaščeni in certificirani servisi v Sloveniji. V posameznem servisu morajo biti zaposleni vsaj 3 (trije) serviserji, certificirani s strani proizvajalca opreme. </w:t>
      </w:r>
    </w:p>
    <w:p w:rsidR="002027FB" w:rsidRDefault="00084ABA" w:rsidP="000C575C">
      <w:pPr>
        <w:spacing w:after="60"/>
        <w:jc w:val="both"/>
        <w:rPr>
          <w:rFonts w:ascii="Times New Roman" w:hAnsi="Times New Roman"/>
        </w:rPr>
      </w:pPr>
      <w:r>
        <w:rPr>
          <w:rFonts w:ascii="Times New Roman" w:hAnsi="Times New Roman"/>
        </w:rPr>
        <w:t xml:space="preserve">DOKAZILO: </w:t>
      </w:r>
      <w:r w:rsidR="002027FB" w:rsidRPr="000C575C">
        <w:rPr>
          <w:rFonts w:ascii="Times New Roman" w:hAnsi="Times New Roman"/>
        </w:rPr>
        <w:t>Priložiti je potrebno veljavna in ustrezna dokazila proizvajalca o servisih s certificiranimi serviserji.</w:t>
      </w:r>
    </w:p>
    <w:p w:rsidR="000C575C" w:rsidRDefault="000C575C" w:rsidP="000C575C">
      <w:pPr>
        <w:spacing w:after="60"/>
        <w:jc w:val="both"/>
        <w:rPr>
          <w:rFonts w:ascii="Times New Roman" w:hAnsi="Times New Roman"/>
        </w:rPr>
      </w:pPr>
    </w:p>
    <w:p w:rsidR="000C575C" w:rsidRPr="00891DD9" w:rsidRDefault="000C575C" w:rsidP="000C575C">
      <w:pPr>
        <w:rPr>
          <w:rFonts w:ascii="Times New Roman" w:hAnsi="Times New Roman"/>
          <w:b/>
        </w:rPr>
      </w:pPr>
      <w:r>
        <w:rPr>
          <w:rFonts w:ascii="Times New Roman" w:hAnsi="Times New Roman"/>
          <w:b/>
        </w:rPr>
        <w:t>Tiskalniki</w:t>
      </w:r>
      <w:r w:rsidR="002D4B43" w:rsidRPr="002D4B43">
        <w:rPr>
          <w:rFonts w:ascii="Times New Roman" w:hAnsi="Times New Roman"/>
          <w:b/>
          <w:i/>
          <w:color w:val="FF0000"/>
        </w:rPr>
        <w:t xml:space="preserve"> </w:t>
      </w:r>
    </w:p>
    <w:p w:rsidR="000C575C" w:rsidRDefault="000C575C" w:rsidP="000C575C">
      <w:pPr>
        <w:spacing w:after="60"/>
        <w:jc w:val="both"/>
        <w:rPr>
          <w:rFonts w:ascii="Times New Roman" w:hAnsi="Times New Roman"/>
        </w:rPr>
      </w:pPr>
      <w:r w:rsidRPr="000C575C">
        <w:rPr>
          <w:rFonts w:ascii="Times New Roman" w:hAnsi="Times New Roman"/>
        </w:rPr>
        <w:t xml:space="preserve">Zahtevajo se vsaj </w:t>
      </w:r>
      <w:r>
        <w:rPr>
          <w:rFonts w:ascii="Times New Roman" w:hAnsi="Times New Roman"/>
        </w:rPr>
        <w:t>2</w:t>
      </w:r>
      <w:r w:rsidRPr="000C575C">
        <w:rPr>
          <w:rFonts w:ascii="Times New Roman" w:hAnsi="Times New Roman"/>
        </w:rPr>
        <w:t xml:space="preserve"> (</w:t>
      </w:r>
      <w:r w:rsidR="002D4B43">
        <w:rPr>
          <w:rFonts w:ascii="Times New Roman" w:hAnsi="Times New Roman"/>
        </w:rPr>
        <w:t>dva</w:t>
      </w:r>
      <w:r w:rsidRPr="000C575C">
        <w:rPr>
          <w:rFonts w:ascii="Times New Roman" w:hAnsi="Times New Roman"/>
        </w:rPr>
        <w:t>) s strani proizvajalca opreme</w:t>
      </w:r>
      <w:r w:rsidR="002D4B43">
        <w:rPr>
          <w:rFonts w:ascii="Times New Roman" w:hAnsi="Times New Roman"/>
        </w:rPr>
        <w:t xml:space="preserve"> pooblaščena in certificirana servisa</w:t>
      </w:r>
      <w:r w:rsidRPr="000C575C">
        <w:rPr>
          <w:rFonts w:ascii="Times New Roman" w:hAnsi="Times New Roman"/>
        </w:rPr>
        <w:t xml:space="preserve"> v Sloveniji. V posameznem </w:t>
      </w:r>
      <w:r w:rsidR="00560321">
        <w:rPr>
          <w:rFonts w:ascii="Times New Roman" w:hAnsi="Times New Roman"/>
        </w:rPr>
        <w:t xml:space="preserve">servisu mora biti zaposlenih </w:t>
      </w:r>
      <w:r w:rsidRPr="000C575C">
        <w:rPr>
          <w:rFonts w:ascii="Times New Roman" w:hAnsi="Times New Roman"/>
        </w:rPr>
        <w:t xml:space="preserve">vsaj </w:t>
      </w:r>
      <w:r w:rsidR="00B43C12" w:rsidRPr="0077143B">
        <w:rPr>
          <w:rFonts w:ascii="Times New Roman" w:hAnsi="Times New Roman"/>
        </w:rPr>
        <w:t>5</w:t>
      </w:r>
      <w:r w:rsidR="00CC5906" w:rsidRPr="0077143B">
        <w:rPr>
          <w:rFonts w:ascii="Times New Roman" w:hAnsi="Times New Roman"/>
        </w:rPr>
        <w:t xml:space="preserve"> (</w:t>
      </w:r>
      <w:r w:rsidR="00B43C12" w:rsidRPr="0077143B">
        <w:rPr>
          <w:rFonts w:ascii="Times New Roman" w:hAnsi="Times New Roman"/>
        </w:rPr>
        <w:t>pet</w:t>
      </w:r>
      <w:r w:rsidRPr="0077143B">
        <w:rPr>
          <w:rFonts w:ascii="Times New Roman" w:hAnsi="Times New Roman"/>
        </w:rPr>
        <w:t>) serv</w:t>
      </w:r>
      <w:r w:rsidR="00B43C12" w:rsidRPr="0077143B">
        <w:rPr>
          <w:rFonts w:ascii="Times New Roman" w:hAnsi="Times New Roman"/>
        </w:rPr>
        <w:t>iserjev</w:t>
      </w:r>
      <w:r w:rsidR="002D4B43" w:rsidRPr="0077143B">
        <w:rPr>
          <w:rFonts w:ascii="Times New Roman" w:hAnsi="Times New Roman"/>
        </w:rPr>
        <w:t>, certificirana</w:t>
      </w:r>
      <w:r w:rsidRPr="0077143B">
        <w:rPr>
          <w:rFonts w:ascii="Times New Roman" w:hAnsi="Times New Roman"/>
        </w:rPr>
        <w:t xml:space="preserve"> </w:t>
      </w:r>
      <w:r w:rsidRPr="000C575C">
        <w:rPr>
          <w:rFonts w:ascii="Times New Roman" w:hAnsi="Times New Roman"/>
        </w:rPr>
        <w:t xml:space="preserve">s strani proizvajalca opreme. </w:t>
      </w:r>
    </w:p>
    <w:p w:rsidR="000C575C" w:rsidRPr="00731462" w:rsidRDefault="00084ABA" w:rsidP="000C575C">
      <w:pPr>
        <w:spacing w:after="60"/>
        <w:jc w:val="both"/>
        <w:rPr>
          <w:rFonts w:ascii="Times New Roman" w:hAnsi="Times New Roman"/>
        </w:rPr>
      </w:pPr>
      <w:r>
        <w:rPr>
          <w:rFonts w:ascii="Times New Roman" w:hAnsi="Times New Roman"/>
        </w:rPr>
        <w:t xml:space="preserve">DOKAZILO: </w:t>
      </w:r>
      <w:r w:rsidR="000C575C" w:rsidRPr="000C575C">
        <w:rPr>
          <w:rFonts w:ascii="Times New Roman" w:hAnsi="Times New Roman"/>
        </w:rPr>
        <w:t>Priložiti je potrebno veljavna in ustrezna dokazila proizvajalca o servisih s certificiranimi serviserji.</w:t>
      </w:r>
    </w:p>
    <w:p w:rsidR="00010A61" w:rsidRDefault="00010A61" w:rsidP="00D42A38">
      <w:pPr>
        <w:jc w:val="both"/>
        <w:rPr>
          <w:rFonts w:cs="Arial"/>
          <w:sz w:val="18"/>
          <w:szCs w:val="18"/>
        </w:rPr>
      </w:pPr>
    </w:p>
    <w:p w:rsidR="00FD27D0" w:rsidRPr="00FD27D0" w:rsidRDefault="00FD27D0" w:rsidP="00FD27D0">
      <w:pPr>
        <w:pStyle w:val="Naslov2"/>
        <w:numPr>
          <w:ilvl w:val="2"/>
          <w:numId w:val="11"/>
        </w:numPr>
        <w:spacing w:line="276" w:lineRule="auto"/>
        <w:ind w:left="709"/>
        <w:jc w:val="left"/>
        <w:rPr>
          <w:sz w:val="24"/>
        </w:rPr>
      </w:pPr>
      <w:r w:rsidRPr="00FD27D0">
        <w:rPr>
          <w:sz w:val="24"/>
        </w:rPr>
        <w:t>Reference</w:t>
      </w:r>
    </w:p>
    <w:p w:rsidR="00FD27D0" w:rsidRDefault="00FD27D0" w:rsidP="00FD27D0">
      <w:pPr>
        <w:rPr>
          <w:rFonts w:ascii="Times New Roman" w:hAnsi="Times New Roman"/>
        </w:rPr>
      </w:pPr>
    </w:p>
    <w:p w:rsidR="00FD27D0" w:rsidRPr="00891DD9" w:rsidRDefault="00FD27D0" w:rsidP="00FD27D0">
      <w:pPr>
        <w:rPr>
          <w:rFonts w:ascii="Times New Roman" w:hAnsi="Times New Roman"/>
          <w:b/>
        </w:rPr>
      </w:pPr>
      <w:r w:rsidRPr="00891DD9">
        <w:rPr>
          <w:rFonts w:ascii="Times New Roman" w:hAnsi="Times New Roman"/>
          <w:b/>
        </w:rPr>
        <w:t>Tiskalniki:</w:t>
      </w:r>
    </w:p>
    <w:p w:rsidR="00FD27D0" w:rsidRDefault="00FD27D0" w:rsidP="000C575C">
      <w:pPr>
        <w:jc w:val="both"/>
        <w:rPr>
          <w:rFonts w:ascii="Times New Roman" w:hAnsi="Times New Roman"/>
        </w:rPr>
      </w:pPr>
      <w:r w:rsidRPr="00FD27D0">
        <w:rPr>
          <w:rFonts w:ascii="Times New Roman" w:hAnsi="Times New Roman"/>
        </w:rPr>
        <w:t>Ponud</w:t>
      </w:r>
      <w:r w:rsidR="00B13F50">
        <w:rPr>
          <w:rFonts w:ascii="Times New Roman" w:hAnsi="Times New Roman"/>
        </w:rPr>
        <w:t>nik mora navesti vsaj 3 aktivne</w:t>
      </w:r>
      <w:r w:rsidRPr="00FD27D0">
        <w:rPr>
          <w:rFonts w:ascii="Times New Roman" w:hAnsi="Times New Roman"/>
        </w:rPr>
        <w:t xml:space="preserve"> referenc, pri katerih ima več kot </w:t>
      </w:r>
      <w:r w:rsidR="00B43C12" w:rsidRPr="0077143B">
        <w:rPr>
          <w:rFonts w:ascii="Times New Roman" w:hAnsi="Times New Roman"/>
        </w:rPr>
        <w:t>50</w:t>
      </w:r>
      <w:r w:rsidRPr="00B43C12">
        <w:rPr>
          <w:rFonts w:ascii="Times New Roman" w:hAnsi="Times New Roman"/>
          <w:color w:val="FF0000"/>
        </w:rPr>
        <w:t xml:space="preserve"> </w:t>
      </w:r>
      <w:r w:rsidR="00A04703" w:rsidRPr="00DB75DE">
        <w:rPr>
          <w:rFonts w:ascii="Times New Roman" w:hAnsi="Times New Roman"/>
          <w:color w:val="000000" w:themeColor="text1"/>
        </w:rPr>
        <w:t>MFP</w:t>
      </w:r>
      <w:r w:rsidR="00A04703">
        <w:rPr>
          <w:rFonts w:ascii="Times New Roman" w:hAnsi="Times New Roman"/>
          <w:color w:val="FF0000"/>
        </w:rPr>
        <w:t xml:space="preserve"> </w:t>
      </w:r>
      <w:r w:rsidRPr="00FD27D0">
        <w:rPr>
          <w:rFonts w:ascii="Times New Roman" w:hAnsi="Times New Roman"/>
        </w:rPr>
        <w:t>naprav povezanih s sistemom za varno tiskanje z avtentifikacijo uporabnikov preko kartic.</w:t>
      </w:r>
    </w:p>
    <w:p w:rsidR="00FD27D0" w:rsidRDefault="00FD27D0" w:rsidP="000C575C">
      <w:pPr>
        <w:jc w:val="both"/>
        <w:rPr>
          <w:rFonts w:ascii="Times New Roman" w:hAnsi="Times New Roman"/>
        </w:rPr>
      </w:pPr>
    </w:p>
    <w:p w:rsidR="00FD27D0" w:rsidRPr="00FD27D0" w:rsidRDefault="00891DD9" w:rsidP="000C575C">
      <w:pPr>
        <w:jc w:val="both"/>
        <w:rPr>
          <w:rFonts w:ascii="Times New Roman" w:hAnsi="Times New Roman"/>
        </w:rPr>
      </w:pPr>
      <w:r>
        <w:rPr>
          <w:rFonts w:ascii="Times New Roman" w:hAnsi="Times New Roman"/>
        </w:rPr>
        <w:t xml:space="preserve">DOKAZILO: </w:t>
      </w:r>
      <w:r w:rsidR="00FD27D0">
        <w:rPr>
          <w:rFonts w:ascii="Times New Roman" w:hAnsi="Times New Roman"/>
        </w:rPr>
        <w:t>Lastna izjava ponudnika z navedbo referenc in kontaktne osebe referenčnega naročnika, kjer lahko naročnik preveri ustreznost reference.</w:t>
      </w:r>
    </w:p>
    <w:p w:rsidR="00934BC6" w:rsidRPr="004C570E" w:rsidRDefault="00934BC6" w:rsidP="00934BC6">
      <w:pPr>
        <w:widowControl w:val="0"/>
        <w:numPr>
          <w:ilvl w:val="12"/>
          <w:numId w:val="0"/>
        </w:numPr>
        <w:tabs>
          <w:tab w:val="left" w:pos="360"/>
        </w:tabs>
        <w:jc w:val="both"/>
        <w:rPr>
          <w:rFonts w:ascii="Times New Roman" w:hAnsi="Times New Roman"/>
        </w:rPr>
      </w:pPr>
    </w:p>
    <w:p w:rsidR="00934BC6" w:rsidRPr="006D2704" w:rsidRDefault="00827D81" w:rsidP="00934BC6">
      <w:pPr>
        <w:pStyle w:val="Naslov1"/>
        <w:rPr>
          <w:sz w:val="24"/>
          <w:szCs w:val="24"/>
        </w:rPr>
      </w:pPr>
      <w:bookmarkStart w:id="47" w:name="_Toc494712886"/>
      <w:bookmarkStart w:id="48" w:name="_Toc515428794"/>
      <w:r>
        <w:rPr>
          <w:sz w:val="24"/>
          <w:szCs w:val="24"/>
        </w:rPr>
        <w:t>10</w:t>
      </w:r>
      <w:r w:rsidR="00934BC6" w:rsidRPr="006D2704">
        <w:rPr>
          <w:sz w:val="24"/>
          <w:szCs w:val="24"/>
        </w:rPr>
        <w:t>. MERILO</w:t>
      </w:r>
      <w:bookmarkEnd w:id="47"/>
      <w:bookmarkEnd w:id="48"/>
    </w:p>
    <w:p w:rsidR="00492061" w:rsidRPr="00F31608" w:rsidRDefault="00492061" w:rsidP="00492061">
      <w:pPr>
        <w:jc w:val="both"/>
        <w:rPr>
          <w:rFonts w:ascii="Times New Roman" w:hAnsi="Times New Roman"/>
        </w:rPr>
      </w:pPr>
      <w:r w:rsidRPr="00F31608">
        <w:rPr>
          <w:rFonts w:ascii="Times New Roman" w:hAnsi="Times New Roman"/>
        </w:rPr>
        <w:t>Merilo, ki bo uporabljeno pri izbiri najugodnejšega ponudnika:</w:t>
      </w:r>
    </w:p>
    <w:p w:rsidR="00492061" w:rsidRPr="00F31608" w:rsidRDefault="00492061" w:rsidP="00492061">
      <w:pPr>
        <w:rPr>
          <w:rFonts w:ascii="Times New Roman" w:hAnsi="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417"/>
        <w:gridCol w:w="4253"/>
      </w:tblGrid>
      <w:tr w:rsidR="00492061" w:rsidRPr="00F31608" w:rsidTr="00C35E43">
        <w:tc>
          <w:tcPr>
            <w:tcW w:w="3369" w:type="dxa"/>
            <w:shd w:val="clear" w:color="auto" w:fill="auto"/>
          </w:tcPr>
          <w:p w:rsidR="00492061" w:rsidRPr="00F31608" w:rsidRDefault="00492061" w:rsidP="00C35E43">
            <w:pPr>
              <w:rPr>
                <w:rFonts w:ascii="Times New Roman" w:eastAsia="Calibri" w:hAnsi="Times New Roman"/>
              </w:rPr>
            </w:pPr>
            <w:r w:rsidRPr="00F31608">
              <w:rPr>
                <w:rFonts w:ascii="Times New Roman" w:eastAsia="Calibri" w:hAnsi="Times New Roman"/>
              </w:rPr>
              <w:t>Oprema</w:t>
            </w:r>
          </w:p>
        </w:tc>
        <w:tc>
          <w:tcPr>
            <w:tcW w:w="1417" w:type="dxa"/>
            <w:shd w:val="clear" w:color="auto" w:fill="auto"/>
          </w:tcPr>
          <w:p w:rsidR="00492061" w:rsidRPr="00F31608" w:rsidRDefault="00492061" w:rsidP="00C35E43">
            <w:pPr>
              <w:jc w:val="center"/>
              <w:rPr>
                <w:rFonts w:ascii="Times New Roman" w:eastAsia="Calibri" w:hAnsi="Times New Roman"/>
              </w:rPr>
            </w:pPr>
            <w:r w:rsidRPr="00F31608">
              <w:rPr>
                <w:rFonts w:ascii="Times New Roman" w:eastAsia="Calibri" w:hAnsi="Times New Roman"/>
              </w:rPr>
              <w:t>Delež v %</w:t>
            </w:r>
          </w:p>
        </w:tc>
        <w:tc>
          <w:tcPr>
            <w:tcW w:w="4253" w:type="dxa"/>
            <w:shd w:val="clear" w:color="auto" w:fill="auto"/>
          </w:tcPr>
          <w:p w:rsidR="00492061" w:rsidRPr="00F31608" w:rsidRDefault="00492061" w:rsidP="00C35E43">
            <w:pPr>
              <w:jc w:val="center"/>
              <w:rPr>
                <w:rFonts w:ascii="Times New Roman" w:eastAsia="Calibri" w:hAnsi="Times New Roman"/>
              </w:rPr>
            </w:pPr>
            <w:r w:rsidRPr="00F31608">
              <w:rPr>
                <w:rFonts w:ascii="Times New Roman" w:eastAsia="Calibri" w:hAnsi="Times New Roman"/>
              </w:rPr>
              <w:t>Razlaga</w:t>
            </w:r>
          </w:p>
        </w:tc>
      </w:tr>
      <w:tr w:rsidR="00492061" w:rsidRPr="00F31608" w:rsidTr="00C35E43">
        <w:tc>
          <w:tcPr>
            <w:tcW w:w="3369" w:type="dxa"/>
            <w:shd w:val="clear" w:color="auto" w:fill="auto"/>
          </w:tcPr>
          <w:p w:rsidR="00492061" w:rsidRPr="00F31608" w:rsidRDefault="00492061" w:rsidP="00C35E43">
            <w:pPr>
              <w:rPr>
                <w:rFonts w:ascii="Times New Roman" w:eastAsia="Calibri" w:hAnsi="Times New Roman"/>
              </w:rPr>
            </w:pPr>
            <w:r w:rsidRPr="00F31608">
              <w:rPr>
                <w:rFonts w:ascii="Times New Roman" w:eastAsia="Calibri" w:hAnsi="Times New Roman"/>
              </w:rPr>
              <w:t xml:space="preserve">Cena nakupa računalniške opreme </w:t>
            </w:r>
          </w:p>
        </w:tc>
        <w:tc>
          <w:tcPr>
            <w:tcW w:w="1417" w:type="dxa"/>
            <w:shd w:val="clear" w:color="auto" w:fill="auto"/>
          </w:tcPr>
          <w:p w:rsidR="00492061" w:rsidRPr="00F31608" w:rsidRDefault="00492061" w:rsidP="00C35E43">
            <w:pPr>
              <w:jc w:val="center"/>
              <w:rPr>
                <w:rFonts w:ascii="Times New Roman" w:eastAsia="Calibri" w:hAnsi="Times New Roman"/>
              </w:rPr>
            </w:pPr>
            <w:r w:rsidRPr="00F31608">
              <w:rPr>
                <w:rFonts w:ascii="Times New Roman" w:eastAsia="Calibri" w:hAnsi="Times New Roman"/>
              </w:rPr>
              <w:t>25</w:t>
            </w:r>
          </w:p>
        </w:tc>
        <w:tc>
          <w:tcPr>
            <w:tcW w:w="4253" w:type="dxa"/>
            <w:shd w:val="clear" w:color="auto" w:fill="auto"/>
          </w:tcPr>
          <w:p w:rsidR="00492061" w:rsidRPr="00F31608" w:rsidRDefault="00492061" w:rsidP="00C35E43">
            <w:pPr>
              <w:jc w:val="both"/>
              <w:rPr>
                <w:rFonts w:ascii="Times New Roman" w:eastAsia="Calibri" w:hAnsi="Times New Roman"/>
              </w:rPr>
            </w:pPr>
            <w:r w:rsidRPr="00F31608">
              <w:rPr>
                <w:rFonts w:ascii="Times New Roman" w:eastAsia="Calibri" w:hAnsi="Times New Roman"/>
              </w:rPr>
              <w:t>Skupna vrednost za vso razpisano računalniško opremo (računalniki, zasloni, prenosniki)</w:t>
            </w:r>
          </w:p>
        </w:tc>
      </w:tr>
      <w:tr w:rsidR="00492061" w:rsidRPr="00F31608" w:rsidTr="00C35E43">
        <w:tc>
          <w:tcPr>
            <w:tcW w:w="3369" w:type="dxa"/>
            <w:shd w:val="clear" w:color="auto" w:fill="auto"/>
          </w:tcPr>
          <w:p w:rsidR="00492061" w:rsidRPr="00F31608" w:rsidRDefault="00492061" w:rsidP="00C35E43">
            <w:pPr>
              <w:rPr>
                <w:rFonts w:ascii="Times New Roman" w:eastAsia="Calibri" w:hAnsi="Times New Roman"/>
              </w:rPr>
            </w:pPr>
            <w:r w:rsidRPr="00F31608">
              <w:rPr>
                <w:rFonts w:ascii="Times New Roman" w:eastAsia="Calibri" w:hAnsi="Times New Roman"/>
              </w:rPr>
              <w:t>Cena izpisov – letno</w:t>
            </w:r>
          </w:p>
        </w:tc>
        <w:tc>
          <w:tcPr>
            <w:tcW w:w="1417" w:type="dxa"/>
            <w:shd w:val="clear" w:color="auto" w:fill="auto"/>
          </w:tcPr>
          <w:p w:rsidR="00492061" w:rsidRPr="00F31608" w:rsidRDefault="00492061" w:rsidP="00C35E43">
            <w:pPr>
              <w:jc w:val="center"/>
              <w:rPr>
                <w:rFonts w:ascii="Times New Roman" w:eastAsia="Calibri" w:hAnsi="Times New Roman"/>
              </w:rPr>
            </w:pPr>
            <w:r w:rsidRPr="00F31608">
              <w:rPr>
                <w:rFonts w:ascii="Times New Roman" w:eastAsia="Calibri" w:hAnsi="Times New Roman"/>
              </w:rPr>
              <w:t>30</w:t>
            </w:r>
          </w:p>
        </w:tc>
        <w:tc>
          <w:tcPr>
            <w:tcW w:w="4253" w:type="dxa"/>
            <w:shd w:val="clear" w:color="auto" w:fill="auto"/>
          </w:tcPr>
          <w:p w:rsidR="00492061" w:rsidRPr="00F31608" w:rsidRDefault="00492061" w:rsidP="00C35E43">
            <w:pPr>
              <w:jc w:val="both"/>
              <w:rPr>
                <w:rFonts w:ascii="Times New Roman" w:eastAsia="Calibri" w:hAnsi="Times New Roman"/>
              </w:rPr>
            </w:pPr>
            <w:r w:rsidRPr="00F31608">
              <w:rPr>
                <w:rFonts w:ascii="Times New Roman" w:eastAsia="Calibri" w:hAnsi="Times New Roman"/>
              </w:rPr>
              <w:t>Vsi predvideni izpisi glede na priložene tabele</w:t>
            </w:r>
          </w:p>
        </w:tc>
      </w:tr>
      <w:tr w:rsidR="00492061" w:rsidRPr="00F31608" w:rsidTr="00C35E43">
        <w:tc>
          <w:tcPr>
            <w:tcW w:w="3369" w:type="dxa"/>
            <w:shd w:val="clear" w:color="auto" w:fill="auto"/>
          </w:tcPr>
          <w:p w:rsidR="00492061" w:rsidRPr="00F31608" w:rsidRDefault="00492061" w:rsidP="00C35E43">
            <w:pPr>
              <w:rPr>
                <w:rFonts w:ascii="Times New Roman" w:eastAsia="Calibri" w:hAnsi="Times New Roman"/>
              </w:rPr>
            </w:pPr>
            <w:r w:rsidRPr="00F31608">
              <w:rPr>
                <w:rFonts w:ascii="Times New Roman" w:eastAsia="Calibri" w:hAnsi="Times New Roman"/>
              </w:rPr>
              <w:t>Cena najema opreme – letno</w:t>
            </w:r>
          </w:p>
        </w:tc>
        <w:tc>
          <w:tcPr>
            <w:tcW w:w="1417" w:type="dxa"/>
            <w:shd w:val="clear" w:color="auto" w:fill="auto"/>
          </w:tcPr>
          <w:p w:rsidR="00492061" w:rsidRPr="00F31608" w:rsidRDefault="00492061" w:rsidP="00C35E43">
            <w:pPr>
              <w:jc w:val="center"/>
              <w:rPr>
                <w:rFonts w:ascii="Times New Roman" w:eastAsia="Calibri" w:hAnsi="Times New Roman"/>
              </w:rPr>
            </w:pPr>
            <w:r w:rsidRPr="00F31608">
              <w:rPr>
                <w:rFonts w:ascii="Times New Roman" w:eastAsia="Calibri" w:hAnsi="Times New Roman"/>
              </w:rPr>
              <w:t>25</w:t>
            </w:r>
          </w:p>
        </w:tc>
        <w:tc>
          <w:tcPr>
            <w:tcW w:w="4253" w:type="dxa"/>
            <w:shd w:val="clear" w:color="auto" w:fill="auto"/>
          </w:tcPr>
          <w:p w:rsidR="00492061" w:rsidRPr="00F31608" w:rsidRDefault="00492061" w:rsidP="00C35E43">
            <w:pPr>
              <w:jc w:val="both"/>
              <w:rPr>
                <w:rFonts w:ascii="Times New Roman" w:eastAsia="Calibri" w:hAnsi="Times New Roman"/>
              </w:rPr>
            </w:pPr>
            <w:r w:rsidRPr="00F31608">
              <w:rPr>
                <w:rFonts w:ascii="Times New Roman" w:eastAsia="Calibri" w:hAnsi="Times New Roman"/>
              </w:rPr>
              <w:t>Vsi tiskalniki in opreme za nadzor tiskanja in diktafoni</w:t>
            </w:r>
          </w:p>
        </w:tc>
      </w:tr>
      <w:tr w:rsidR="00492061" w:rsidRPr="00F31608" w:rsidTr="00C35E43">
        <w:tc>
          <w:tcPr>
            <w:tcW w:w="3369" w:type="dxa"/>
            <w:shd w:val="clear" w:color="auto" w:fill="auto"/>
          </w:tcPr>
          <w:p w:rsidR="00492061" w:rsidRPr="00E66EB7" w:rsidRDefault="00492061" w:rsidP="00C35E43">
            <w:pPr>
              <w:rPr>
                <w:rFonts w:ascii="Times New Roman" w:eastAsia="Calibri" w:hAnsi="Times New Roman"/>
              </w:rPr>
            </w:pPr>
            <w:r w:rsidRPr="00E66EB7">
              <w:rPr>
                <w:rFonts w:ascii="Times New Roman" w:eastAsia="Calibri" w:hAnsi="Times New Roman"/>
              </w:rPr>
              <w:t>Reference za tiskalnike</w:t>
            </w:r>
          </w:p>
        </w:tc>
        <w:tc>
          <w:tcPr>
            <w:tcW w:w="1417" w:type="dxa"/>
            <w:shd w:val="clear" w:color="auto" w:fill="auto"/>
          </w:tcPr>
          <w:p w:rsidR="00492061" w:rsidRPr="00E66EB7" w:rsidRDefault="00492061" w:rsidP="00C35E43">
            <w:pPr>
              <w:jc w:val="center"/>
              <w:rPr>
                <w:rFonts w:ascii="Times New Roman" w:eastAsia="Calibri" w:hAnsi="Times New Roman"/>
              </w:rPr>
            </w:pPr>
            <w:r w:rsidRPr="00E66EB7">
              <w:rPr>
                <w:rFonts w:ascii="Times New Roman" w:eastAsia="Calibri" w:hAnsi="Times New Roman"/>
              </w:rPr>
              <w:t>10</w:t>
            </w:r>
          </w:p>
        </w:tc>
        <w:tc>
          <w:tcPr>
            <w:tcW w:w="4253" w:type="dxa"/>
            <w:shd w:val="clear" w:color="auto" w:fill="auto"/>
          </w:tcPr>
          <w:p w:rsidR="00492061" w:rsidRPr="00E66EB7" w:rsidRDefault="00492061" w:rsidP="00C35E43">
            <w:pPr>
              <w:jc w:val="both"/>
              <w:rPr>
                <w:rFonts w:ascii="Times New Roman" w:eastAsia="Calibri" w:hAnsi="Times New Roman"/>
              </w:rPr>
            </w:pPr>
            <w:r w:rsidRPr="00E66EB7">
              <w:rPr>
                <w:rFonts w:ascii="Times New Roman" w:eastAsia="Calibri" w:hAnsi="Times New Roman"/>
              </w:rPr>
              <w:t>Dodatna referenca, enaka kot zahtevana</w:t>
            </w:r>
          </w:p>
        </w:tc>
      </w:tr>
      <w:tr w:rsidR="00492061" w:rsidRPr="00F31608" w:rsidTr="00C35E43">
        <w:tc>
          <w:tcPr>
            <w:tcW w:w="3369" w:type="dxa"/>
            <w:shd w:val="clear" w:color="auto" w:fill="auto"/>
          </w:tcPr>
          <w:p w:rsidR="00492061" w:rsidRPr="00E66EB7" w:rsidRDefault="00492061" w:rsidP="00C35E43">
            <w:pPr>
              <w:rPr>
                <w:rFonts w:ascii="Times New Roman" w:eastAsia="Calibri" w:hAnsi="Times New Roman"/>
              </w:rPr>
            </w:pPr>
            <w:r w:rsidRPr="00E66EB7">
              <w:rPr>
                <w:rFonts w:ascii="Times New Roman" w:eastAsia="Calibri" w:hAnsi="Times New Roman"/>
              </w:rPr>
              <w:t>Število serviserjev - tehniki</w:t>
            </w:r>
          </w:p>
        </w:tc>
        <w:tc>
          <w:tcPr>
            <w:tcW w:w="1417" w:type="dxa"/>
            <w:shd w:val="clear" w:color="auto" w:fill="auto"/>
          </w:tcPr>
          <w:p w:rsidR="00492061" w:rsidRPr="00E66EB7" w:rsidRDefault="00492061" w:rsidP="00C35E43">
            <w:pPr>
              <w:jc w:val="center"/>
              <w:rPr>
                <w:rFonts w:ascii="Times New Roman" w:eastAsia="Calibri" w:hAnsi="Times New Roman"/>
              </w:rPr>
            </w:pPr>
            <w:r w:rsidRPr="00E66EB7">
              <w:rPr>
                <w:rFonts w:ascii="Times New Roman" w:eastAsia="Calibri" w:hAnsi="Times New Roman"/>
              </w:rPr>
              <w:t>5</w:t>
            </w:r>
          </w:p>
        </w:tc>
        <w:tc>
          <w:tcPr>
            <w:tcW w:w="4253" w:type="dxa"/>
            <w:shd w:val="clear" w:color="auto" w:fill="auto"/>
          </w:tcPr>
          <w:p w:rsidR="00492061" w:rsidRPr="00E66EB7" w:rsidRDefault="00492061" w:rsidP="00C35E43">
            <w:pPr>
              <w:jc w:val="both"/>
              <w:rPr>
                <w:rFonts w:ascii="Times New Roman" w:eastAsia="Calibri" w:hAnsi="Times New Roman"/>
              </w:rPr>
            </w:pPr>
            <w:r w:rsidRPr="00E66EB7">
              <w:rPr>
                <w:rFonts w:ascii="Times New Roman" w:eastAsia="Calibri" w:hAnsi="Times New Roman"/>
              </w:rPr>
              <w:t>Tehnično certificiran usposobljen kader za odpravo napak pri tiskalnikih</w:t>
            </w:r>
          </w:p>
        </w:tc>
      </w:tr>
      <w:tr w:rsidR="00492061" w:rsidRPr="00731462" w:rsidTr="00C35E43">
        <w:tc>
          <w:tcPr>
            <w:tcW w:w="3369" w:type="dxa"/>
            <w:shd w:val="clear" w:color="auto" w:fill="auto"/>
          </w:tcPr>
          <w:p w:rsidR="00492061" w:rsidRPr="00E66EB7" w:rsidRDefault="00492061" w:rsidP="00C35E43">
            <w:pPr>
              <w:rPr>
                <w:rFonts w:ascii="Times New Roman" w:eastAsia="Calibri" w:hAnsi="Times New Roman"/>
              </w:rPr>
            </w:pPr>
            <w:r w:rsidRPr="00E66EB7">
              <w:rPr>
                <w:rFonts w:ascii="Times New Roman" w:eastAsia="Calibri" w:hAnsi="Times New Roman"/>
              </w:rPr>
              <w:t>Število serviserjev - tehniki</w:t>
            </w:r>
          </w:p>
        </w:tc>
        <w:tc>
          <w:tcPr>
            <w:tcW w:w="1417" w:type="dxa"/>
            <w:shd w:val="clear" w:color="auto" w:fill="auto"/>
          </w:tcPr>
          <w:p w:rsidR="00492061" w:rsidRPr="00E66EB7" w:rsidRDefault="00492061" w:rsidP="00C35E43">
            <w:pPr>
              <w:jc w:val="center"/>
              <w:rPr>
                <w:rFonts w:ascii="Times New Roman" w:eastAsia="Calibri" w:hAnsi="Times New Roman"/>
              </w:rPr>
            </w:pPr>
            <w:r w:rsidRPr="00E66EB7">
              <w:rPr>
                <w:rFonts w:ascii="Times New Roman" w:eastAsia="Calibri" w:hAnsi="Times New Roman"/>
              </w:rPr>
              <w:t>5</w:t>
            </w:r>
          </w:p>
        </w:tc>
        <w:tc>
          <w:tcPr>
            <w:tcW w:w="4253" w:type="dxa"/>
            <w:shd w:val="clear" w:color="auto" w:fill="auto"/>
          </w:tcPr>
          <w:p w:rsidR="00492061" w:rsidRPr="00E66EB7" w:rsidRDefault="00492061" w:rsidP="00C35E43">
            <w:pPr>
              <w:jc w:val="both"/>
              <w:rPr>
                <w:rFonts w:ascii="Times New Roman" w:eastAsia="Calibri" w:hAnsi="Times New Roman"/>
              </w:rPr>
            </w:pPr>
            <w:r w:rsidRPr="00E66EB7">
              <w:rPr>
                <w:rFonts w:ascii="Times New Roman" w:eastAsia="Calibri" w:hAnsi="Times New Roman"/>
              </w:rPr>
              <w:t>Tehnično certificiran usposobljen kader za odpravo napak pri diktafonih</w:t>
            </w:r>
          </w:p>
        </w:tc>
      </w:tr>
    </w:tbl>
    <w:p w:rsidR="00492061" w:rsidRPr="00BF48F9" w:rsidRDefault="00492061" w:rsidP="00492061">
      <w:pPr>
        <w:jc w:val="both"/>
        <w:rPr>
          <w:rFonts w:ascii="Times New Roman" w:hAnsi="Times New Roman"/>
          <w:b/>
          <w:u w:val="single"/>
        </w:rPr>
      </w:pPr>
    </w:p>
    <w:p w:rsidR="00492061" w:rsidRPr="00C23354" w:rsidRDefault="00492061" w:rsidP="00492061">
      <w:pPr>
        <w:widowControl w:val="0"/>
        <w:jc w:val="both"/>
        <w:rPr>
          <w:rFonts w:ascii="Times New Roman" w:hAnsi="Times New Roman"/>
          <w:b/>
        </w:rPr>
      </w:pPr>
      <w:r w:rsidRPr="00C23354">
        <w:rPr>
          <w:rFonts w:ascii="Times New Roman" w:hAnsi="Times New Roman"/>
          <w:b/>
          <w:u w:val="single"/>
        </w:rPr>
        <w:t xml:space="preserve">1. </w:t>
      </w:r>
      <w:r>
        <w:rPr>
          <w:rFonts w:ascii="Times New Roman" w:hAnsi="Times New Roman"/>
          <w:b/>
          <w:u w:val="single"/>
        </w:rPr>
        <w:t xml:space="preserve">Ponudbena vrednost – računalniška </w:t>
      </w:r>
      <w:r w:rsidRPr="00F31608">
        <w:rPr>
          <w:rFonts w:ascii="Times New Roman" w:hAnsi="Times New Roman"/>
          <w:b/>
          <w:u w:val="single"/>
        </w:rPr>
        <w:t>oprema</w:t>
      </w:r>
      <w:r w:rsidRPr="00F31608">
        <w:rPr>
          <w:rFonts w:ascii="Times New Roman" w:hAnsi="Times New Roman"/>
          <w:b/>
        </w:rPr>
        <w:tab/>
        <w:t>(največ 25 točk)</w:t>
      </w:r>
    </w:p>
    <w:p w:rsidR="00492061" w:rsidRPr="00C23354" w:rsidRDefault="00492061" w:rsidP="00492061">
      <w:pPr>
        <w:widowControl w:val="0"/>
        <w:jc w:val="both"/>
        <w:rPr>
          <w:rFonts w:ascii="Times New Roman" w:hAnsi="Times New Roman"/>
          <w:b/>
        </w:rPr>
      </w:pPr>
    </w:p>
    <w:p w:rsidR="00492061" w:rsidRPr="00C23354" w:rsidRDefault="00492061" w:rsidP="00492061">
      <w:pPr>
        <w:spacing w:after="120"/>
        <w:ind w:left="283"/>
        <w:rPr>
          <w:rFonts w:ascii="Times New Roman" w:hAnsi="Times New Roman"/>
          <w:bCs/>
        </w:rPr>
      </w:pPr>
      <w:r w:rsidRPr="00C23354">
        <w:rPr>
          <w:rFonts w:ascii="Times New Roman" w:hAnsi="Times New Roman"/>
          <w:bCs/>
        </w:rPr>
        <w:t>Izračun točk za poljubnega ponudnika s poljubno ponujeno ceno:</w:t>
      </w:r>
    </w:p>
    <w:p w:rsidR="00492061" w:rsidRPr="00C23354"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Najnižja vrednost</w:t>
      </w:r>
      <w:r w:rsidRPr="00C23354">
        <w:rPr>
          <w:rFonts w:ascii="Times New Roman" w:hAnsi="Times New Roman"/>
        </w:rPr>
        <w:tab/>
      </w:r>
      <w:r w:rsidRPr="00C23354">
        <w:rPr>
          <w:rFonts w:ascii="Times New Roman" w:hAnsi="Times New Roman"/>
        </w:rPr>
        <w:tab/>
      </w:r>
    </w:p>
    <w:p w:rsidR="00492061" w:rsidRPr="00C23354"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bCs/>
          <w:sz w:val="22"/>
        </w:rPr>
        <w:t>VREDNOST</w:t>
      </w:r>
      <w:r w:rsidRPr="00C23354">
        <w:rPr>
          <w:rFonts w:ascii="Times New Roman" w:hAnsi="Times New Roman"/>
          <w:b/>
          <w:sz w:val="22"/>
        </w:rPr>
        <w:t xml:space="preserve"> =    </w:t>
      </w:r>
      <w:r w:rsidRPr="00C23354">
        <w:rPr>
          <w:rFonts w:ascii="Times New Roman" w:hAnsi="Times New Roman"/>
        </w:rPr>
        <w:t xml:space="preserve">------------------------------- X   </w:t>
      </w:r>
      <w:r w:rsidRPr="00F31608">
        <w:rPr>
          <w:rFonts w:ascii="Times New Roman" w:hAnsi="Times New Roman"/>
        </w:rPr>
        <w:t>25 točk</w:t>
      </w:r>
      <w:r w:rsidRPr="00F31608">
        <w:rPr>
          <w:rFonts w:ascii="Times New Roman" w:hAnsi="Times New Roman"/>
        </w:rPr>
        <w:tab/>
      </w:r>
      <w:r w:rsidRPr="00C23354">
        <w:rPr>
          <w:rFonts w:ascii="Times New Roman" w:hAnsi="Times New Roman"/>
        </w:rPr>
        <w:tab/>
      </w:r>
    </w:p>
    <w:p w:rsidR="00492061"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Ponujena vrednost</w:t>
      </w:r>
    </w:p>
    <w:p w:rsidR="00492061" w:rsidRPr="00C23354"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r>
      <w:r w:rsidRPr="00C23354">
        <w:rPr>
          <w:rFonts w:ascii="Times New Roman" w:hAnsi="Times New Roman"/>
        </w:rPr>
        <w:tab/>
      </w:r>
    </w:p>
    <w:p w:rsidR="00492061"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 xml:space="preserve">Po tej formuli dobi ponudba z najnižjo vrednostjo največ točk </w:t>
      </w:r>
      <w:r w:rsidRPr="00F31608">
        <w:rPr>
          <w:rFonts w:ascii="Times New Roman" w:hAnsi="Times New Roman"/>
        </w:rPr>
        <w:t>(25),</w:t>
      </w:r>
      <w:r w:rsidRPr="00C23354">
        <w:rPr>
          <w:rFonts w:ascii="Times New Roman" w:hAnsi="Times New Roman"/>
        </w:rPr>
        <w:t xml:space="preserve"> višja pa ustrezno manj.</w:t>
      </w:r>
    </w:p>
    <w:p w:rsidR="00492061" w:rsidRDefault="00492061" w:rsidP="00492061">
      <w:pPr>
        <w:pStyle w:val="Odstavekseznama"/>
        <w:ind w:left="4320"/>
        <w:jc w:val="both"/>
        <w:rPr>
          <w:rFonts w:ascii="Times New Roman" w:hAnsi="Times New Roman"/>
          <w:b/>
          <w:u w:val="single"/>
        </w:rPr>
      </w:pPr>
    </w:p>
    <w:p w:rsidR="00492061" w:rsidRPr="00C23354" w:rsidRDefault="00492061" w:rsidP="00492061">
      <w:pPr>
        <w:widowControl w:val="0"/>
        <w:jc w:val="both"/>
        <w:rPr>
          <w:rFonts w:ascii="Times New Roman" w:hAnsi="Times New Roman"/>
          <w:b/>
        </w:rPr>
      </w:pPr>
      <w:r>
        <w:rPr>
          <w:rFonts w:ascii="Times New Roman" w:hAnsi="Times New Roman"/>
          <w:b/>
          <w:u w:val="single"/>
        </w:rPr>
        <w:t>2</w:t>
      </w:r>
      <w:r w:rsidRPr="00C23354">
        <w:rPr>
          <w:rFonts w:ascii="Times New Roman" w:hAnsi="Times New Roman"/>
          <w:b/>
          <w:u w:val="single"/>
        </w:rPr>
        <w:t xml:space="preserve">. </w:t>
      </w:r>
      <w:r>
        <w:rPr>
          <w:rFonts w:ascii="Times New Roman" w:hAnsi="Times New Roman"/>
          <w:b/>
          <w:u w:val="single"/>
        </w:rPr>
        <w:t>Ponudbena vrednost – cena izpisov - letno</w:t>
      </w:r>
      <w:r>
        <w:rPr>
          <w:rFonts w:ascii="Times New Roman" w:hAnsi="Times New Roman"/>
          <w:b/>
        </w:rPr>
        <w:tab/>
      </w:r>
      <w:r w:rsidRPr="00F31608">
        <w:rPr>
          <w:rFonts w:ascii="Times New Roman" w:hAnsi="Times New Roman"/>
          <w:b/>
        </w:rPr>
        <w:t>(največ 30 točk)</w:t>
      </w:r>
    </w:p>
    <w:p w:rsidR="00492061" w:rsidRPr="00C23354" w:rsidRDefault="00492061" w:rsidP="00492061">
      <w:pPr>
        <w:widowControl w:val="0"/>
        <w:jc w:val="both"/>
        <w:rPr>
          <w:rFonts w:ascii="Times New Roman" w:hAnsi="Times New Roman"/>
          <w:b/>
        </w:rPr>
      </w:pPr>
    </w:p>
    <w:p w:rsidR="00492061" w:rsidRPr="00C23354" w:rsidRDefault="00492061" w:rsidP="00492061">
      <w:pPr>
        <w:spacing w:after="120"/>
        <w:ind w:left="283"/>
        <w:rPr>
          <w:rFonts w:ascii="Times New Roman" w:hAnsi="Times New Roman"/>
          <w:bCs/>
        </w:rPr>
      </w:pPr>
      <w:r w:rsidRPr="00C23354">
        <w:rPr>
          <w:rFonts w:ascii="Times New Roman" w:hAnsi="Times New Roman"/>
          <w:bCs/>
        </w:rPr>
        <w:t>Izračun točk za poljubnega ponudnika s poljubno ponujeno ceno:</w:t>
      </w:r>
    </w:p>
    <w:p w:rsidR="00492061" w:rsidRPr="00C23354"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Najnižja vrednost</w:t>
      </w:r>
      <w:r w:rsidRPr="00C23354">
        <w:rPr>
          <w:rFonts w:ascii="Times New Roman" w:hAnsi="Times New Roman"/>
        </w:rPr>
        <w:tab/>
      </w:r>
      <w:r w:rsidRPr="00C23354">
        <w:rPr>
          <w:rFonts w:ascii="Times New Roman" w:hAnsi="Times New Roman"/>
        </w:rPr>
        <w:tab/>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bCs/>
          <w:sz w:val="22"/>
        </w:rPr>
        <w:t>VREDNOST</w:t>
      </w:r>
      <w:r w:rsidRPr="00C23354">
        <w:rPr>
          <w:rFonts w:ascii="Times New Roman" w:hAnsi="Times New Roman"/>
          <w:b/>
          <w:sz w:val="22"/>
        </w:rPr>
        <w:t xml:space="preserve"> =    </w:t>
      </w:r>
      <w:r w:rsidRPr="00F31608">
        <w:rPr>
          <w:rFonts w:ascii="Times New Roman" w:hAnsi="Times New Roman"/>
        </w:rPr>
        <w:t>------------------------------- X   30 točk</w:t>
      </w:r>
      <w:r w:rsidRPr="00F31608">
        <w:rPr>
          <w:rFonts w:ascii="Times New Roman" w:hAnsi="Times New Roman"/>
        </w:rPr>
        <w:tab/>
      </w:r>
      <w:r w:rsidRPr="00F31608">
        <w:rPr>
          <w:rFonts w:ascii="Times New Roman" w:hAnsi="Times New Roman"/>
        </w:rPr>
        <w:tab/>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ab/>
        <w:t xml:space="preserve">               Ponujena vrednost</w:t>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ab/>
      </w:r>
      <w:r w:rsidRPr="00F31608">
        <w:rPr>
          <w:rFonts w:ascii="Times New Roman" w:hAnsi="Times New Roman"/>
        </w:rPr>
        <w:tab/>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Po tej formuli dobi ponudba z najnižjo vrednostjo največ točk (30), višja pa ustrezno manj.</w:t>
      </w:r>
    </w:p>
    <w:p w:rsidR="00492061" w:rsidRPr="00F31608" w:rsidRDefault="00492061" w:rsidP="00492061">
      <w:pPr>
        <w:pStyle w:val="Odstavekseznama"/>
        <w:ind w:left="4320"/>
        <w:jc w:val="both"/>
        <w:rPr>
          <w:rFonts w:ascii="Times New Roman" w:hAnsi="Times New Roman"/>
          <w:b/>
          <w:u w:val="single"/>
        </w:rPr>
      </w:pPr>
    </w:p>
    <w:p w:rsidR="00492061" w:rsidRPr="00F31608" w:rsidRDefault="00492061" w:rsidP="00492061">
      <w:pPr>
        <w:widowControl w:val="0"/>
        <w:jc w:val="both"/>
        <w:rPr>
          <w:rFonts w:ascii="Times New Roman" w:hAnsi="Times New Roman"/>
          <w:b/>
        </w:rPr>
      </w:pPr>
      <w:r w:rsidRPr="00F31608">
        <w:rPr>
          <w:rFonts w:ascii="Times New Roman" w:hAnsi="Times New Roman"/>
          <w:b/>
          <w:u w:val="single"/>
        </w:rPr>
        <w:t>3. Ponudbena vrednost – cena najema</w:t>
      </w:r>
      <w:r>
        <w:rPr>
          <w:rFonts w:ascii="Times New Roman" w:hAnsi="Times New Roman"/>
          <w:b/>
          <w:u w:val="single"/>
        </w:rPr>
        <w:t xml:space="preserve"> opreme (tiskalniki in diktafoni)</w:t>
      </w:r>
      <w:r w:rsidRPr="00F31608">
        <w:rPr>
          <w:rFonts w:ascii="Times New Roman" w:hAnsi="Times New Roman"/>
          <w:b/>
          <w:u w:val="single"/>
        </w:rPr>
        <w:t xml:space="preserve"> - letno</w:t>
      </w:r>
      <w:r w:rsidRPr="00F31608">
        <w:rPr>
          <w:rFonts w:ascii="Times New Roman" w:hAnsi="Times New Roman"/>
          <w:b/>
        </w:rPr>
        <w:tab/>
        <w:t>(največ 25 točk)</w:t>
      </w:r>
    </w:p>
    <w:p w:rsidR="00492061" w:rsidRPr="00F31608" w:rsidRDefault="00492061" w:rsidP="00492061">
      <w:pPr>
        <w:widowControl w:val="0"/>
        <w:jc w:val="both"/>
        <w:rPr>
          <w:rFonts w:ascii="Times New Roman" w:hAnsi="Times New Roman"/>
          <w:b/>
        </w:rPr>
      </w:pPr>
    </w:p>
    <w:p w:rsidR="00492061" w:rsidRPr="00F31608" w:rsidRDefault="00492061" w:rsidP="00492061">
      <w:pPr>
        <w:spacing w:after="120"/>
        <w:ind w:left="283"/>
        <w:rPr>
          <w:rFonts w:ascii="Times New Roman" w:hAnsi="Times New Roman"/>
          <w:bCs/>
        </w:rPr>
      </w:pPr>
      <w:r w:rsidRPr="00F31608">
        <w:rPr>
          <w:rFonts w:ascii="Times New Roman" w:hAnsi="Times New Roman"/>
          <w:bCs/>
        </w:rPr>
        <w:t>Izračun točk za poljubnega ponudnika s poljubno ponujeno ceno:</w:t>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ab/>
        <w:t xml:space="preserve">               Najnižja vrednost</w:t>
      </w:r>
      <w:r w:rsidRPr="00F31608">
        <w:rPr>
          <w:rFonts w:ascii="Times New Roman" w:hAnsi="Times New Roman"/>
        </w:rPr>
        <w:tab/>
      </w:r>
      <w:r w:rsidRPr="00F31608">
        <w:rPr>
          <w:rFonts w:ascii="Times New Roman" w:hAnsi="Times New Roman"/>
        </w:rPr>
        <w:tab/>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bCs/>
          <w:sz w:val="22"/>
        </w:rPr>
        <w:t>VREDNOST</w:t>
      </w:r>
      <w:r w:rsidRPr="00F31608">
        <w:rPr>
          <w:rFonts w:ascii="Times New Roman" w:hAnsi="Times New Roman"/>
          <w:b/>
          <w:sz w:val="22"/>
        </w:rPr>
        <w:t xml:space="preserve"> =    </w:t>
      </w:r>
      <w:r w:rsidRPr="00F31608">
        <w:rPr>
          <w:rFonts w:ascii="Times New Roman" w:hAnsi="Times New Roman"/>
        </w:rPr>
        <w:t>------------------------------- X   25 točk</w:t>
      </w:r>
      <w:r w:rsidRPr="00F31608">
        <w:rPr>
          <w:rFonts w:ascii="Times New Roman" w:hAnsi="Times New Roman"/>
        </w:rPr>
        <w:tab/>
      </w:r>
      <w:r w:rsidRPr="00F31608">
        <w:rPr>
          <w:rFonts w:ascii="Times New Roman" w:hAnsi="Times New Roman"/>
        </w:rPr>
        <w:tab/>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ab/>
        <w:t xml:space="preserve">               Ponujena vrednost</w:t>
      </w:r>
    </w:p>
    <w:p w:rsidR="00492061" w:rsidRPr="00F31608"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ab/>
      </w:r>
      <w:r w:rsidRPr="00F31608">
        <w:rPr>
          <w:rFonts w:ascii="Times New Roman" w:hAnsi="Times New Roman"/>
        </w:rPr>
        <w:tab/>
      </w:r>
    </w:p>
    <w:p w:rsidR="00492061" w:rsidRDefault="00492061" w:rsidP="00492061">
      <w:pPr>
        <w:widowControl w:val="0"/>
        <w:tabs>
          <w:tab w:val="left" w:pos="898"/>
          <w:tab w:val="left" w:pos="5659"/>
          <w:tab w:val="left" w:pos="8110"/>
          <w:tab w:val="left" w:pos="9811"/>
        </w:tabs>
        <w:jc w:val="both"/>
        <w:rPr>
          <w:rFonts w:ascii="Times New Roman" w:hAnsi="Times New Roman"/>
        </w:rPr>
      </w:pPr>
      <w:r w:rsidRPr="00F31608">
        <w:rPr>
          <w:rFonts w:ascii="Times New Roman" w:hAnsi="Times New Roman"/>
        </w:rPr>
        <w:t>Po tej formuli dobi ponudba z najnižjo vrednostjo največ točk (25), višja</w:t>
      </w:r>
      <w:r w:rsidRPr="00C23354">
        <w:rPr>
          <w:rFonts w:ascii="Times New Roman" w:hAnsi="Times New Roman"/>
        </w:rPr>
        <w:t xml:space="preserve"> pa ustrezno manj.</w:t>
      </w:r>
    </w:p>
    <w:p w:rsidR="00492061" w:rsidRDefault="00492061" w:rsidP="00492061">
      <w:pPr>
        <w:jc w:val="both"/>
        <w:rPr>
          <w:rFonts w:ascii="Times New Roman" w:hAnsi="Times New Roman"/>
          <w:b/>
          <w:u w:val="single"/>
        </w:rPr>
      </w:pP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4. Ponudba z dodatno (enako kot zahtevana) referenco za tiskalnike prejme: 10 točk</w:t>
      </w:r>
    </w:p>
    <w:p w:rsidR="00492061" w:rsidRPr="00E66EB7" w:rsidRDefault="00492061" w:rsidP="00492061">
      <w:pPr>
        <w:jc w:val="both"/>
        <w:rPr>
          <w:rFonts w:ascii="Times New Roman" w:hAnsi="Times New Roman"/>
          <w:b/>
          <w:u w:val="single"/>
        </w:rPr>
      </w:pP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5. Ponudba z višjim številom serviserjev – tehnikov za odpravo napak pri tiskalnikih od zahtevanih prejme:</w:t>
      </w: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 xml:space="preserve">- 1 ali 2 serviserja več od zahtevanih: </w:t>
      </w:r>
      <w:r w:rsidRPr="00E66EB7">
        <w:rPr>
          <w:rFonts w:ascii="Times New Roman" w:hAnsi="Times New Roman"/>
          <w:b/>
          <w:u w:val="single"/>
        </w:rPr>
        <w:tab/>
        <w:t>2 točki</w:t>
      </w: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 xml:space="preserve">- 3 ali več serviserjev </w:t>
      </w:r>
      <w:r w:rsidR="00123236" w:rsidRPr="00E66EB7">
        <w:rPr>
          <w:rFonts w:ascii="Times New Roman" w:hAnsi="Times New Roman"/>
          <w:b/>
          <w:u w:val="single"/>
        </w:rPr>
        <w:t>več</w:t>
      </w:r>
      <w:r w:rsidRPr="00E66EB7">
        <w:rPr>
          <w:rFonts w:ascii="Times New Roman" w:hAnsi="Times New Roman"/>
          <w:b/>
          <w:u w:val="single"/>
        </w:rPr>
        <w:t>od zahtevanih:</w:t>
      </w:r>
      <w:r w:rsidRPr="00E66EB7">
        <w:rPr>
          <w:rFonts w:ascii="Times New Roman" w:hAnsi="Times New Roman"/>
          <w:b/>
          <w:u w:val="single"/>
        </w:rPr>
        <w:tab/>
        <w:t>5 točk</w:t>
      </w:r>
    </w:p>
    <w:p w:rsidR="00822809" w:rsidRPr="00E66EB7" w:rsidRDefault="00822809" w:rsidP="00492061">
      <w:pPr>
        <w:jc w:val="both"/>
        <w:rPr>
          <w:rFonts w:ascii="Times New Roman" w:hAnsi="Times New Roman"/>
          <w:b/>
          <w:u w:val="single"/>
        </w:rPr>
      </w:pP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6. Ponudba z višjim številom serviserjev – tehnikov za odpravo napak pri diktafonih od zahtevanih prejme:</w:t>
      </w: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 xml:space="preserve">- 1 ali 2 serviserja več od zahtevanih: </w:t>
      </w:r>
      <w:r w:rsidRPr="00E66EB7">
        <w:rPr>
          <w:rFonts w:ascii="Times New Roman" w:hAnsi="Times New Roman"/>
          <w:b/>
          <w:u w:val="single"/>
        </w:rPr>
        <w:tab/>
        <w:t>2 točki</w:t>
      </w:r>
    </w:p>
    <w:p w:rsidR="00492061" w:rsidRPr="00E66EB7" w:rsidRDefault="00492061" w:rsidP="00492061">
      <w:pPr>
        <w:jc w:val="both"/>
        <w:rPr>
          <w:rFonts w:ascii="Times New Roman" w:hAnsi="Times New Roman"/>
          <w:b/>
          <w:u w:val="single"/>
        </w:rPr>
      </w:pPr>
      <w:r w:rsidRPr="00E66EB7">
        <w:rPr>
          <w:rFonts w:ascii="Times New Roman" w:hAnsi="Times New Roman"/>
          <w:b/>
          <w:u w:val="single"/>
        </w:rPr>
        <w:t xml:space="preserve">- 3 ali več serviserjev </w:t>
      </w:r>
      <w:r w:rsidR="00123236" w:rsidRPr="00E66EB7">
        <w:rPr>
          <w:rFonts w:ascii="Times New Roman" w:hAnsi="Times New Roman"/>
          <w:b/>
          <w:u w:val="single"/>
        </w:rPr>
        <w:t xml:space="preserve">več </w:t>
      </w:r>
      <w:r w:rsidRPr="00E66EB7">
        <w:rPr>
          <w:rFonts w:ascii="Times New Roman" w:hAnsi="Times New Roman"/>
          <w:b/>
          <w:u w:val="single"/>
        </w:rPr>
        <w:t>od zahtevanih:</w:t>
      </w:r>
      <w:r w:rsidRPr="00E66EB7">
        <w:rPr>
          <w:rFonts w:ascii="Times New Roman" w:hAnsi="Times New Roman"/>
          <w:b/>
          <w:u w:val="single"/>
        </w:rPr>
        <w:tab/>
        <w:t>5 točk</w:t>
      </w:r>
    </w:p>
    <w:p w:rsidR="00BF48F9" w:rsidRDefault="00BF48F9" w:rsidP="00BF48F9">
      <w:pPr>
        <w:jc w:val="both"/>
        <w:rPr>
          <w:rFonts w:ascii="Times New Roman" w:hAnsi="Times New Roman"/>
          <w:b/>
          <w:u w:val="single"/>
        </w:rPr>
      </w:pPr>
    </w:p>
    <w:p w:rsidR="00BF48F9" w:rsidRPr="00BF48F9" w:rsidRDefault="00BF48F9" w:rsidP="00BF48F9">
      <w:pPr>
        <w:jc w:val="both"/>
        <w:rPr>
          <w:rFonts w:ascii="Times New Roman" w:hAnsi="Times New Roman"/>
          <w:b/>
          <w:u w:val="single"/>
        </w:rPr>
      </w:pPr>
    </w:p>
    <w:p w:rsidR="00905E7B" w:rsidRPr="009B53FC" w:rsidRDefault="008C730E" w:rsidP="009B53FC">
      <w:pPr>
        <w:pStyle w:val="Naslov1"/>
        <w:rPr>
          <w:sz w:val="24"/>
          <w:szCs w:val="24"/>
        </w:rPr>
      </w:pPr>
      <w:bookmarkStart w:id="49" w:name="_Toc515428795"/>
      <w:r>
        <w:rPr>
          <w:sz w:val="24"/>
          <w:szCs w:val="24"/>
        </w:rPr>
        <w:t>1</w:t>
      </w:r>
      <w:r w:rsidR="00827D81">
        <w:rPr>
          <w:sz w:val="24"/>
          <w:szCs w:val="24"/>
        </w:rPr>
        <w:t>1</w:t>
      </w:r>
      <w:r w:rsidR="00E23CBF" w:rsidRPr="006D2704">
        <w:rPr>
          <w:sz w:val="24"/>
          <w:szCs w:val="24"/>
        </w:rPr>
        <w:t>. PONUDBA</w:t>
      </w:r>
      <w:bookmarkEnd w:id="49"/>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1F4A34"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DA1EA0">
        <w:rPr>
          <w:rFonts w:ascii="Times New Roman" w:hAnsi="Times New Roman"/>
          <w:i/>
        </w:rPr>
        <w:t>a in/ali OBR3b</w:t>
      </w:r>
      <w:r w:rsidR="000D354C" w:rsidRPr="000D354C">
        <w:rPr>
          <w:rFonts w:ascii="Times New Roman" w:hAnsi="Times New Roman"/>
          <w:i/>
        </w:rPr>
        <w:t xml:space="preserve"> </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»I</w:t>
      </w:r>
      <w:r>
        <w:rPr>
          <w:rFonts w:ascii="Times New Roman" w:hAnsi="Times New Roman"/>
        </w:rPr>
        <w:t>zjava ponudnika</w:t>
      </w:r>
      <w:r w:rsidR="00CF5C56">
        <w:rPr>
          <w:rFonts w:ascii="Times New Roman" w:hAnsi="Times New Roman"/>
        </w:rPr>
        <w:t>«</w:t>
      </w:r>
      <w:r>
        <w:rPr>
          <w:rFonts w:ascii="Times New Roman" w:hAnsi="Times New Roman"/>
        </w:rPr>
        <w:t xml:space="preserve">, </w:t>
      </w:r>
      <w:r w:rsidRPr="00473F02">
        <w:rPr>
          <w:rFonts w:ascii="Times New Roman" w:hAnsi="Times New Roman"/>
          <w:i/>
        </w:rPr>
        <w:t>OBR-4</w:t>
      </w:r>
    </w:p>
    <w:p w:rsidR="00B70D94" w:rsidRPr="00B70D94" w:rsidRDefault="00B70D94" w:rsidP="00777709">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6002A7" w:rsidRDefault="009C325C" w:rsidP="00777709">
      <w:pPr>
        <w:pStyle w:val="Odstavekseznama"/>
        <w:widowControl w:val="0"/>
        <w:numPr>
          <w:ilvl w:val="0"/>
          <w:numId w:val="7"/>
        </w:numPr>
        <w:tabs>
          <w:tab w:val="left" w:pos="3960"/>
        </w:tabs>
        <w:jc w:val="both"/>
        <w:rPr>
          <w:rFonts w:ascii="Times New Roman" w:hAnsi="Times New Roman"/>
          <w:b/>
          <w:szCs w:val="20"/>
        </w:rPr>
      </w:pPr>
      <w:r w:rsidRPr="006002A7">
        <w:rPr>
          <w:rFonts w:ascii="Times New Roman" w:hAnsi="Times New Roman"/>
        </w:rPr>
        <w:t>obrazec »Izjava za izdajo zavarovanja za dobro izvedbo pogodbenih obveznosti</w:t>
      </w:r>
      <w:r w:rsidR="00504D30" w:rsidRPr="006002A7">
        <w:rPr>
          <w:rFonts w:ascii="Times New Roman" w:hAnsi="Times New Roman"/>
        </w:rPr>
        <w:t>«,</w:t>
      </w:r>
      <w:r w:rsidR="00166AC3" w:rsidRPr="006002A7">
        <w:rPr>
          <w:rFonts w:ascii="Times New Roman" w:hAnsi="Times New Roman"/>
        </w:rPr>
        <w:t xml:space="preserve"> </w:t>
      </w:r>
      <w:r w:rsidR="00166AC3" w:rsidRPr="006002A7">
        <w:rPr>
          <w:rFonts w:ascii="Times New Roman" w:hAnsi="Times New Roman"/>
          <w:i/>
        </w:rPr>
        <w:t>OBR-</w:t>
      </w:r>
      <w:r w:rsidRPr="006002A7">
        <w:rPr>
          <w:rFonts w:ascii="Times New Roman" w:hAnsi="Times New Roman"/>
          <w:i/>
        </w:rPr>
        <w:t>7</w:t>
      </w:r>
    </w:p>
    <w:p w:rsidR="00566B4C" w:rsidRPr="006002A7" w:rsidRDefault="00566B4C" w:rsidP="00CA577C">
      <w:pPr>
        <w:pStyle w:val="Odstavekseznama"/>
        <w:numPr>
          <w:ilvl w:val="0"/>
          <w:numId w:val="16"/>
        </w:numPr>
        <w:autoSpaceDE w:val="0"/>
        <w:autoSpaceDN w:val="0"/>
        <w:adjustRightInd w:val="0"/>
        <w:jc w:val="both"/>
        <w:rPr>
          <w:rFonts w:ascii="Times New Roman" w:hAnsi="Times New Roman"/>
        </w:rPr>
      </w:pPr>
      <w:r w:rsidRPr="006002A7">
        <w:rPr>
          <w:rFonts w:ascii="Times New Roman" w:hAnsi="Times New Roman"/>
        </w:rPr>
        <w:t xml:space="preserve">obrazec »Vzorec </w:t>
      </w:r>
      <w:r w:rsidR="00E94856" w:rsidRPr="006002A7">
        <w:rPr>
          <w:rFonts w:ascii="Times New Roman" w:hAnsi="Times New Roman"/>
        </w:rPr>
        <w:t>menične izjave</w:t>
      </w:r>
      <w:r w:rsidRPr="006002A7">
        <w:rPr>
          <w:rFonts w:ascii="Times New Roman" w:hAnsi="Times New Roman"/>
        </w:rPr>
        <w:t xml:space="preserve"> za dobro izvedbo pogodbenih obveznosti«, </w:t>
      </w:r>
      <w:r w:rsidRPr="006002A7">
        <w:rPr>
          <w:rFonts w:ascii="Times New Roman" w:hAnsi="Times New Roman"/>
          <w:i/>
        </w:rPr>
        <w:t>OBR-8</w:t>
      </w:r>
      <w:r w:rsidR="009971CB" w:rsidRPr="006002A7">
        <w:rPr>
          <w:rFonts w:ascii="Times New Roman" w:hAnsi="Times New Roman"/>
          <w:i/>
        </w:rPr>
        <w:t xml:space="preserve"> </w:t>
      </w:r>
    </w:p>
    <w:p w:rsidR="00E720C8" w:rsidRPr="006002A7" w:rsidRDefault="00E720C8" w:rsidP="00CA577C">
      <w:pPr>
        <w:pStyle w:val="Odstavekseznama"/>
        <w:numPr>
          <w:ilvl w:val="0"/>
          <w:numId w:val="16"/>
        </w:numPr>
        <w:jc w:val="both"/>
        <w:rPr>
          <w:rFonts w:ascii="Times New Roman" w:hAnsi="Times New Roman"/>
          <w:color w:val="548DD4" w:themeColor="text2" w:themeTint="99"/>
        </w:rPr>
      </w:pPr>
      <w:r w:rsidRPr="006002A7">
        <w:rPr>
          <w:rFonts w:ascii="Times New Roman" w:hAnsi="Times New Roman"/>
        </w:rPr>
        <w:t>obrazec »</w:t>
      </w:r>
      <w:r w:rsidR="00E94856" w:rsidRPr="006002A7">
        <w:rPr>
          <w:rFonts w:ascii="Times New Roman" w:hAnsi="Times New Roman"/>
        </w:rPr>
        <w:t>Nalog za plačilo</w:t>
      </w:r>
      <w:r w:rsidRPr="006002A7">
        <w:rPr>
          <w:rFonts w:ascii="Times New Roman" w:hAnsi="Times New Roman"/>
        </w:rPr>
        <w:t xml:space="preserve">«, </w:t>
      </w:r>
      <w:r w:rsidRPr="006002A7">
        <w:rPr>
          <w:rFonts w:ascii="Times New Roman" w:hAnsi="Times New Roman"/>
          <w:i/>
        </w:rPr>
        <w:t>OBR-</w:t>
      </w:r>
      <w:r w:rsidR="00E94856" w:rsidRPr="006002A7">
        <w:rPr>
          <w:rFonts w:ascii="Times New Roman" w:hAnsi="Times New Roman"/>
          <w:i/>
        </w:rPr>
        <w:t>9</w:t>
      </w:r>
    </w:p>
    <w:p w:rsidR="00370D09" w:rsidRPr="00DB75DE" w:rsidRDefault="00370D09" w:rsidP="008B3308">
      <w:pPr>
        <w:pStyle w:val="Odstavekseznama"/>
        <w:numPr>
          <w:ilvl w:val="0"/>
          <w:numId w:val="16"/>
        </w:numPr>
        <w:autoSpaceDE w:val="0"/>
        <w:autoSpaceDN w:val="0"/>
        <w:jc w:val="both"/>
        <w:rPr>
          <w:rFonts w:ascii="Times New Roman" w:hAnsi="Times New Roman"/>
          <w:color w:val="FF0000"/>
        </w:rPr>
      </w:pPr>
      <w:r w:rsidRPr="006002A7">
        <w:rPr>
          <w:rFonts w:ascii="Times New Roman" w:hAnsi="Times New Roman"/>
        </w:rPr>
        <w:t>ustrezna potrdila o kadrih</w:t>
      </w:r>
      <w:r w:rsidR="000D354C">
        <w:rPr>
          <w:rFonts w:ascii="Times New Roman" w:hAnsi="Times New Roman"/>
        </w:rPr>
        <w:t>, referencah in ostali zahtevani dokumenti/potrdila</w:t>
      </w:r>
      <w:r w:rsidR="00646E88">
        <w:rPr>
          <w:rFonts w:ascii="Times New Roman" w:hAnsi="Times New Roman"/>
        </w:rPr>
        <w:t>, tehnična specifikacija za vso ponujeno opremo</w:t>
      </w:r>
    </w:p>
    <w:p w:rsidR="00DB75DE" w:rsidRPr="00E66EB7" w:rsidRDefault="00DB75DE" w:rsidP="008B3308">
      <w:pPr>
        <w:pStyle w:val="Odstavekseznama"/>
        <w:numPr>
          <w:ilvl w:val="0"/>
          <w:numId w:val="16"/>
        </w:numPr>
        <w:autoSpaceDE w:val="0"/>
        <w:autoSpaceDN w:val="0"/>
        <w:jc w:val="both"/>
        <w:rPr>
          <w:rFonts w:ascii="Times New Roman" w:hAnsi="Times New Roman"/>
        </w:rPr>
      </w:pPr>
      <w:r w:rsidRPr="008145C2">
        <w:rPr>
          <w:rFonts w:ascii="Times New Roman" w:hAnsi="Times New Roman"/>
        </w:rPr>
        <w:t xml:space="preserve"> </w:t>
      </w:r>
      <w:r w:rsidRPr="00E66EB7">
        <w:rPr>
          <w:rFonts w:ascii="Times New Roman" w:hAnsi="Times New Roman"/>
        </w:rPr>
        <w:t>dokume</w:t>
      </w:r>
      <w:r w:rsidR="006F5ECF" w:rsidRPr="00E66EB7">
        <w:rPr>
          <w:rFonts w:ascii="Times New Roman" w:hAnsi="Times New Roman"/>
        </w:rPr>
        <w:t>ntacija o odkupu obstoječih</w:t>
      </w:r>
      <w:r w:rsidRPr="00E66EB7">
        <w:rPr>
          <w:rFonts w:ascii="Times New Roman" w:hAnsi="Times New Roman"/>
        </w:rPr>
        <w:t xml:space="preserve"> tiskalnikov </w:t>
      </w:r>
    </w:p>
    <w:p w:rsidR="000D354C" w:rsidRPr="006002A7" w:rsidRDefault="000D354C" w:rsidP="000D354C">
      <w:pPr>
        <w:pStyle w:val="Odstavekseznama"/>
        <w:autoSpaceDE w:val="0"/>
        <w:autoSpaceDN w:val="0"/>
        <w:ind w:left="720"/>
        <w:jc w:val="both"/>
        <w:rPr>
          <w:rFonts w:ascii="Times New Roman" w:hAnsi="Times New Roman"/>
          <w:color w:val="FF0000"/>
        </w:rPr>
      </w:pPr>
    </w:p>
    <w:p w:rsidR="00492061" w:rsidRDefault="00492061" w:rsidP="00492061">
      <w:pPr>
        <w:autoSpaceDE w:val="0"/>
        <w:autoSpaceDN w:val="0"/>
        <w:jc w:val="both"/>
        <w:rPr>
          <w:rFonts w:ascii="Times New Roman" w:hAnsi="Times New Roman"/>
          <w:color w:val="FF0000"/>
        </w:rPr>
      </w:pPr>
      <w:r w:rsidRPr="00370D09">
        <w:rPr>
          <w:rFonts w:ascii="Times New Roman" w:hAnsi="Times New Roman"/>
          <w:color w:val="FF0000"/>
        </w:rPr>
        <w:t>Opomba: Dokumentov/obrazcev ni potrebno žigosati, parafirati ali podpisovati</w:t>
      </w:r>
      <w:r>
        <w:rPr>
          <w:rFonts w:ascii="Times New Roman" w:hAnsi="Times New Roman"/>
          <w:color w:val="FF0000"/>
        </w:rPr>
        <w:t xml:space="preserve"> – razen za posebej navedene (ESPD in pooblastila)</w:t>
      </w:r>
      <w:r w:rsidRPr="00370D09">
        <w:rPr>
          <w:rFonts w:ascii="Times New Roman" w:hAnsi="Times New Roman"/>
          <w:color w:val="FF0000"/>
        </w:rPr>
        <w:t xml:space="preserve">. Izpolnjene dokumente ponudnik v *pdf obliki naloži v informacijskem </w:t>
      </w:r>
      <w:r w:rsidRPr="00370D09">
        <w:rPr>
          <w:rFonts w:ascii="Times New Roman" w:hAnsi="Times New Roman"/>
          <w:i/>
          <w:iCs/>
          <w:color w:val="FF0000"/>
        </w:rPr>
        <w:t xml:space="preserve">sistemu e-JN, </w:t>
      </w:r>
      <w:r w:rsidRPr="00370D09">
        <w:rPr>
          <w:rFonts w:ascii="Times New Roman" w:hAnsi="Times New Roman"/>
          <w:color w:val="FF0000"/>
        </w:rPr>
        <w:t>kjer so opremljeni z elektronskim podpisom in datumom.</w:t>
      </w:r>
    </w:p>
    <w:p w:rsidR="00621EFF" w:rsidRDefault="00621EFF" w:rsidP="00121352">
      <w:pPr>
        <w:autoSpaceDE w:val="0"/>
        <w:autoSpaceDN w:val="0"/>
        <w:jc w:val="both"/>
        <w:rPr>
          <w:rFonts w:ascii="Times New Roman" w:hAnsi="Times New Roman"/>
          <w:color w:val="FF0000"/>
        </w:rPr>
      </w:pPr>
    </w:p>
    <w:p w:rsidR="00E74DDE" w:rsidRPr="00E720C8" w:rsidRDefault="00EF226A" w:rsidP="00F15C7F">
      <w:pPr>
        <w:pStyle w:val="Naslov1"/>
        <w:rPr>
          <w:sz w:val="24"/>
          <w:szCs w:val="24"/>
        </w:rPr>
      </w:pPr>
      <w:bookmarkStart w:id="50" w:name="_Toc515428796"/>
      <w:r w:rsidRPr="00E720C8">
        <w:rPr>
          <w:sz w:val="24"/>
          <w:szCs w:val="24"/>
        </w:rPr>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0"/>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sidRPr="000D354C">
        <w:rPr>
          <w:rFonts w:ascii="Times New Roman" w:hAnsi="Times New Roman"/>
        </w:rPr>
        <w:t>menico</w:t>
      </w:r>
      <w:r w:rsidRPr="000D354C">
        <w:rPr>
          <w:rFonts w:ascii="Times New Roman" w:hAnsi="Times New Roman"/>
        </w:rPr>
        <w:t xml:space="preserve"> v višini </w:t>
      </w:r>
      <w:r w:rsidR="00C5696B" w:rsidRPr="000D354C">
        <w:rPr>
          <w:rFonts w:ascii="Times New Roman" w:hAnsi="Times New Roman"/>
        </w:rPr>
        <w:t>1</w:t>
      </w:r>
      <w:r w:rsidR="00CB70F4" w:rsidRPr="000D354C">
        <w:rPr>
          <w:rFonts w:ascii="Times New Roman" w:hAnsi="Times New Roman"/>
        </w:rPr>
        <w:t>0% pogodbene</w:t>
      </w:r>
      <w:r w:rsidR="00CB70F4">
        <w:rPr>
          <w:rFonts w:ascii="Times New Roman" w:hAnsi="Times New Roman"/>
        </w:rPr>
        <w:t xml:space="preserve"> vrednosti v</w:t>
      </w:r>
      <w:r w:rsidR="00C5696B" w:rsidRPr="008B43B6">
        <w:rPr>
          <w:rFonts w:ascii="Times New Roman" w:hAnsi="Times New Roman"/>
        </w:rPr>
        <w:t xml:space="preserve"> EUR</w:t>
      </w:r>
      <w:r w:rsidR="00CB70F4">
        <w:rPr>
          <w:rFonts w:ascii="Times New Roman" w:hAnsi="Times New Roman"/>
        </w:rPr>
        <w:t xml:space="preserve"> z DDV</w:t>
      </w:r>
      <w:r w:rsidRPr="00E720C8">
        <w:rPr>
          <w:rFonts w:ascii="Times New Roman" w:hAnsi="Times New Roman"/>
        </w:rPr>
        <w:t xml:space="preserve"> </w:t>
      </w:r>
      <w:r w:rsidRPr="00E720C8">
        <w:rPr>
          <w:rFonts w:ascii="Times New Roman" w:hAnsi="Times New Roman"/>
          <w:b/>
        </w:rPr>
        <w:t xml:space="preserve">za zavarovanje dobre izvedbe pogodbenih obveznosti–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4F76B3" w:rsidRPr="00E720C8"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A02DCF" w:rsidRPr="00777709" w:rsidRDefault="00A02DCF"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1"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1"/>
    </w:p>
    <w:p w:rsidR="004627C8" w:rsidRPr="004E6FA3" w:rsidRDefault="0040312A" w:rsidP="004627C8">
      <w:pPr>
        <w:pStyle w:val="Naslov2"/>
        <w:numPr>
          <w:ilvl w:val="0"/>
          <w:numId w:val="13"/>
        </w:numPr>
        <w:ind w:left="709"/>
        <w:jc w:val="left"/>
        <w:rPr>
          <w:sz w:val="24"/>
        </w:rPr>
      </w:pPr>
      <w:bookmarkStart w:id="52" w:name="_Toc463243976"/>
      <w:bookmarkStart w:id="53" w:name="_Toc513202913"/>
      <w:bookmarkStart w:id="54" w:name="_Toc513203086"/>
      <w:bookmarkStart w:id="55" w:name="_Toc513709005"/>
      <w:bookmarkStart w:id="56" w:name="_Toc515428798"/>
      <w:r w:rsidRPr="006D2704">
        <w:rPr>
          <w:sz w:val="24"/>
        </w:rPr>
        <w:t>Skupna ponudba</w:t>
      </w:r>
      <w:bookmarkEnd w:id="52"/>
      <w:r w:rsidR="004627C8">
        <w:rPr>
          <w:sz w:val="24"/>
        </w:rPr>
        <w:t>:</w:t>
      </w:r>
      <w:bookmarkEnd w:id="53"/>
      <w:bookmarkEnd w:id="54"/>
      <w:bookmarkEnd w:id="55"/>
      <w:bookmarkEnd w:id="56"/>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010A61">
        <w:rPr>
          <w:rFonts w:ascii="Times New Roman" w:hAnsi="Times New Roman"/>
        </w:rPr>
        <w:t>ESPD obrazec</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822809" w:rsidRDefault="00822809" w:rsidP="00FB547A">
      <w:pPr>
        <w:jc w:val="both"/>
        <w:rPr>
          <w:rFonts w:ascii="Times New Roman" w:hAnsi="Times New Roman"/>
        </w:rPr>
      </w:pPr>
    </w:p>
    <w:p w:rsidR="004627C8" w:rsidRPr="004E6FA3" w:rsidRDefault="0040312A" w:rsidP="004627C8">
      <w:pPr>
        <w:pStyle w:val="Naslov2"/>
        <w:numPr>
          <w:ilvl w:val="0"/>
          <w:numId w:val="13"/>
        </w:numPr>
        <w:ind w:left="709"/>
        <w:jc w:val="left"/>
        <w:rPr>
          <w:sz w:val="24"/>
        </w:rPr>
      </w:pPr>
      <w:bookmarkStart w:id="57" w:name="_Toc463243977"/>
      <w:bookmarkStart w:id="58" w:name="_Toc513202914"/>
      <w:bookmarkStart w:id="59" w:name="_Toc513203087"/>
      <w:bookmarkStart w:id="60" w:name="_Toc513709006"/>
      <w:bookmarkStart w:id="61" w:name="_Toc515428799"/>
      <w:r w:rsidRPr="006D2704">
        <w:rPr>
          <w:sz w:val="24"/>
        </w:rPr>
        <w:t>Ponudba s podizvajalci</w:t>
      </w:r>
      <w:bookmarkEnd w:id="57"/>
      <w:r w:rsidR="004627C8">
        <w:rPr>
          <w:sz w:val="24"/>
        </w:rPr>
        <w:t>:</w:t>
      </w:r>
      <w:bookmarkEnd w:id="58"/>
      <w:bookmarkEnd w:id="59"/>
      <w:bookmarkEnd w:id="60"/>
      <w:bookmarkEnd w:id="61"/>
    </w:p>
    <w:p w:rsid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010A61">
        <w:rPr>
          <w:rFonts w:ascii="Times New Roman" w:hAnsi="Times New Roman"/>
        </w:rPr>
        <w:t>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2" w:name="_Toc456004120"/>
      <w:bookmarkStart w:id="63" w:name="_Toc463243978"/>
      <w:bookmarkStart w:id="64" w:name="_Toc464815961"/>
      <w:r w:rsidRPr="00905E7B">
        <w:rPr>
          <w:rFonts w:ascii="Times New Roman" w:hAnsi="Times New Roman"/>
          <w:b/>
        </w:rPr>
        <w:t>Ponudnik v razmerju do naročnika v celoti odgovarja za izvedbo prejetega naročila, ne glede na število podizvajalcev, ki jih navede v svoji ponudbi.</w:t>
      </w:r>
      <w:bookmarkEnd w:id="62"/>
      <w:r w:rsidR="00F711DF" w:rsidRPr="00905E7B">
        <w:rPr>
          <w:rFonts w:ascii="Times New Roman" w:hAnsi="Times New Roman"/>
          <w:b/>
        </w:rPr>
        <w:t xml:space="preserve"> </w:t>
      </w:r>
      <w:bookmarkEnd w:id="63"/>
      <w:bookmarkEnd w:id="64"/>
    </w:p>
    <w:p w:rsidR="00E3745E" w:rsidRDefault="00E3745E" w:rsidP="00905E7B">
      <w:pPr>
        <w:jc w:val="both"/>
        <w:rPr>
          <w:rFonts w:ascii="Times New Roman" w:hAnsi="Times New Roman"/>
          <w:b/>
        </w:rPr>
      </w:pPr>
    </w:p>
    <w:p w:rsidR="004627C8" w:rsidRPr="00FC4F0D" w:rsidRDefault="0040312A" w:rsidP="00E94856">
      <w:pPr>
        <w:pStyle w:val="Naslov2"/>
        <w:numPr>
          <w:ilvl w:val="0"/>
          <w:numId w:val="13"/>
        </w:numPr>
        <w:ind w:left="709"/>
        <w:jc w:val="left"/>
        <w:rPr>
          <w:sz w:val="24"/>
        </w:rPr>
      </w:pPr>
      <w:bookmarkStart w:id="65" w:name="_Toc463243979"/>
      <w:bookmarkStart w:id="66" w:name="_Toc513202915"/>
      <w:bookmarkStart w:id="67" w:name="_Toc513203088"/>
      <w:bookmarkStart w:id="68" w:name="_Toc513709007"/>
      <w:bookmarkStart w:id="69" w:name="_Toc515428800"/>
      <w:r w:rsidRPr="006D2704">
        <w:rPr>
          <w:sz w:val="24"/>
        </w:rPr>
        <w:t>Variantne ponudbe</w:t>
      </w:r>
      <w:bookmarkEnd w:id="65"/>
      <w:r w:rsidR="004627C8">
        <w:rPr>
          <w:sz w:val="24"/>
        </w:rPr>
        <w:t>:</w:t>
      </w:r>
      <w:bookmarkEnd w:id="66"/>
      <w:bookmarkEnd w:id="67"/>
      <w:bookmarkEnd w:id="68"/>
      <w:bookmarkEnd w:id="69"/>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EA145F" w:rsidRDefault="00EA145F" w:rsidP="00E3745E">
      <w:pPr>
        <w:autoSpaceDE w:val="0"/>
        <w:autoSpaceDN w:val="0"/>
        <w:adjustRightInd w:val="0"/>
        <w:rPr>
          <w:rFonts w:ascii="Arial,Bold" w:hAnsi="Arial,Bold" w:cs="Arial,Bold"/>
          <w:b/>
          <w:bCs/>
          <w:sz w:val="20"/>
          <w:szCs w:val="20"/>
        </w:rPr>
      </w:pPr>
    </w:p>
    <w:p w:rsidR="0040312A" w:rsidRDefault="0040312A" w:rsidP="00E94856">
      <w:pPr>
        <w:pStyle w:val="Naslov2"/>
        <w:numPr>
          <w:ilvl w:val="0"/>
          <w:numId w:val="13"/>
        </w:numPr>
        <w:ind w:left="709"/>
        <w:jc w:val="left"/>
        <w:rPr>
          <w:sz w:val="24"/>
        </w:rPr>
      </w:pPr>
      <w:bookmarkStart w:id="70" w:name="_Toc463243980"/>
      <w:bookmarkStart w:id="71" w:name="_Toc513202916"/>
      <w:bookmarkStart w:id="72" w:name="_Toc513203089"/>
      <w:bookmarkStart w:id="73" w:name="_Toc513709008"/>
      <w:bookmarkStart w:id="74" w:name="_Toc515428801"/>
      <w:r w:rsidRPr="006D2704">
        <w:rPr>
          <w:sz w:val="24"/>
        </w:rPr>
        <w:t>Jezik ponudbe</w:t>
      </w:r>
      <w:bookmarkEnd w:id="70"/>
      <w:r w:rsidR="004627C8">
        <w:rPr>
          <w:sz w:val="24"/>
        </w:rPr>
        <w:t>:</w:t>
      </w:r>
      <w:bookmarkEnd w:id="71"/>
      <w:bookmarkEnd w:id="72"/>
      <w:bookmarkEnd w:id="73"/>
      <w:bookmarkEnd w:id="74"/>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010A61" w:rsidRDefault="00010A61" w:rsidP="00BA0C84">
      <w:pPr>
        <w:autoSpaceDE w:val="0"/>
        <w:autoSpaceDN w:val="0"/>
        <w:adjustRightInd w:val="0"/>
        <w:jc w:val="both"/>
        <w:rPr>
          <w:rFonts w:ascii="Times New Roman" w:hAnsi="Times New Roman"/>
        </w:rPr>
      </w:pPr>
    </w:p>
    <w:p w:rsidR="005109D9" w:rsidRPr="00FB547A" w:rsidRDefault="005109D9" w:rsidP="00E94856">
      <w:pPr>
        <w:pStyle w:val="Naslov2"/>
        <w:numPr>
          <w:ilvl w:val="0"/>
          <w:numId w:val="13"/>
        </w:numPr>
        <w:ind w:left="709"/>
        <w:jc w:val="left"/>
        <w:rPr>
          <w:sz w:val="24"/>
        </w:rPr>
      </w:pPr>
      <w:bookmarkStart w:id="75" w:name="_Toc509692032"/>
      <w:bookmarkStart w:id="76" w:name="_Toc513202917"/>
      <w:bookmarkStart w:id="77" w:name="_Toc513203090"/>
      <w:bookmarkStart w:id="78" w:name="_Toc513709009"/>
      <w:bookmarkStart w:id="79" w:name="_Toc515428802"/>
      <w:r w:rsidRPr="00FB547A">
        <w:rPr>
          <w:sz w:val="24"/>
        </w:rPr>
        <w:t>Priprava in oddaja ponudbe v sistemu e-JN</w:t>
      </w:r>
      <w:bookmarkEnd w:id="75"/>
      <w:bookmarkEnd w:id="76"/>
      <w:bookmarkEnd w:id="77"/>
      <w:bookmarkEnd w:id="78"/>
      <w:bookmarkEnd w:id="79"/>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7"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18"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76043E" w:rsidRDefault="0040312A" w:rsidP="004627C8">
      <w:pPr>
        <w:pStyle w:val="Naslov2"/>
        <w:numPr>
          <w:ilvl w:val="0"/>
          <w:numId w:val="13"/>
        </w:numPr>
        <w:ind w:left="709"/>
        <w:jc w:val="left"/>
        <w:rPr>
          <w:sz w:val="24"/>
        </w:rPr>
      </w:pPr>
      <w:bookmarkStart w:id="80" w:name="_Toc463243982"/>
      <w:bookmarkStart w:id="81" w:name="_Toc513202918"/>
      <w:bookmarkStart w:id="82" w:name="_Toc513203091"/>
      <w:bookmarkStart w:id="83" w:name="_Toc513709010"/>
      <w:bookmarkStart w:id="84" w:name="_Toc515428803"/>
      <w:r w:rsidRPr="006D2704">
        <w:rPr>
          <w:sz w:val="24"/>
        </w:rPr>
        <w:t>Veljavnost ponudbe</w:t>
      </w:r>
      <w:bookmarkEnd w:id="80"/>
      <w:r w:rsidR="004627C8">
        <w:rPr>
          <w:sz w:val="24"/>
        </w:rPr>
        <w:t>:</w:t>
      </w:r>
      <w:bookmarkEnd w:id="81"/>
      <w:bookmarkEnd w:id="82"/>
      <w:bookmarkEnd w:id="83"/>
      <w:bookmarkEnd w:id="84"/>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40312A"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50D0C" w:rsidRPr="00504D30" w:rsidRDefault="00150D0C" w:rsidP="004902FE">
      <w:pPr>
        <w:autoSpaceDE w:val="0"/>
        <w:autoSpaceDN w:val="0"/>
        <w:adjustRightInd w:val="0"/>
        <w:jc w:val="both"/>
        <w:rPr>
          <w:rFonts w:ascii="Times New Roman" w:hAnsi="Times New Roman"/>
        </w:rPr>
      </w:pPr>
    </w:p>
    <w:p w:rsidR="00150D0C" w:rsidRPr="0076043E" w:rsidRDefault="0040312A" w:rsidP="00150D0C">
      <w:pPr>
        <w:pStyle w:val="Naslov2"/>
        <w:numPr>
          <w:ilvl w:val="0"/>
          <w:numId w:val="13"/>
        </w:numPr>
        <w:ind w:left="709"/>
        <w:jc w:val="left"/>
        <w:rPr>
          <w:sz w:val="24"/>
        </w:rPr>
      </w:pPr>
      <w:bookmarkStart w:id="85" w:name="_Toc463243983"/>
      <w:bookmarkStart w:id="86" w:name="_Toc513202919"/>
      <w:bookmarkStart w:id="87" w:name="_Toc513203092"/>
      <w:bookmarkStart w:id="88" w:name="_Toc513709011"/>
      <w:bookmarkStart w:id="89" w:name="_Toc515428804"/>
      <w:r w:rsidRPr="006D2704">
        <w:rPr>
          <w:sz w:val="24"/>
        </w:rPr>
        <w:t>Stroški ponudbe</w:t>
      </w:r>
      <w:bookmarkEnd w:id="85"/>
      <w:r w:rsidR="00150D0C">
        <w:rPr>
          <w:sz w:val="24"/>
        </w:rPr>
        <w:t>:</w:t>
      </w:r>
      <w:bookmarkEnd w:id="86"/>
      <w:bookmarkEnd w:id="87"/>
      <w:bookmarkEnd w:id="88"/>
      <w:bookmarkEnd w:id="89"/>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C5696B" w:rsidRPr="00F94E83" w:rsidRDefault="00C5696B"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0" w:name="_Toc515428805"/>
      <w:r>
        <w:rPr>
          <w:sz w:val="24"/>
          <w:szCs w:val="24"/>
        </w:rPr>
        <w:t>1</w:t>
      </w:r>
      <w:r w:rsidR="008C730E">
        <w:rPr>
          <w:sz w:val="24"/>
          <w:szCs w:val="24"/>
        </w:rPr>
        <w:t>5</w:t>
      </w:r>
      <w:r w:rsidR="002E6088" w:rsidRPr="006D2704">
        <w:rPr>
          <w:sz w:val="24"/>
          <w:szCs w:val="24"/>
        </w:rPr>
        <w:t>. ODSTOP OD IZVEDBE JAVNEGA NAROČILA</w:t>
      </w:r>
      <w:bookmarkEnd w:id="90"/>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0E568D" w:rsidRDefault="000E568D"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1"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1"/>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parafiran na vsaki strani, podpisan in žigosan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6440F4" w:rsidRPr="00756968" w:rsidRDefault="006440F4"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2" w:name="_Toc515428807"/>
      <w:r w:rsidRPr="006D2704">
        <w:rPr>
          <w:sz w:val="24"/>
          <w:szCs w:val="24"/>
        </w:rPr>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2"/>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sistema eJN.</w:t>
      </w:r>
    </w:p>
    <w:p w:rsidR="0076043E" w:rsidRDefault="00AA652D" w:rsidP="000E568D">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p>
    <w:p w:rsidR="00A3177F" w:rsidRPr="006D2704" w:rsidRDefault="008C730E" w:rsidP="006D2704">
      <w:pPr>
        <w:pStyle w:val="Naslov1"/>
        <w:rPr>
          <w:sz w:val="24"/>
          <w:szCs w:val="24"/>
        </w:rPr>
      </w:pPr>
      <w:bookmarkStart w:id="93" w:name="_Toc515428808"/>
      <w:r>
        <w:rPr>
          <w:sz w:val="24"/>
          <w:szCs w:val="24"/>
        </w:rPr>
        <w:t>18</w:t>
      </w:r>
      <w:r w:rsidR="00A3177F" w:rsidRPr="006D2704">
        <w:rPr>
          <w:sz w:val="24"/>
          <w:szCs w:val="24"/>
        </w:rPr>
        <w:t>. OSTALA DOLOČILA</w:t>
      </w:r>
      <w:bookmarkEnd w:id="93"/>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AA4289" w:rsidRPr="009B53FC" w:rsidRDefault="009578E1" w:rsidP="009B53FC">
      <w:pPr>
        <w:autoSpaceDE w:val="0"/>
        <w:autoSpaceDN w:val="0"/>
        <w:jc w:val="both"/>
      </w:pPr>
      <w:r>
        <w:rPr>
          <w:rFonts w:ascii="Times New Roman" w:hAnsi="Times New Roman"/>
          <w:color w:val="FF0000"/>
        </w:rPr>
        <w:t> </w:t>
      </w:r>
    </w:p>
    <w:p w:rsidR="002E6088" w:rsidRPr="00C810CF" w:rsidRDefault="002E6088" w:rsidP="00C810CF">
      <w:pPr>
        <w:pStyle w:val="Naslov1"/>
        <w:rPr>
          <w:sz w:val="24"/>
          <w:szCs w:val="24"/>
        </w:rPr>
      </w:pPr>
      <w:bookmarkStart w:id="94" w:name="_Toc515428809"/>
      <w:r w:rsidRPr="00C810CF">
        <w:rPr>
          <w:sz w:val="24"/>
          <w:szCs w:val="24"/>
        </w:rPr>
        <w:t>1</w:t>
      </w:r>
      <w:r w:rsidR="008C730E">
        <w:rPr>
          <w:sz w:val="24"/>
          <w:szCs w:val="24"/>
        </w:rPr>
        <w:t>9</w:t>
      </w:r>
      <w:r w:rsidRPr="00C810CF">
        <w:rPr>
          <w:sz w:val="24"/>
          <w:szCs w:val="24"/>
        </w:rPr>
        <w:t>. PRAVNO VARSTVO</w:t>
      </w:r>
      <w:bookmarkEnd w:id="94"/>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Vlagatelj plača takso za predrevizijski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9"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w:t>
      </w:r>
      <w:r>
        <w:rPr>
          <w:rFonts w:ascii="Times New Roman" w:hAnsi="Times New Roman"/>
          <w:color w:val="000000"/>
        </w:rPr>
        <w:t>pošti priporočeno s povratnico.</w:t>
      </w:r>
    </w:p>
    <w:p w:rsidR="008C730E" w:rsidRPr="00C810CF" w:rsidRDefault="008C730E" w:rsidP="008B3308">
      <w:pPr>
        <w:pStyle w:val="BodyText22"/>
        <w:ind w:left="0"/>
        <w:rPr>
          <w:rFonts w:ascii="Times New Roman" w:hAnsi="Times New Roman"/>
          <w:sz w:val="24"/>
          <w:szCs w:val="24"/>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Dire</w:t>
      </w:r>
      <w:r w:rsidR="004C570E">
        <w:rPr>
          <w:rFonts w:ascii="Times New Roman" w:hAnsi="Times New Roman"/>
          <w:sz w:val="24"/>
          <w:szCs w:val="24"/>
          <w:lang w:val="sl-SI"/>
        </w:rPr>
        <w:t>ktor</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9F6D5E" w:rsidRDefault="00AA374E" w:rsidP="00121352">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150D0C">
        <w:rPr>
          <w:rFonts w:ascii="Times New Roman" w:hAnsi="Times New Roman"/>
          <w:sz w:val="24"/>
          <w:szCs w:val="24"/>
          <w:lang w:val="sl-SI"/>
        </w:rPr>
        <w:tab/>
        <w:t>Janez Lavre</w:t>
      </w:r>
      <w:r w:rsidR="00A3177F" w:rsidRPr="00C810CF">
        <w:rPr>
          <w:rFonts w:ascii="Times New Roman" w:hAnsi="Times New Roman"/>
          <w:sz w:val="24"/>
          <w:szCs w:val="24"/>
          <w:lang w:val="sl-SI"/>
        </w:rPr>
        <w:t>, dr.</w:t>
      </w:r>
      <w:r>
        <w:rPr>
          <w:rFonts w:ascii="Times New Roman" w:hAnsi="Times New Roman"/>
          <w:sz w:val="24"/>
          <w:szCs w:val="24"/>
          <w:lang w:val="sl-SI"/>
        </w:rPr>
        <w:t xml:space="preserve"> </w:t>
      </w:r>
      <w:r w:rsidR="00A3177F" w:rsidRPr="00C810CF">
        <w:rPr>
          <w:rFonts w:ascii="Times New Roman" w:hAnsi="Times New Roman"/>
          <w:sz w:val="24"/>
          <w:szCs w:val="24"/>
          <w:lang w:val="sl-SI"/>
        </w:rPr>
        <w:t>med.</w:t>
      </w:r>
      <w:r w:rsidR="00064945" w:rsidRPr="009D3E7D">
        <w:rPr>
          <w:rFonts w:ascii="Calibri" w:hAnsi="Calibri" w:cs="Calibri"/>
          <w:sz w:val="24"/>
          <w:szCs w:val="24"/>
          <w:lang w:val="sl-SI"/>
        </w:rPr>
        <w:t xml:space="preserve">  </w:t>
      </w:r>
    </w:p>
    <w:p w:rsidR="002027FB" w:rsidRDefault="002027FB"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714007" w:rsidRDefault="00714007"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E66EB7" w:rsidRDefault="00E66EB7"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492061" w:rsidRDefault="00492061" w:rsidP="000D354C">
      <w:pPr>
        <w:pStyle w:val="BodyText22"/>
        <w:ind w:left="0"/>
        <w:rPr>
          <w:rFonts w:ascii="Calibri" w:hAnsi="Calibri" w:cs="Calibri"/>
          <w:sz w:val="24"/>
          <w:szCs w:val="24"/>
          <w:lang w:val="sl-SI"/>
        </w:rPr>
      </w:pPr>
    </w:p>
    <w:p w:rsidR="00064945" w:rsidRDefault="009A1D54" w:rsidP="00777709">
      <w:pPr>
        <w:pStyle w:val="Naslov1"/>
        <w:numPr>
          <w:ilvl w:val="0"/>
          <w:numId w:val="9"/>
        </w:numPr>
        <w:rPr>
          <w:sz w:val="28"/>
          <w:szCs w:val="28"/>
        </w:rPr>
      </w:pPr>
      <w:bookmarkStart w:id="95" w:name="_Toc456003823"/>
      <w:bookmarkStart w:id="96" w:name="_Toc515428810"/>
      <w:r w:rsidRPr="00B82BBC">
        <w:rPr>
          <w:sz w:val="28"/>
          <w:szCs w:val="28"/>
        </w:rPr>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95"/>
      <w:bookmarkEnd w:id="96"/>
    </w:p>
    <w:p w:rsidR="00B13F50" w:rsidRDefault="00B13F50" w:rsidP="00045598">
      <w:pPr>
        <w:rPr>
          <w:rFonts w:ascii="Times New Roman" w:hAnsi="Times New Roman"/>
        </w:rPr>
      </w:pPr>
    </w:p>
    <w:p w:rsidR="00731462" w:rsidRDefault="00731462" w:rsidP="00045598">
      <w:pPr>
        <w:rPr>
          <w:rFonts w:ascii="Times New Roman" w:hAnsi="Times New Roman"/>
        </w:rPr>
      </w:pPr>
      <w:r>
        <w:rPr>
          <w:rFonts w:ascii="Times New Roman" w:hAnsi="Times New Roman"/>
        </w:rPr>
        <w:t>Predmet javnega naročila oprema navedena v spodnji tabeli (količinsko), tehnične in ostale zahteve po posamezni opremi so navedene v nadaljevanju:</w:t>
      </w:r>
    </w:p>
    <w:p w:rsidR="00731462" w:rsidRDefault="00731462" w:rsidP="00045598">
      <w:pPr>
        <w:rPr>
          <w:rFonts w:ascii="Times New Roman" w:hAnsi="Times New Roman"/>
        </w:rPr>
      </w:pPr>
    </w:p>
    <w:tbl>
      <w:tblPr>
        <w:tblpPr w:leftFromText="141" w:rightFromText="141" w:vertAnchor="text" w:tblpY="1"/>
        <w:tblOverlap w:val="never"/>
        <w:tblW w:w="7867" w:type="dxa"/>
        <w:tblCellMar>
          <w:left w:w="70" w:type="dxa"/>
          <w:right w:w="70" w:type="dxa"/>
        </w:tblCellMar>
        <w:tblLook w:val="04A0" w:firstRow="1" w:lastRow="0" w:firstColumn="1" w:lastColumn="0" w:noHBand="0" w:noVBand="1"/>
      </w:tblPr>
      <w:tblGrid>
        <w:gridCol w:w="960"/>
        <w:gridCol w:w="3980"/>
        <w:gridCol w:w="960"/>
        <w:gridCol w:w="960"/>
        <w:gridCol w:w="1007"/>
      </w:tblGrid>
      <w:tr w:rsidR="00731462" w:rsidRPr="00731462" w:rsidTr="00553E3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b/>
                <w:bCs/>
                <w:color w:val="000000"/>
              </w:rPr>
            </w:pPr>
            <w:r w:rsidRPr="00F83DF1">
              <w:rPr>
                <w:rFonts w:ascii="Times New Roman" w:hAnsi="Times New Roman"/>
                <w:b/>
                <w:bCs/>
                <w:color w:val="000000"/>
              </w:rPr>
              <w:t>Zap.št.</w:t>
            </w:r>
          </w:p>
        </w:tc>
        <w:tc>
          <w:tcPr>
            <w:tcW w:w="3980" w:type="dxa"/>
            <w:tcBorders>
              <w:top w:val="single" w:sz="4" w:space="0" w:color="auto"/>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b/>
                <w:bCs/>
                <w:color w:val="000000"/>
              </w:rPr>
            </w:pPr>
            <w:r w:rsidRPr="00F83DF1">
              <w:rPr>
                <w:rFonts w:ascii="Times New Roman" w:hAnsi="Times New Roman"/>
                <w:b/>
                <w:bCs/>
                <w:color w:val="000000"/>
              </w:rPr>
              <w:t>Naziv opreme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b/>
                <w:bCs/>
                <w:color w:val="000000"/>
              </w:rPr>
            </w:pPr>
            <w:r w:rsidRPr="00F83DF1">
              <w:rPr>
                <w:rFonts w:ascii="Times New Roman" w:hAnsi="Times New Roman"/>
                <w:b/>
                <w:bCs/>
                <w:color w:val="000000"/>
              </w:rPr>
              <w:t xml:space="preserve">EM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b/>
                <w:bCs/>
                <w:color w:val="000000"/>
              </w:rPr>
            </w:pPr>
            <w:r w:rsidRPr="00F83DF1">
              <w:rPr>
                <w:rFonts w:ascii="Times New Roman" w:hAnsi="Times New Roman"/>
                <w:b/>
                <w:bCs/>
                <w:color w:val="000000"/>
              </w:rPr>
              <w:t>Način</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b/>
                <w:bCs/>
                <w:color w:val="000000"/>
              </w:rPr>
            </w:pPr>
            <w:r w:rsidRPr="00F83DF1">
              <w:rPr>
                <w:rFonts w:ascii="Times New Roman" w:hAnsi="Times New Roman"/>
                <w:b/>
                <w:bCs/>
                <w:color w:val="000000"/>
              </w:rPr>
              <w:t>Količina</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1</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Digitalni diktafon</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822809" w:rsidP="00553E39">
            <w:pPr>
              <w:jc w:val="right"/>
              <w:rPr>
                <w:rFonts w:ascii="Times New Roman" w:hAnsi="Times New Roman"/>
                <w:color w:val="000000"/>
              </w:rPr>
            </w:pPr>
            <w:r>
              <w:rPr>
                <w:rFonts w:ascii="Times New Roman" w:hAnsi="Times New Roman"/>
                <w:color w:val="000000"/>
              </w:rPr>
              <w:t xml:space="preserve">  </w:t>
            </w:r>
            <w:r w:rsidR="00B13F50">
              <w:rPr>
                <w:rFonts w:ascii="Times New Roman" w:hAnsi="Times New Roman"/>
                <w:color w:val="000000"/>
              </w:rPr>
              <w:t>1</w:t>
            </w:r>
            <w:r w:rsidR="00DD2120">
              <w:rPr>
                <w:rFonts w:ascii="Times New Roman" w:hAnsi="Times New Roman"/>
                <w:color w:val="000000"/>
              </w:rPr>
              <w:t>50</w:t>
            </w:r>
            <w:r w:rsidR="00731462" w:rsidRPr="00F83DF1">
              <w:rPr>
                <w:rFonts w:ascii="Times New Roman" w:hAnsi="Times New Roman"/>
                <w:color w:val="000000"/>
              </w:rPr>
              <w:t> </w:t>
            </w:r>
          </w:p>
        </w:tc>
      </w:tr>
      <w:tr w:rsidR="00F4286C"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F4286C" w:rsidRPr="00F83DF1" w:rsidRDefault="00F4286C" w:rsidP="00553E39">
            <w:pPr>
              <w:jc w:val="center"/>
              <w:rPr>
                <w:rFonts w:ascii="Times New Roman" w:hAnsi="Times New Roman"/>
                <w:color w:val="000000"/>
              </w:rPr>
            </w:pPr>
            <w:r>
              <w:rPr>
                <w:rFonts w:ascii="Times New Roman" w:hAnsi="Times New Roman"/>
                <w:color w:val="000000"/>
              </w:rPr>
              <w:t>2</w:t>
            </w:r>
          </w:p>
        </w:tc>
        <w:tc>
          <w:tcPr>
            <w:tcW w:w="3980" w:type="dxa"/>
            <w:tcBorders>
              <w:top w:val="nil"/>
              <w:left w:val="nil"/>
              <w:bottom w:val="single" w:sz="4" w:space="0" w:color="auto"/>
              <w:right w:val="single" w:sz="4" w:space="0" w:color="auto"/>
            </w:tcBorders>
            <w:shd w:val="clear" w:color="auto" w:fill="auto"/>
            <w:noWrap/>
            <w:vAlign w:val="bottom"/>
          </w:tcPr>
          <w:p w:rsidR="00F4286C" w:rsidRPr="00F83DF1" w:rsidRDefault="00F4286C" w:rsidP="00553E39">
            <w:pPr>
              <w:rPr>
                <w:rFonts w:ascii="Times New Roman" w:hAnsi="Times New Roman"/>
                <w:color w:val="000000"/>
              </w:rPr>
            </w:pPr>
            <w:r>
              <w:rPr>
                <w:rFonts w:ascii="Times New Roman" w:hAnsi="Times New Roman"/>
                <w:color w:val="000000"/>
              </w:rPr>
              <w:t>Prepisovalni set</w:t>
            </w:r>
          </w:p>
        </w:tc>
        <w:tc>
          <w:tcPr>
            <w:tcW w:w="960" w:type="dxa"/>
            <w:tcBorders>
              <w:top w:val="nil"/>
              <w:left w:val="nil"/>
              <w:bottom w:val="single" w:sz="4" w:space="0" w:color="auto"/>
              <w:right w:val="single" w:sz="4" w:space="0" w:color="auto"/>
            </w:tcBorders>
            <w:shd w:val="clear" w:color="auto" w:fill="auto"/>
            <w:noWrap/>
            <w:vAlign w:val="bottom"/>
          </w:tcPr>
          <w:p w:rsidR="00F4286C" w:rsidRPr="00F83DF1" w:rsidRDefault="00F4286C" w:rsidP="00553E39">
            <w:pPr>
              <w:jc w:val="center"/>
              <w:rPr>
                <w:rFonts w:ascii="Times New Roman" w:hAnsi="Times New Roman"/>
                <w:color w:val="000000"/>
              </w:rPr>
            </w:pPr>
            <w:r>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tcPr>
          <w:p w:rsidR="00F4286C" w:rsidRPr="00F83DF1" w:rsidRDefault="00F4286C" w:rsidP="00553E39">
            <w:pPr>
              <w:jc w:val="center"/>
              <w:rPr>
                <w:rFonts w:ascii="Times New Roman" w:hAnsi="Times New Roman"/>
                <w:color w:val="000000"/>
              </w:rPr>
            </w:pPr>
            <w:r>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tcPr>
          <w:p w:rsidR="00F4286C" w:rsidRPr="00F83DF1" w:rsidRDefault="00822809" w:rsidP="00553E39">
            <w:pPr>
              <w:jc w:val="center"/>
              <w:rPr>
                <w:rFonts w:ascii="Times New Roman" w:hAnsi="Times New Roman"/>
                <w:color w:val="000000"/>
              </w:rPr>
            </w:pPr>
            <w:r>
              <w:rPr>
                <w:rFonts w:ascii="Times New Roman" w:hAnsi="Times New Roman"/>
                <w:color w:val="000000"/>
              </w:rPr>
              <w:t xml:space="preserve">         60</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F4286C" w:rsidP="00553E39">
            <w:pPr>
              <w:jc w:val="center"/>
              <w:rPr>
                <w:rFonts w:ascii="Times New Roman" w:hAnsi="Times New Roman"/>
                <w:color w:val="000000"/>
              </w:rPr>
            </w:pPr>
            <w:r>
              <w:rPr>
                <w:rFonts w:ascii="Times New Roman" w:hAnsi="Times New Roman"/>
                <w:color w:val="000000"/>
              </w:rPr>
              <w:t>3</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Mini PC</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D722C2" w:rsidP="00553E39">
            <w:pPr>
              <w:jc w:val="right"/>
              <w:rPr>
                <w:rFonts w:ascii="Times New Roman" w:hAnsi="Times New Roman"/>
                <w:color w:val="000000"/>
              </w:rPr>
            </w:pPr>
            <w:r>
              <w:rPr>
                <w:rFonts w:ascii="Times New Roman" w:hAnsi="Times New Roman"/>
                <w:color w:val="000000"/>
              </w:rPr>
              <w:t>170</w:t>
            </w:r>
            <w:r w:rsidR="00731462" w:rsidRPr="00F83DF1">
              <w:rPr>
                <w:rFonts w:ascii="Times New Roman" w:hAnsi="Times New Roman"/>
                <w:color w:val="000000"/>
              </w:rPr>
              <w:t> </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F4286C" w:rsidP="00553E39">
            <w:pPr>
              <w:jc w:val="center"/>
              <w:rPr>
                <w:rFonts w:ascii="Times New Roman" w:hAnsi="Times New Roman"/>
                <w:color w:val="000000"/>
              </w:rPr>
            </w:pPr>
            <w:r>
              <w:rPr>
                <w:rFonts w:ascii="Times New Roman" w:hAnsi="Times New Roman"/>
                <w:color w:val="000000"/>
              </w:rPr>
              <w:t>4</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24" LCD zaslon za mini PC</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D722C2" w:rsidP="00553E39">
            <w:pPr>
              <w:jc w:val="right"/>
              <w:rPr>
                <w:rFonts w:ascii="Times New Roman" w:hAnsi="Times New Roman"/>
                <w:color w:val="000000"/>
              </w:rPr>
            </w:pPr>
            <w:r>
              <w:rPr>
                <w:rFonts w:ascii="Times New Roman" w:hAnsi="Times New Roman"/>
                <w:color w:val="000000"/>
              </w:rPr>
              <w:t>170</w:t>
            </w:r>
            <w:r w:rsidR="00731462" w:rsidRPr="00F83DF1">
              <w:rPr>
                <w:rFonts w:ascii="Times New Roman" w:hAnsi="Times New Roman"/>
                <w:color w:val="000000"/>
              </w:rPr>
              <w:t> </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B13F50" w:rsidRDefault="00F4286C" w:rsidP="00553E39">
            <w:pPr>
              <w:jc w:val="center"/>
              <w:rPr>
                <w:rFonts w:ascii="Times New Roman" w:hAnsi="Times New Roman"/>
              </w:rPr>
            </w:pPr>
            <w:r w:rsidRPr="00B13F50">
              <w:rPr>
                <w:rFonts w:ascii="Times New Roman" w:hAnsi="Times New Roman"/>
              </w:rPr>
              <w:t>5</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B13F50" w:rsidRDefault="00731462" w:rsidP="00553E39">
            <w:pPr>
              <w:rPr>
                <w:rFonts w:ascii="Times New Roman" w:hAnsi="Times New Roman"/>
              </w:rPr>
            </w:pPr>
            <w:r w:rsidRPr="00B13F50">
              <w:rPr>
                <w:rFonts w:ascii="Times New Roman" w:hAnsi="Times New Roman"/>
              </w:rPr>
              <w:t xml:space="preserve">24" LCD  </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B13F50" w:rsidRDefault="00731462" w:rsidP="00553E39">
            <w:pPr>
              <w:jc w:val="center"/>
              <w:rPr>
                <w:rFonts w:ascii="Times New Roman" w:hAnsi="Times New Roman"/>
              </w:rPr>
            </w:pPr>
            <w:r w:rsidRPr="00B13F50">
              <w:rPr>
                <w:rFonts w:ascii="Times New Roman" w:hAnsi="Times New Roman"/>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B13F50" w:rsidRDefault="00731462" w:rsidP="00553E39">
            <w:pPr>
              <w:jc w:val="center"/>
              <w:rPr>
                <w:rFonts w:ascii="Times New Roman" w:hAnsi="Times New Roman"/>
              </w:rPr>
            </w:pPr>
            <w:r w:rsidRPr="00B13F50">
              <w:rPr>
                <w:rFonts w:ascii="Times New Roman" w:hAnsi="Times New Roman"/>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B13F50" w:rsidRDefault="00B13F50" w:rsidP="00553E39">
            <w:pPr>
              <w:jc w:val="right"/>
              <w:rPr>
                <w:rFonts w:ascii="Times New Roman" w:hAnsi="Times New Roman"/>
              </w:rPr>
            </w:pPr>
            <w:r w:rsidRPr="00B13F50">
              <w:rPr>
                <w:rFonts w:ascii="Times New Roman" w:hAnsi="Times New Roman"/>
              </w:rPr>
              <w:t>30</w:t>
            </w:r>
            <w:r w:rsidR="00731462" w:rsidRPr="00B13F50">
              <w:rPr>
                <w:rFonts w:ascii="Times New Roman" w:hAnsi="Times New Roman"/>
              </w:rPr>
              <w:t> </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F4286C" w:rsidP="00553E39">
            <w:pPr>
              <w:jc w:val="center"/>
              <w:rPr>
                <w:rFonts w:ascii="Times New Roman" w:hAnsi="Times New Roman"/>
                <w:color w:val="000000"/>
              </w:rPr>
            </w:pPr>
            <w:r>
              <w:rPr>
                <w:rFonts w:ascii="Times New Roman" w:hAnsi="Times New Roman"/>
                <w:color w:val="000000"/>
              </w:rPr>
              <w:t>6</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Prenosni računalnik</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B13F50" w:rsidP="00553E39">
            <w:pPr>
              <w:jc w:val="right"/>
              <w:rPr>
                <w:rFonts w:ascii="Times New Roman" w:hAnsi="Times New Roman"/>
                <w:color w:val="000000"/>
              </w:rPr>
            </w:pPr>
            <w:r>
              <w:rPr>
                <w:rFonts w:ascii="Times New Roman" w:hAnsi="Times New Roman"/>
                <w:color w:val="000000"/>
              </w:rPr>
              <w:t>30</w:t>
            </w:r>
            <w:r w:rsidR="00731462" w:rsidRPr="00F83DF1">
              <w:rPr>
                <w:rFonts w:ascii="Times New Roman" w:hAnsi="Times New Roman"/>
                <w:color w:val="000000"/>
              </w:rPr>
              <w:t> </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F4286C" w:rsidP="00553E39">
            <w:pPr>
              <w:jc w:val="center"/>
              <w:rPr>
                <w:rFonts w:ascii="Times New Roman" w:hAnsi="Times New Roman"/>
                <w:color w:val="000000"/>
              </w:rPr>
            </w:pPr>
            <w:r>
              <w:rPr>
                <w:rFonts w:ascii="Times New Roman" w:hAnsi="Times New Roman"/>
                <w:color w:val="000000"/>
              </w:rPr>
              <w:t>7</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Barvna multifunkcijska A3 naprava</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D722C2" w:rsidP="00553E39">
            <w:pPr>
              <w:jc w:val="right"/>
              <w:rPr>
                <w:rFonts w:ascii="Times New Roman" w:hAnsi="Times New Roman"/>
                <w:color w:val="000000"/>
              </w:rPr>
            </w:pPr>
            <w:r>
              <w:rPr>
                <w:rFonts w:ascii="Times New Roman" w:hAnsi="Times New Roman"/>
                <w:color w:val="000000"/>
              </w:rPr>
              <w:t>65</w:t>
            </w:r>
            <w:r w:rsidR="00731462" w:rsidRPr="00F83DF1">
              <w:rPr>
                <w:rFonts w:ascii="Times New Roman" w:hAnsi="Times New Roman"/>
                <w:color w:val="000000"/>
              </w:rPr>
              <w:t> </w:t>
            </w:r>
          </w:p>
        </w:tc>
      </w:tr>
      <w:tr w:rsidR="00731462" w:rsidRPr="00731462" w:rsidTr="00553E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31462" w:rsidRPr="00F83DF1" w:rsidRDefault="00F4286C" w:rsidP="00553E39">
            <w:pPr>
              <w:jc w:val="center"/>
              <w:rPr>
                <w:rFonts w:ascii="Times New Roman" w:hAnsi="Times New Roman"/>
                <w:color w:val="000000"/>
              </w:rPr>
            </w:pPr>
            <w:r>
              <w:rPr>
                <w:rFonts w:ascii="Times New Roman" w:hAnsi="Times New Roman"/>
                <w:color w:val="000000"/>
              </w:rPr>
              <w:t>8</w:t>
            </w:r>
          </w:p>
        </w:tc>
        <w:tc>
          <w:tcPr>
            <w:tcW w:w="398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rPr>
                <w:rFonts w:ascii="Times New Roman" w:hAnsi="Times New Roman"/>
                <w:color w:val="000000"/>
              </w:rPr>
            </w:pPr>
            <w:r w:rsidRPr="00F83DF1">
              <w:rPr>
                <w:rFonts w:ascii="Times New Roman" w:hAnsi="Times New Roman"/>
                <w:color w:val="000000"/>
              </w:rPr>
              <w:t>Črnobela multifunkcijska naprava A4</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731462" w:rsidRPr="00F83DF1" w:rsidRDefault="00731462" w:rsidP="00553E39">
            <w:pPr>
              <w:jc w:val="center"/>
              <w:rPr>
                <w:rFonts w:ascii="Times New Roman" w:hAnsi="Times New Roman"/>
                <w:color w:val="000000"/>
              </w:rPr>
            </w:pPr>
            <w:r w:rsidRPr="00F83DF1">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hideMark/>
          </w:tcPr>
          <w:p w:rsidR="00731462" w:rsidRPr="00F83DF1" w:rsidRDefault="00D722C2" w:rsidP="00553E39">
            <w:pPr>
              <w:jc w:val="right"/>
              <w:rPr>
                <w:rFonts w:ascii="Times New Roman" w:hAnsi="Times New Roman"/>
                <w:color w:val="000000"/>
              </w:rPr>
            </w:pPr>
            <w:r>
              <w:rPr>
                <w:rFonts w:ascii="Times New Roman" w:hAnsi="Times New Roman"/>
                <w:color w:val="000000"/>
              </w:rPr>
              <w:t>25</w:t>
            </w:r>
            <w:r w:rsidR="00731462" w:rsidRPr="00F83DF1">
              <w:rPr>
                <w:rFonts w:ascii="Times New Roman" w:hAnsi="Times New Roman"/>
                <w:color w:val="000000"/>
              </w:rPr>
              <w:t> </w:t>
            </w:r>
          </w:p>
        </w:tc>
      </w:tr>
    </w:tbl>
    <w:p w:rsidR="00731462" w:rsidRPr="00731462" w:rsidRDefault="00553E39" w:rsidP="00045598">
      <w:pPr>
        <w:rPr>
          <w:rFonts w:ascii="Times New Roman" w:hAnsi="Times New Roman"/>
        </w:rPr>
      </w:pPr>
      <w:r>
        <w:rPr>
          <w:rFonts w:ascii="Times New Roman" w:hAnsi="Times New Roman"/>
        </w:rPr>
        <w:br w:type="textWrapping" w:clear="all"/>
      </w:r>
    </w:p>
    <w:p w:rsidR="00731462" w:rsidRDefault="00731462" w:rsidP="00045598"/>
    <w:p w:rsidR="001E402C" w:rsidRDefault="001E402C" w:rsidP="00045598">
      <w:pPr>
        <w:rPr>
          <w:rFonts w:ascii="Times New Roman" w:hAnsi="Times New Roman"/>
        </w:rPr>
      </w:pPr>
      <w:r>
        <w:rPr>
          <w:rFonts w:ascii="Times New Roman" w:hAnsi="Times New Roman"/>
        </w:rPr>
        <w:t>Splošne zahteve:</w:t>
      </w:r>
    </w:p>
    <w:p w:rsidR="001E402C" w:rsidRDefault="001E402C" w:rsidP="00045598">
      <w:pPr>
        <w:rPr>
          <w:rFonts w:ascii="Times New Roman" w:hAnsi="Times New Roman"/>
          <w:b/>
          <w:u w:val="single"/>
        </w:rPr>
      </w:pPr>
    </w:p>
    <w:p w:rsidR="001E402C" w:rsidRDefault="001E402C" w:rsidP="00045598">
      <w:pPr>
        <w:rPr>
          <w:rFonts w:ascii="Times New Roman" w:hAnsi="Times New Roman"/>
        </w:rPr>
      </w:pPr>
      <w:r w:rsidRPr="00033E77">
        <w:rPr>
          <w:rFonts w:ascii="Times New Roman" w:hAnsi="Times New Roman"/>
          <w:b/>
          <w:u w:val="single"/>
        </w:rPr>
        <w:t>Odzivni časi</w:t>
      </w:r>
      <w:r>
        <w:rPr>
          <w:rFonts w:ascii="Times New Roman" w:hAnsi="Times New Roman"/>
          <w:b/>
          <w:u w:val="single"/>
        </w:rPr>
        <w:t>:</w:t>
      </w:r>
    </w:p>
    <w:p w:rsidR="007C4C33" w:rsidRPr="00731462" w:rsidRDefault="001E402C" w:rsidP="00B13F50">
      <w:pPr>
        <w:spacing w:after="60"/>
        <w:jc w:val="both"/>
        <w:rPr>
          <w:rFonts w:ascii="Times New Roman" w:hAnsi="Times New Roman"/>
        </w:rPr>
      </w:pPr>
      <w:r w:rsidRPr="00033E77">
        <w:rPr>
          <w:rFonts w:ascii="Times New Roman" w:hAnsi="Times New Roman"/>
          <w:bCs/>
        </w:rPr>
        <w:t xml:space="preserve">Izvajalec se zavezuje, da bo zagotavljal podporo </w:t>
      </w:r>
      <w:r w:rsidR="007C4C33">
        <w:rPr>
          <w:rFonts w:ascii="Times New Roman" w:hAnsi="Times New Roman"/>
          <w:bCs/>
        </w:rPr>
        <w:t>- p</w:t>
      </w:r>
      <w:r w:rsidR="007C4C33" w:rsidRPr="00731462">
        <w:rPr>
          <w:rFonts w:ascii="Times New Roman" w:hAnsi="Times New Roman"/>
        </w:rPr>
        <w:t xml:space="preserve">rotokol servisiranja </w:t>
      </w:r>
      <w:r w:rsidR="007C4C33" w:rsidRPr="009F6D5E">
        <w:rPr>
          <w:rFonts w:ascii="Times New Roman" w:hAnsi="Times New Roman"/>
        </w:rPr>
        <w:t>dobavljene</w:t>
      </w:r>
      <w:r w:rsidR="009C1DB1" w:rsidRPr="009F6D5E">
        <w:rPr>
          <w:rFonts w:ascii="Times New Roman" w:hAnsi="Times New Roman"/>
        </w:rPr>
        <w:t xml:space="preserve"> / najete</w:t>
      </w:r>
      <w:r w:rsidR="007C4C33" w:rsidRPr="00731462">
        <w:rPr>
          <w:rFonts w:ascii="Times New Roman" w:hAnsi="Times New Roman"/>
        </w:rPr>
        <w:t xml:space="preserve"> opreme v garancijski dobi:</w:t>
      </w:r>
    </w:p>
    <w:p w:rsidR="007C4C33" w:rsidRPr="00731462" w:rsidRDefault="007C4C33" w:rsidP="00B13F50">
      <w:pPr>
        <w:spacing w:after="60"/>
        <w:jc w:val="both"/>
        <w:rPr>
          <w:rFonts w:ascii="Times New Roman" w:hAnsi="Times New Roman"/>
        </w:rPr>
      </w:pPr>
      <w:r w:rsidRPr="00731462">
        <w:rPr>
          <w:rFonts w:ascii="Times New Roman" w:hAnsi="Times New Roman"/>
        </w:rPr>
        <w:t>Servisiranje se izvaja v režimu 8</w:t>
      </w:r>
      <w:r w:rsidR="00714007">
        <w:rPr>
          <w:rFonts w:ascii="Times New Roman" w:hAnsi="Times New Roman"/>
        </w:rPr>
        <w:t xml:space="preserve"> ur </w:t>
      </w:r>
      <w:r w:rsidRPr="00731462">
        <w:rPr>
          <w:rFonts w:ascii="Times New Roman" w:hAnsi="Times New Roman"/>
        </w:rPr>
        <w:t>/5</w:t>
      </w:r>
      <w:r w:rsidR="00714007">
        <w:rPr>
          <w:rFonts w:ascii="Times New Roman" w:hAnsi="Times New Roman"/>
        </w:rPr>
        <w:t xml:space="preserve"> dni</w:t>
      </w:r>
      <w:r w:rsidRPr="00731462">
        <w:rPr>
          <w:rFonts w:ascii="Times New Roman" w:hAnsi="Times New Roman"/>
        </w:rPr>
        <w:t xml:space="preserve"> in odziv NDD </w:t>
      </w:r>
      <w:r w:rsidRPr="00714007">
        <w:rPr>
          <w:rFonts w:ascii="Times New Roman" w:hAnsi="Times New Roman"/>
        </w:rPr>
        <w:t>(naslednji delovni dan</w:t>
      </w:r>
      <w:r w:rsidR="00B369F1" w:rsidRPr="00714007">
        <w:rPr>
          <w:rFonts w:ascii="Times New Roman" w:hAnsi="Times New Roman"/>
        </w:rPr>
        <w:t>, v</w:t>
      </w:r>
      <w:r w:rsidR="00191967" w:rsidRPr="00714007">
        <w:rPr>
          <w:rFonts w:ascii="Times New Roman" w:hAnsi="Times New Roman"/>
        </w:rPr>
        <w:t xml:space="preserve"> dopoldanskem času)</w:t>
      </w:r>
      <w:r w:rsidRPr="00714007">
        <w:rPr>
          <w:rFonts w:ascii="Times New Roman" w:hAnsi="Times New Roman"/>
        </w:rPr>
        <w:t>. Dosegljivost servisne službe je med delovniki med 8.00 in</w:t>
      </w:r>
      <w:r w:rsidRPr="00731462">
        <w:rPr>
          <w:rFonts w:ascii="Times New Roman" w:hAnsi="Times New Roman"/>
        </w:rPr>
        <w:t xml:space="preserve"> 16.00, z odzivnim časom naslednji delovni dan.</w:t>
      </w:r>
    </w:p>
    <w:p w:rsidR="007C4C33" w:rsidRPr="00731462" w:rsidRDefault="007C4C33" w:rsidP="00B13F50">
      <w:pPr>
        <w:spacing w:after="60"/>
        <w:jc w:val="both"/>
        <w:rPr>
          <w:rFonts w:ascii="Times New Roman" w:hAnsi="Times New Roman"/>
        </w:rPr>
      </w:pPr>
      <w:r w:rsidRPr="00731462">
        <w:rPr>
          <w:rFonts w:ascii="Times New Roman" w:hAnsi="Times New Roman"/>
        </w:rPr>
        <w:t>Okvarjeno opremo mora izvajalec oziroma serviser popraviti in naročniku vrniti na lokacijo prevzema najkasneje v 3 (treh) delovnih dneh od prijave napake. V kolikor izvajalec oziroma serviser potrebuje več kot 3 (tri) delovne dni za odpravo okvare, mora naročniku v roku 2 (dveh) delovnih dneh dostaviti enako količino svoje (ki je v lasti izvajalca in deluje brezhibno ) nadomestne opreme.</w:t>
      </w:r>
    </w:p>
    <w:p w:rsidR="007C4C33" w:rsidRPr="00731462" w:rsidRDefault="007C4C33" w:rsidP="00B13F50">
      <w:pPr>
        <w:spacing w:after="60"/>
        <w:jc w:val="both"/>
        <w:rPr>
          <w:rFonts w:ascii="Times New Roman" w:hAnsi="Times New Roman"/>
        </w:rPr>
      </w:pPr>
      <w:r w:rsidRPr="00731462">
        <w:rPr>
          <w:rFonts w:ascii="Times New Roman" w:hAnsi="Times New Roman"/>
        </w:rPr>
        <w:t>Nadomestna oprema je pri naročniku toliko časa, dokler mu izvajalec oziroma serviser ne vrne brezhibno delujoče opreme, ki je predmet reklamacije.</w:t>
      </w:r>
    </w:p>
    <w:p w:rsidR="004D6401" w:rsidRDefault="004D6401" w:rsidP="004D6401">
      <w:pPr>
        <w:rPr>
          <w:rFonts w:ascii="Times New Roman" w:hAnsi="Times New Roman"/>
          <w:color w:val="FF0000"/>
        </w:rPr>
      </w:pPr>
    </w:p>
    <w:p w:rsidR="004D6401" w:rsidRPr="004D6401" w:rsidRDefault="004D6401" w:rsidP="004D6401">
      <w:pPr>
        <w:rPr>
          <w:rFonts w:ascii="Times New Roman" w:hAnsi="Times New Roman"/>
        </w:rPr>
      </w:pPr>
      <w:r w:rsidRPr="004D6401">
        <w:rPr>
          <w:rFonts w:ascii="Times New Roman" w:hAnsi="Times New Roman"/>
        </w:rPr>
        <w:t>Izvajalec lahko naročniku dobavi nadomestno opremo iz stalne zaloge, naročnik pa te opreme ni dolžan kupiti.</w:t>
      </w:r>
    </w:p>
    <w:p w:rsidR="001E402C" w:rsidRDefault="004D6401" w:rsidP="004D6401">
      <w:pPr>
        <w:rPr>
          <w:rFonts w:ascii="Times New Roman" w:hAnsi="Times New Roman"/>
        </w:rPr>
      </w:pPr>
      <w:r w:rsidRPr="004D6401">
        <w:rPr>
          <w:rFonts w:ascii="Times New Roman" w:hAnsi="Times New Roman"/>
        </w:rPr>
        <w:t>V primeru, da popravilo traja več kot 30 (koledarskih) dni, se izvajalec zaveže dobaviti novo, enako opremo, ki ostane v lasti naročnika (okvarjena pa ostane izvajalcu).</w:t>
      </w:r>
    </w:p>
    <w:p w:rsidR="00A81A88" w:rsidRDefault="00A81A88" w:rsidP="004D6401">
      <w:pPr>
        <w:rPr>
          <w:rFonts w:ascii="Times New Roman" w:hAnsi="Times New Roman"/>
        </w:rPr>
      </w:pPr>
    </w:p>
    <w:p w:rsidR="00A81A88" w:rsidRPr="00E66EB7" w:rsidRDefault="00A81A88" w:rsidP="003203EE">
      <w:pPr>
        <w:jc w:val="both"/>
        <w:rPr>
          <w:rFonts w:ascii="Times New Roman" w:hAnsi="Times New Roman"/>
          <w:u w:val="single"/>
        </w:rPr>
      </w:pPr>
      <w:r w:rsidRPr="00E66EB7">
        <w:rPr>
          <w:rFonts w:ascii="Times New Roman" w:hAnsi="Times New Roman"/>
          <w:u w:val="single"/>
        </w:rPr>
        <w:t>Naročilo dodatnih količin:</w:t>
      </w:r>
    </w:p>
    <w:p w:rsidR="00A81A88" w:rsidRPr="00E66EB7" w:rsidRDefault="00A81A88" w:rsidP="003203EE">
      <w:pPr>
        <w:jc w:val="both"/>
        <w:rPr>
          <w:rFonts w:ascii="Times New Roman" w:hAnsi="Times New Roman"/>
        </w:rPr>
      </w:pPr>
      <w:r w:rsidRPr="00E66EB7">
        <w:rPr>
          <w:rFonts w:ascii="Times New Roman" w:hAnsi="Times New Roman"/>
        </w:rPr>
        <w:t xml:space="preserve">Naročnik lahko v času trajanja javnega naročila naroča po potrebi dodatne količine opreme. Za vso </w:t>
      </w:r>
      <w:r w:rsidR="005F54FE" w:rsidRPr="00E66EB7">
        <w:rPr>
          <w:rFonts w:ascii="Times New Roman" w:hAnsi="Times New Roman"/>
        </w:rPr>
        <w:t>dodatno naročeno količino opreme</w:t>
      </w:r>
      <w:r w:rsidRPr="00E66EB7">
        <w:rPr>
          <w:rFonts w:ascii="Times New Roman" w:hAnsi="Times New Roman"/>
        </w:rPr>
        <w:t xml:space="preserve"> </w:t>
      </w:r>
      <w:r w:rsidR="005F54FE" w:rsidRPr="00E66EB7">
        <w:rPr>
          <w:rFonts w:ascii="Times New Roman" w:hAnsi="Times New Roman"/>
        </w:rPr>
        <w:t xml:space="preserve">mora izvajalec predhodno poslati ponudbo, v kateri je točno določen mesečni strošek najema opreme, ki ne sme biti višji od zneska skupnega zneska v dobi 60 mesecev. </w:t>
      </w:r>
    </w:p>
    <w:p w:rsidR="003203EE" w:rsidRPr="00E66EB7" w:rsidRDefault="003203EE" w:rsidP="003203EE">
      <w:pPr>
        <w:jc w:val="both"/>
        <w:rPr>
          <w:rFonts w:ascii="Times New Roman" w:hAnsi="Times New Roman"/>
          <w:sz w:val="22"/>
          <w:szCs w:val="22"/>
        </w:rPr>
      </w:pPr>
    </w:p>
    <w:p w:rsidR="003203EE" w:rsidRPr="00E66EB7" w:rsidRDefault="003203EE" w:rsidP="003203EE">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sz w:val="22"/>
          <w:szCs w:val="22"/>
        </w:rPr>
        <w:t xml:space="preserve">                        Strošek najema opreme v 60 mesecih </w:t>
      </w:r>
      <w:r w:rsidRPr="00E66EB7">
        <w:rPr>
          <w:rFonts w:ascii="Times New Roman" w:hAnsi="Times New Roman"/>
          <w:sz w:val="22"/>
          <w:szCs w:val="22"/>
        </w:rPr>
        <w:tab/>
      </w:r>
    </w:p>
    <w:p w:rsidR="003203EE" w:rsidRPr="00E66EB7" w:rsidRDefault="003203EE" w:rsidP="003203EE">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bCs/>
          <w:sz w:val="22"/>
          <w:szCs w:val="22"/>
        </w:rPr>
        <w:t>IZRAČUN</w:t>
      </w:r>
      <w:r w:rsidRPr="00E66EB7">
        <w:rPr>
          <w:rFonts w:ascii="Times New Roman" w:hAnsi="Times New Roman"/>
          <w:sz w:val="22"/>
          <w:szCs w:val="22"/>
        </w:rPr>
        <w:t xml:space="preserve"> =  ---------------------------------------------- = končni znesek najema dodatno naročenih količin</w:t>
      </w:r>
    </w:p>
    <w:p w:rsidR="003203EE" w:rsidRPr="00E66EB7" w:rsidRDefault="003203EE" w:rsidP="003203EE">
      <w:pPr>
        <w:widowControl w:val="0"/>
        <w:tabs>
          <w:tab w:val="left" w:pos="898"/>
          <w:tab w:val="left" w:pos="5659"/>
          <w:tab w:val="left" w:pos="8110"/>
          <w:tab w:val="left" w:pos="9811"/>
        </w:tabs>
        <w:jc w:val="both"/>
        <w:rPr>
          <w:rFonts w:ascii="Times New Roman" w:hAnsi="Times New Roman"/>
          <w:sz w:val="22"/>
          <w:szCs w:val="22"/>
        </w:rPr>
      </w:pPr>
      <w:r w:rsidRPr="00E66EB7">
        <w:rPr>
          <w:rFonts w:ascii="Times New Roman" w:hAnsi="Times New Roman"/>
          <w:sz w:val="22"/>
          <w:szCs w:val="22"/>
        </w:rPr>
        <w:t xml:space="preserve">                         Število mesecev do preteka pogodbe </w:t>
      </w:r>
    </w:p>
    <w:p w:rsidR="005F54FE" w:rsidRDefault="005F54FE" w:rsidP="004D6401">
      <w:pPr>
        <w:rPr>
          <w:rFonts w:ascii="Times New Roman" w:hAnsi="Times New Roman"/>
          <w:b/>
          <w:color w:val="FF0000"/>
          <w:u w:val="single"/>
        </w:rPr>
      </w:pPr>
    </w:p>
    <w:p w:rsidR="005F54FE" w:rsidRDefault="005F54FE" w:rsidP="004D6401">
      <w:pPr>
        <w:rPr>
          <w:rFonts w:ascii="Times New Roman" w:hAnsi="Times New Roman"/>
          <w:b/>
          <w:color w:val="FF0000"/>
          <w:u w:val="single"/>
        </w:rPr>
      </w:pPr>
    </w:p>
    <w:p w:rsidR="00A81A88" w:rsidRPr="00A81A88" w:rsidRDefault="00A81A88" w:rsidP="004D6401">
      <w:pPr>
        <w:rPr>
          <w:rFonts w:ascii="Times New Roman" w:hAnsi="Times New Roman"/>
          <w:b/>
          <w:color w:val="FF0000"/>
          <w:u w:val="single"/>
        </w:rPr>
      </w:pPr>
    </w:p>
    <w:p w:rsidR="00731462" w:rsidRDefault="00731462" w:rsidP="00045598">
      <w:pPr>
        <w:rPr>
          <w:color w:val="FF0000"/>
        </w:rPr>
      </w:pPr>
    </w:p>
    <w:p w:rsidR="00B13F50" w:rsidRDefault="00B13F50" w:rsidP="00045598">
      <w:pPr>
        <w:rPr>
          <w:color w:val="FF0000"/>
        </w:rPr>
      </w:pPr>
    </w:p>
    <w:p w:rsidR="00B13F50" w:rsidRDefault="00B13F50" w:rsidP="00045598">
      <w:pPr>
        <w:rPr>
          <w:color w:val="FF0000"/>
        </w:rPr>
      </w:pPr>
    </w:p>
    <w:p w:rsidR="00DD2120" w:rsidRDefault="00DD2120" w:rsidP="00045598">
      <w:pPr>
        <w:rPr>
          <w:color w:val="FF0000"/>
        </w:rPr>
      </w:pPr>
    </w:p>
    <w:p w:rsidR="00657AA5" w:rsidRPr="00714007" w:rsidRDefault="00045598" w:rsidP="00AB12EB">
      <w:pPr>
        <w:pStyle w:val="Odstavekseznama"/>
        <w:numPr>
          <w:ilvl w:val="0"/>
          <w:numId w:val="45"/>
        </w:numPr>
        <w:jc w:val="both"/>
        <w:rPr>
          <w:rFonts w:ascii="Times New Roman" w:hAnsi="Times New Roman"/>
          <w:b/>
        </w:rPr>
      </w:pPr>
      <w:r w:rsidRPr="00714007">
        <w:rPr>
          <w:rFonts w:ascii="Times New Roman" w:hAnsi="Times New Roman"/>
          <w:b/>
          <w:bCs/>
        </w:rPr>
        <w:t xml:space="preserve">Najem </w:t>
      </w:r>
      <w:r w:rsidR="00621EFF" w:rsidRPr="00714007">
        <w:rPr>
          <w:rFonts w:ascii="Times New Roman" w:hAnsi="Times New Roman"/>
          <w:b/>
          <w:bCs/>
        </w:rPr>
        <w:t>digitalnih diktafonov</w:t>
      </w:r>
    </w:p>
    <w:p w:rsidR="00045598" w:rsidRPr="00045598" w:rsidRDefault="00045598" w:rsidP="00045598">
      <w:pPr>
        <w:pStyle w:val="Odstavekseznama"/>
        <w:ind w:left="720"/>
        <w:jc w:val="both"/>
        <w:rPr>
          <w:rFonts w:ascii="Times New Roman" w:hAnsi="Times New Roman"/>
          <w:b/>
        </w:rPr>
      </w:pP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t>TEHNIČNE SPECIFIKACIJE IN ZAHTEVE ZA DIGITALNE DIKTAFONE</w:t>
      </w:r>
    </w:p>
    <w:p w:rsidR="00045598" w:rsidRDefault="00045598" w:rsidP="00045598">
      <w:pPr>
        <w:shd w:val="clear" w:color="auto" w:fill="FFFFFF"/>
        <w:textAlignment w:val="baseline"/>
        <w:rPr>
          <w:rFonts w:ascii="Times New Roman" w:hAnsi="Times New Roman"/>
        </w:rPr>
      </w:pPr>
    </w:p>
    <w:p w:rsidR="00621EFF" w:rsidRDefault="00621EFF" w:rsidP="00045598">
      <w:pPr>
        <w:shd w:val="clear" w:color="auto" w:fill="FFFFFF"/>
        <w:textAlignment w:val="baseline"/>
        <w:rPr>
          <w:rFonts w:ascii="Times New Roman" w:hAnsi="Times New Roman"/>
        </w:rPr>
      </w:pPr>
      <w:r w:rsidRPr="00714007">
        <w:rPr>
          <w:rFonts w:ascii="Times New Roman" w:hAnsi="Times New Roman"/>
        </w:rPr>
        <w:t>Količine:</w:t>
      </w:r>
    </w:p>
    <w:p w:rsidR="00F4286C" w:rsidRDefault="00F4286C" w:rsidP="00045598">
      <w:pPr>
        <w:shd w:val="clear" w:color="auto" w:fill="FFFFFF"/>
        <w:textAlignment w:val="baseline"/>
        <w:rPr>
          <w:rFonts w:ascii="Times New Roman" w:hAnsi="Times New Roman"/>
        </w:rPr>
      </w:pPr>
    </w:p>
    <w:tbl>
      <w:tblPr>
        <w:tblW w:w="7820" w:type="dxa"/>
        <w:tblInd w:w="55" w:type="dxa"/>
        <w:tblCellMar>
          <w:left w:w="70" w:type="dxa"/>
          <w:right w:w="70" w:type="dxa"/>
        </w:tblCellMar>
        <w:tblLook w:val="04A0" w:firstRow="1" w:lastRow="0" w:firstColumn="1" w:lastColumn="0" w:noHBand="0" w:noVBand="1"/>
      </w:tblPr>
      <w:tblGrid>
        <w:gridCol w:w="960"/>
        <w:gridCol w:w="3980"/>
        <w:gridCol w:w="960"/>
        <w:gridCol w:w="960"/>
        <w:gridCol w:w="1007"/>
      </w:tblGrid>
      <w:tr w:rsidR="00F4286C" w:rsidRPr="00F83DF1" w:rsidTr="00F4286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Zap.št.</w:t>
            </w:r>
          </w:p>
        </w:tc>
        <w:tc>
          <w:tcPr>
            <w:tcW w:w="398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Naziv opreme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 xml:space="preserve">EM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Način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Količina</w:t>
            </w:r>
          </w:p>
        </w:tc>
      </w:tr>
      <w:tr w:rsidR="00F4286C" w:rsidRPr="00F83DF1" w:rsidTr="00F4286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1</w:t>
            </w:r>
          </w:p>
        </w:tc>
        <w:tc>
          <w:tcPr>
            <w:tcW w:w="398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rPr>
                <w:rFonts w:ascii="Times New Roman" w:hAnsi="Times New Roman"/>
                <w:color w:val="000000"/>
              </w:rPr>
            </w:pPr>
            <w:r w:rsidRPr="00F83DF1">
              <w:rPr>
                <w:rFonts w:ascii="Times New Roman" w:hAnsi="Times New Roman"/>
                <w:color w:val="000000"/>
              </w:rPr>
              <w:t>Digitalni diktafon</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Najem</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9F6D5E">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1</w:t>
            </w:r>
            <w:r w:rsidR="009F6D5E">
              <w:rPr>
                <w:rFonts w:ascii="Times New Roman" w:hAnsi="Times New Roman"/>
                <w:color w:val="000000"/>
              </w:rPr>
              <w:t>50</w:t>
            </w:r>
          </w:p>
        </w:tc>
      </w:tr>
      <w:tr w:rsidR="00F4286C" w:rsidRPr="00F83DF1" w:rsidTr="00F4286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86C" w:rsidRPr="00F83DF1" w:rsidRDefault="00F4286C" w:rsidP="00F4286C">
            <w:pPr>
              <w:jc w:val="center"/>
              <w:rPr>
                <w:rFonts w:ascii="Times New Roman" w:hAnsi="Times New Roman"/>
                <w:color w:val="000000"/>
              </w:rPr>
            </w:pPr>
            <w:r>
              <w:rPr>
                <w:rFonts w:ascii="Times New Roman" w:hAnsi="Times New Roman"/>
                <w:color w:val="000000"/>
              </w:rPr>
              <w:t>2</w:t>
            </w:r>
          </w:p>
        </w:tc>
        <w:tc>
          <w:tcPr>
            <w:tcW w:w="3980" w:type="dxa"/>
            <w:tcBorders>
              <w:top w:val="single" w:sz="4" w:space="0" w:color="auto"/>
              <w:left w:val="nil"/>
              <w:bottom w:val="single" w:sz="4" w:space="0" w:color="auto"/>
              <w:right w:val="single" w:sz="4" w:space="0" w:color="auto"/>
            </w:tcBorders>
            <w:shd w:val="clear" w:color="auto" w:fill="auto"/>
            <w:noWrap/>
            <w:vAlign w:val="bottom"/>
          </w:tcPr>
          <w:p w:rsidR="00F4286C" w:rsidRPr="00F83DF1" w:rsidRDefault="00F4286C" w:rsidP="00F4286C">
            <w:pPr>
              <w:rPr>
                <w:rFonts w:ascii="Times New Roman" w:hAnsi="Times New Roman"/>
                <w:color w:val="000000"/>
              </w:rPr>
            </w:pPr>
            <w:r>
              <w:rPr>
                <w:rFonts w:ascii="Times New Roman" w:hAnsi="Times New Roman"/>
                <w:color w:val="000000"/>
              </w:rPr>
              <w:t>Prepisovalni set</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4286C" w:rsidRPr="00F83DF1" w:rsidRDefault="00F4286C" w:rsidP="00F4286C">
            <w:pPr>
              <w:jc w:val="center"/>
              <w:rPr>
                <w:rFonts w:ascii="Times New Roman" w:hAnsi="Times New Roman"/>
                <w:color w:val="000000"/>
              </w:rPr>
            </w:pPr>
            <w:r>
              <w:rPr>
                <w:rFonts w:ascii="Times New Roman" w:hAnsi="Times New Roman"/>
                <w:color w:val="000000"/>
              </w:rPr>
              <w:t>kos</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4286C" w:rsidRPr="00F83DF1" w:rsidRDefault="00F4286C" w:rsidP="00F4286C">
            <w:pPr>
              <w:jc w:val="center"/>
              <w:rPr>
                <w:rFonts w:ascii="Times New Roman" w:hAnsi="Times New Roman"/>
                <w:color w:val="000000"/>
              </w:rPr>
            </w:pPr>
            <w:r>
              <w:rPr>
                <w:rFonts w:ascii="Times New Roman" w:hAnsi="Times New Roman"/>
                <w:color w:val="000000"/>
              </w:rPr>
              <w:t>Najem</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F4286C" w:rsidRPr="00F83DF1" w:rsidRDefault="009F6D5E" w:rsidP="00B13F50">
            <w:pPr>
              <w:jc w:val="right"/>
              <w:rPr>
                <w:rFonts w:ascii="Times New Roman" w:hAnsi="Times New Roman"/>
                <w:color w:val="000000"/>
              </w:rPr>
            </w:pPr>
            <w:r>
              <w:rPr>
                <w:rFonts w:ascii="Times New Roman" w:hAnsi="Times New Roman"/>
                <w:color w:val="000000"/>
              </w:rPr>
              <w:t>60</w:t>
            </w:r>
          </w:p>
        </w:tc>
      </w:tr>
    </w:tbl>
    <w:p w:rsidR="00621EFF" w:rsidRPr="00621EFF" w:rsidRDefault="00621EFF" w:rsidP="00045598">
      <w:pPr>
        <w:shd w:val="clear" w:color="auto" w:fill="FFFFFF"/>
        <w:textAlignment w:val="baseline"/>
        <w:rPr>
          <w:rFonts w:ascii="Times New Roman" w:hAnsi="Times New Roman"/>
        </w:rPr>
      </w:pP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t>Minimalne zahteve v zvezi s tehničnimi specifikacijami profesionalnih diktafonov so:</w:t>
      </w:r>
    </w:p>
    <w:p w:rsidR="00045598" w:rsidRPr="00621EFF" w:rsidRDefault="00045598" w:rsidP="00045598">
      <w:pPr>
        <w:shd w:val="clear" w:color="auto" w:fill="FFFFFF"/>
        <w:textAlignment w:val="baseline"/>
        <w:rPr>
          <w:rFonts w:ascii="Times New Roman" w:hAnsi="Times New Roman"/>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Diktafon in oprema</w:t>
      </w:r>
    </w:p>
    <w:p w:rsidR="00045598" w:rsidRPr="00621EFF" w:rsidRDefault="00045598" w:rsidP="00045598">
      <w:pPr>
        <w:pStyle w:val="Odstavekseznama"/>
        <w:numPr>
          <w:ilvl w:val="0"/>
          <w:numId w:val="34"/>
        </w:numPr>
        <w:spacing w:after="160" w:line="259" w:lineRule="auto"/>
        <w:ind w:left="720"/>
        <w:contextualSpacing/>
        <w:rPr>
          <w:rFonts w:ascii="Times New Roman" w:hAnsi="Times New Roman"/>
          <w:shd w:val="clear" w:color="auto" w:fill="FFFFFF"/>
        </w:rPr>
      </w:pPr>
      <w:r w:rsidRPr="00621EFF">
        <w:rPr>
          <w:rFonts w:ascii="Times New Roman" w:hAnsi="Times New Roman"/>
          <w:shd w:val="clear" w:color="auto" w:fill="FFFFFF"/>
        </w:rPr>
        <w:t>Profesionalni digitalni diktafon s kovinskim ohišjem ter priloženim etuijem</w:t>
      </w:r>
    </w:p>
    <w:p w:rsidR="00045598" w:rsidRPr="00621EFF" w:rsidRDefault="00045598" w:rsidP="00045598">
      <w:pPr>
        <w:pStyle w:val="Odstavekseznama"/>
        <w:numPr>
          <w:ilvl w:val="0"/>
          <w:numId w:val="34"/>
        </w:numPr>
        <w:spacing w:before="240" w:after="240" w:line="259" w:lineRule="auto"/>
        <w:ind w:left="720"/>
        <w:contextualSpacing/>
        <w:rPr>
          <w:rFonts w:ascii="Times New Roman" w:hAnsi="Times New Roman"/>
          <w:shd w:val="clear" w:color="auto" w:fill="FFFFFF"/>
        </w:rPr>
      </w:pPr>
      <w:r w:rsidRPr="00621EFF">
        <w:rPr>
          <w:rFonts w:ascii="Times New Roman" w:hAnsi="Times New Roman"/>
          <w:shd w:val="clear" w:color="auto" w:fill="FFFFFF"/>
        </w:rPr>
        <w:t>Napajanje: baterija z možnostjo ponovnega polnjenja (npr. tehnologije Li-ion in podobno)</w:t>
      </w:r>
    </w:p>
    <w:p w:rsidR="00045598" w:rsidRPr="00621EFF" w:rsidRDefault="00045598" w:rsidP="00045598">
      <w:pPr>
        <w:pStyle w:val="Odstavekseznama"/>
        <w:numPr>
          <w:ilvl w:val="0"/>
          <w:numId w:val="34"/>
        </w:numPr>
        <w:spacing w:before="240" w:after="240" w:line="259" w:lineRule="auto"/>
        <w:ind w:left="720"/>
        <w:contextualSpacing/>
        <w:rPr>
          <w:rFonts w:ascii="Times New Roman" w:hAnsi="Times New Roman"/>
          <w:shd w:val="clear" w:color="auto" w:fill="FFFFFF"/>
        </w:rPr>
      </w:pPr>
      <w:r w:rsidRPr="00621EFF">
        <w:rPr>
          <w:rFonts w:ascii="Times New Roman" w:hAnsi="Times New Roman"/>
          <w:shd w:val="clear" w:color="auto" w:fill="FFFFFF"/>
        </w:rPr>
        <w:t>Baterija mora z enim polnjenjem omogočati snemanje vsaj 23 ur v DDS Pro načinu</w:t>
      </w:r>
    </w:p>
    <w:p w:rsidR="00045598" w:rsidRPr="00621EFF" w:rsidRDefault="00045598" w:rsidP="00045598">
      <w:pPr>
        <w:pStyle w:val="Odstavekseznama"/>
        <w:numPr>
          <w:ilvl w:val="0"/>
          <w:numId w:val="34"/>
        </w:numPr>
        <w:spacing w:after="160" w:line="259" w:lineRule="auto"/>
        <w:ind w:left="720"/>
        <w:contextualSpacing/>
        <w:rPr>
          <w:rFonts w:ascii="Times New Roman" w:hAnsi="Times New Roman"/>
          <w:shd w:val="clear" w:color="auto" w:fill="FFFFFF"/>
        </w:rPr>
      </w:pPr>
      <w:r w:rsidRPr="00621EFF">
        <w:rPr>
          <w:rFonts w:ascii="Times New Roman" w:hAnsi="Times New Roman"/>
          <w:shd w:val="clear" w:color="auto" w:fill="FFFFFF"/>
        </w:rPr>
        <w:t>Odlagalna postaja z ločenim LED prikazom polnjenja in prenosa datotek na delovno postajo ter priloženim USB kablom ustrezne dolžine za povezavo in polnjenje</w:t>
      </w:r>
    </w:p>
    <w:p w:rsidR="00045598" w:rsidRPr="00621EFF" w:rsidRDefault="00045598" w:rsidP="00045598">
      <w:pPr>
        <w:pStyle w:val="Odstavekseznama"/>
        <w:numPr>
          <w:ilvl w:val="0"/>
          <w:numId w:val="34"/>
        </w:numPr>
        <w:spacing w:before="240" w:after="240" w:line="259" w:lineRule="auto"/>
        <w:ind w:left="720"/>
        <w:contextualSpacing/>
        <w:rPr>
          <w:rFonts w:ascii="Times New Roman" w:hAnsi="Times New Roman"/>
          <w:shd w:val="clear" w:color="auto" w:fill="FFFFFF"/>
        </w:rPr>
      </w:pPr>
      <w:r w:rsidRPr="00621EFF">
        <w:rPr>
          <w:rFonts w:ascii="Times New Roman" w:hAnsi="Times New Roman"/>
        </w:rPr>
        <w:t>Baterija</w:t>
      </w:r>
    </w:p>
    <w:p w:rsidR="00045598" w:rsidRDefault="00045598" w:rsidP="00891DD9">
      <w:pPr>
        <w:pStyle w:val="Odstavekseznama"/>
        <w:numPr>
          <w:ilvl w:val="0"/>
          <w:numId w:val="34"/>
        </w:numPr>
        <w:spacing w:before="240" w:after="240" w:line="259" w:lineRule="auto"/>
        <w:ind w:left="720"/>
        <w:contextualSpacing/>
        <w:rPr>
          <w:rFonts w:ascii="Times New Roman" w:hAnsi="Times New Roman"/>
          <w:shd w:val="clear" w:color="auto" w:fill="FFFFFF"/>
        </w:rPr>
      </w:pPr>
      <w:r w:rsidRPr="00621EFF">
        <w:rPr>
          <w:rFonts w:ascii="Times New Roman" w:hAnsi="Times New Roman"/>
        </w:rPr>
        <w:t xml:space="preserve">Kabel USB </w:t>
      </w:r>
      <w:r w:rsidRPr="00621EFF">
        <w:rPr>
          <w:rFonts w:ascii="Times New Roman" w:hAnsi="Times New Roman"/>
          <w:shd w:val="clear" w:color="auto" w:fill="FFFFFF"/>
        </w:rPr>
        <w:t>ustrezne dolžine</w:t>
      </w:r>
    </w:p>
    <w:p w:rsidR="00891DD9" w:rsidRPr="00891DD9" w:rsidRDefault="00891DD9" w:rsidP="00891DD9">
      <w:pPr>
        <w:pStyle w:val="Odstavekseznama"/>
        <w:spacing w:before="240" w:after="240" w:line="259" w:lineRule="auto"/>
        <w:ind w:left="720"/>
        <w:contextualSpacing/>
        <w:rPr>
          <w:rFonts w:ascii="Times New Roman" w:hAnsi="Times New Roman"/>
          <w:shd w:val="clear" w:color="auto" w:fill="FFFFFF"/>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 xml:space="preserve">Programska oprema: </w:t>
      </w:r>
    </w:p>
    <w:p w:rsidR="00045598" w:rsidRPr="00621EFF" w:rsidRDefault="00045598" w:rsidP="00045598">
      <w:pPr>
        <w:pStyle w:val="Odstavekseznama"/>
        <w:numPr>
          <w:ilvl w:val="0"/>
          <w:numId w:val="40"/>
        </w:numPr>
        <w:shd w:val="clear" w:color="auto" w:fill="FFFFFF"/>
        <w:contextualSpacing/>
        <w:textAlignment w:val="baseline"/>
        <w:rPr>
          <w:rFonts w:ascii="Times New Roman" w:hAnsi="Times New Roman"/>
          <w:shd w:val="clear" w:color="auto" w:fill="FFFFFF"/>
        </w:rPr>
      </w:pPr>
      <w:r w:rsidRPr="00621EFF">
        <w:rPr>
          <w:rFonts w:ascii="Times New Roman" w:hAnsi="Times New Roman"/>
          <w:shd w:val="clear" w:color="auto" w:fill="FFFFFF"/>
        </w:rPr>
        <w:t>Priložena pripadajoča programska oprema (licenca za vsak posamezen diktafon s trajno veljavo, v obliki serijske številke, ki se vpiše pri instalaciji), ki je potrebna za nemoteno uporabo. </w:t>
      </w:r>
    </w:p>
    <w:p w:rsidR="00045598" w:rsidRPr="00621EFF" w:rsidRDefault="00045598" w:rsidP="00045598">
      <w:pPr>
        <w:pStyle w:val="Odstavekseznama"/>
        <w:numPr>
          <w:ilvl w:val="0"/>
          <w:numId w:val="40"/>
        </w:numPr>
        <w:spacing w:before="240" w:after="240" w:line="259" w:lineRule="auto"/>
        <w:contextualSpacing/>
        <w:rPr>
          <w:rFonts w:ascii="Times New Roman" w:hAnsi="Times New Roman"/>
          <w:shd w:val="clear" w:color="auto" w:fill="FFFFFF"/>
        </w:rPr>
      </w:pPr>
      <w:r w:rsidRPr="00621EFF">
        <w:rPr>
          <w:rFonts w:ascii="Times New Roman" w:hAnsi="Times New Roman"/>
          <w:shd w:val="clear" w:color="auto" w:fill="FFFFFF"/>
        </w:rPr>
        <w:t>Priložena mora biti programska oprema za predvajanje DSSPro zvočnih datotek</w:t>
      </w:r>
    </w:p>
    <w:p w:rsidR="00045598" w:rsidRPr="00621EFF" w:rsidRDefault="00045598" w:rsidP="00045598">
      <w:pPr>
        <w:pStyle w:val="Odstavekseznama"/>
        <w:numPr>
          <w:ilvl w:val="0"/>
          <w:numId w:val="40"/>
        </w:numPr>
        <w:spacing w:before="240" w:after="240" w:line="259" w:lineRule="auto"/>
        <w:contextualSpacing/>
        <w:rPr>
          <w:rFonts w:ascii="Times New Roman" w:hAnsi="Times New Roman"/>
          <w:shd w:val="clear" w:color="auto" w:fill="FFFFFF"/>
        </w:rPr>
      </w:pPr>
      <w:r w:rsidRPr="00621EFF">
        <w:rPr>
          <w:rFonts w:ascii="Times New Roman" w:hAnsi="Times New Roman"/>
        </w:rPr>
        <w:t>Programska oprema za urejanje in delo s posnetki (na USB ključku ali na drugem</w:t>
      </w:r>
      <w:r w:rsidRPr="00621EFF">
        <w:rPr>
          <w:rFonts w:ascii="Times New Roman" w:hAnsi="Times New Roman"/>
        </w:rPr>
        <w:br/>
        <w:t>mediju-DVD), ki ustreza sistemskim zahtevam naročnika (8) točka tehničnih  specifikacij)</w:t>
      </w:r>
    </w:p>
    <w:p w:rsidR="00045598" w:rsidRPr="00621EFF" w:rsidRDefault="00045598" w:rsidP="00045598">
      <w:pPr>
        <w:pStyle w:val="Odstavekseznama"/>
        <w:numPr>
          <w:ilvl w:val="0"/>
          <w:numId w:val="40"/>
        </w:numPr>
        <w:spacing w:after="160" w:line="259" w:lineRule="auto"/>
        <w:contextualSpacing/>
        <w:rPr>
          <w:rFonts w:ascii="Times New Roman" w:hAnsi="Times New Roman"/>
          <w:shd w:val="clear" w:color="auto" w:fill="FFFFFF"/>
        </w:rPr>
      </w:pPr>
      <w:r w:rsidRPr="00621EFF">
        <w:rPr>
          <w:rFonts w:ascii="Times New Roman" w:hAnsi="Times New Roman"/>
          <w:shd w:val="clear" w:color="auto" w:fill="FFFFFF"/>
        </w:rPr>
        <w:t>Priloženi morajo biti vsi potrebni gonilniki, programska oprema in licenca (če se potrebuje) za namestitev, konfiguracijo in uporabo diktafona v okolju Windows 7 / 8, Windows 10</w:t>
      </w:r>
    </w:p>
    <w:p w:rsidR="00045598" w:rsidRPr="00621EFF" w:rsidRDefault="00045598" w:rsidP="00045598">
      <w:pPr>
        <w:pStyle w:val="Odstavekseznama"/>
        <w:rPr>
          <w:rFonts w:ascii="Times New Roman" w:hAnsi="Times New Roman"/>
          <w:shd w:val="clear" w:color="auto" w:fill="FFFFFF"/>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 xml:space="preserve">Pomnilniški medij:  </w:t>
      </w:r>
    </w:p>
    <w:p w:rsidR="00045598" w:rsidRPr="00621EFF" w:rsidRDefault="00045598" w:rsidP="00045598">
      <w:pPr>
        <w:pStyle w:val="Odstavekseznama"/>
        <w:numPr>
          <w:ilvl w:val="0"/>
          <w:numId w:val="33"/>
        </w:numPr>
        <w:shd w:val="clear" w:color="auto" w:fill="FFFFFF"/>
        <w:contextualSpacing/>
        <w:textAlignment w:val="baseline"/>
        <w:rPr>
          <w:rFonts w:ascii="Times New Roman" w:hAnsi="Times New Roman"/>
        </w:rPr>
      </w:pPr>
      <w:r w:rsidRPr="00621EFF">
        <w:rPr>
          <w:rFonts w:ascii="Times New Roman" w:hAnsi="Times New Roman"/>
        </w:rPr>
        <w:t>Zamenljiva pomnilniška kartica (Micro SD, Secure Digital (SD), Secure Digital (SDHC) )</w:t>
      </w:r>
    </w:p>
    <w:p w:rsidR="00045598" w:rsidRPr="00621EFF" w:rsidRDefault="00045598" w:rsidP="00045598">
      <w:pPr>
        <w:pStyle w:val="Odstavekseznama"/>
        <w:numPr>
          <w:ilvl w:val="0"/>
          <w:numId w:val="33"/>
        </w:numPr>
        <w:spacing w:before="240" w:after="240" w:line="259" w:lineRule="auto"/>
        <w:contextualSpacing/>
        <w:rPr>
          <w:rFonts w:ascii="Times New Roman" w:hAnsi="Times New Roman"/>
        </w:rPr>
      </w:pPr>
      <w:r w:rsidRPr="00621EFF">
        <w:rPr>
          <w:rFonts w:ascii="Times New Roman" w:hAnsi="Times New Roman"/>
        </w:rPr>
        <w:t>Priložena mora biti Micro SD kartica velikosti vsaj 4 GB</w:t>
      </w:r>
    </w:p>
    <w:p w:rsidR="00045598" w:rsidRPr="00621EFF" w:rsidRDefault="00045598" w:rsidP="00045598">
      <w:pPr>
        <w:pStyle w:val="Odstavekseznama"/>
        <w:shd w:val="clear" w:color="auto" w:fill="FFFFFF"/>
        <w:ind w:left="360"/>
        <w:textAlignment w:val="baseline"/>
        <w:rPr>
          <w:rFonts w:ascii="Times New Roman" w:hAnsi="Times New Roman"/>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Varnost podatkov:</w:t>
      </w:r>
    </w:p>
    <w:p w:rsidR="00045598" w:rsidRPr="00621EFF" w:rsidRDefault="00045598" w:rsidP="00045598">
      <w:pPr>
        <w:pStyle w:val="Odstavekseznama"/>
        <w:numPr>
          <w:ilvl w:val="0"/>
          <w:numId w:val="33"/>
        </w:numPr>
        <w:shd w:val="clear" w:color="auto" w:fill="FFFFFF"/>
        <w:contextualSpacing/>
        <w:textAlignment w:val="baseline"/>
        <w:rPr>
          <w:rFonts w:ascii="Times New Roman" w:hAnsi="Times New Roman"/>
        </w:rPr>
      </w:pPr>
      <w:r w:rsidRPr="00621EFF">
        <w:rPr>
          <w:rFonts w:ascii="Times New Roman" w:hAnsi="Times New Roman"/>
        </w:rPr>
        <w:t>Zaklepanje diktafona (s kodo PIN)</w:t>
      </w:r>
    </w:p>
    <w:p w:rsidR="00045598" w:rsidRPr="00621EFF" w:rsidRDefault="00045598" w:rsidP="00045598">
      <w:pPr>
        <w:pStyle w:val="Odstavekseznama"/>
        <w:numPr>
          <w:ilvl w:val="0"/>
          <w:numId w:val="33"/>
        </w:numPr>
        <w:shd w:val="clear" w:color="auto" w:fill="FFFFFF"/>
        <w:contextualSpacing/>
        <w:textAlignment w:val="baseline"/>
        <w:rPr>
          <w:rFonts w:ascii="Times New Roman" w:hAnsi="Times New Roman"/>
        </w:rPr>
      </w:pPr>
      <w:r w:rsidRPr="00621EFF">
        <w:rPr>
          <w:rFonts w:ascii="Times New Roman" w:hAnsi="Times New Roman"/>
        </w:rPr>
        <w:t>Šifriranje in dešifriranje datotek (napreden standard za šifriranje)</w:t>
      </w:r>
    </w:p>
    <w:p w:rsidR="00045598" w:rsidRPr="00621EFF" w:rsidRDefault="00045598" w:rsidP="00045598">
      <w:pPr>
        <w:pStyle w:val="Odstavekseznama"/>
        <w:numPr>
          <w:ilvl w:val="0"/>
          <w:numId w:val="33"/>
        </w:numPr>
        <w:shd w:val="clear" w:color="auto" w:fill="FFFFFF"/>
        <w:contextualSpacing/>
        <w:textAlignment w:val="baseline"/>
        <w:rPr>
          <w:rFonts w:ascii="Times New Roman" w:hAnsi="Times New Roman"/>
        </w:rPr>
      </w:pPr>
      <w:r w:rsidRPr="00621EFF">
        <w:rPr>
          <w:rFonts w:ascii="Times New Roman" w:hAnsi="Times New Roman"/>
        </w:rPr>
        <w:t>Šifriranje in dešifriranje datotek s standardom DSSPro</w:t>
      </w:r>
    </w:p>
    <w:p w:rsidR="00045598" w:rsidRPr="00621EFF" w:rsidRDefault="00045598" w:rsidP="00045598">
      <w:pPr>
        <w:shd w:val="clear" w:color="auto" w:fill="FFFFFF"/>
        <w:textAlignment w:val="baseline"/>
        <w:rPr>
          <w:rFonts w:ascii="Times New Roman" w:hAnsi="Times New Roman"/>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Format snemanja:</w:t>
      </w:r>
    </w:p>
    <w:p w:rsidR="00045598" w:rsidRPr="00621EFF" w:rsidRDefault="00045598" w:rsidP="00045598">
      <w:pPr>
        <w:pStyle w:val="Odstavekseznama"/>
        <w:numPr>
          <w:ilvl w:val="0"/>
          <w:numId w:val="37"/>
        </w:numPr>
        <w:shd w:val="clear" w:color="auto" w:fill="FFFFFF"/>
        <w:contextualSpacing/>
        <w:textAlignment w:val="baseline"/>
        <w:rPr>
          <w:rFonts w:ascii="Times New Roman" w:hAnsi="Times New Roman"/>
        </w:rPr>
      </w:pPr>
      <w:r w:rsidRPr="00621EFF">
        <w:rPr>
          <w:rFonts w:ascii="Times New Roman" w:hAnsi="Times New Roman"/>
        </w:rPr>
        <w:t>Obvezna oblika formata DSS, DSSPro[3] (ponujeni diktafon lahko vsebuje tudi drugo obliko formata, vendar mora takšen diktafon omogočati tudi izvoz datoteke v takšnem formatu, da bo berljiv s FTR programom – tudi po izvedenih operacijah urejanja datotek</w:t>
      </w:r>
    </w:p>
    <w:p w:rsidR="00045598" w:rsidRPr="00621EFF" w:rsidRDefault="00045598" w:rsidP="00045598">
      <w:pPr>
        <w:pStyle w:val="Odstavekseznama"/>
        <w:numPr>
          <w:ilvl w:val="0"/>
          <w:numId w:val="37"/>
        </w:numPr>
        <w:shd w:val="clear" w:color="auto" w:fill="FFFFFF"/>
        <w:contextualSpacing/>
        <w:textAlignment w:val="baseline"/>
        <w:rPr>
          <w:rFonts w:ascii="Times New Roman" w:hAnsi="Times New Roman"/>
        </w:rPr>
      </w:pPr>
      <w:r w:rsidRPr="00621EFF">
        <w:rPr>
          <w:rFonts w:ascii="Times New Roman" w:hAnsi="Times New Roman"/>
        </w:rPr>
        <w:t>Kakovost zapisa zvočnih datotek – frekvenca vzorčenja: vsaj 16kHz</w:t>
      </w:r>
    </w:p>
    <w:p w:rsidR="00045598" w:rsidRPr="00621EFF" w:rsidRDefault="00045598" w:rsidP="00045598">
      <w:pPr>
        <w:pStyle w:val="Odstavekseznama"/>
        <w:numPr>
          <w:ilvl w:val="0"/>
          <w:numId w:val="36"/>
        </w:numPr>
        <w:shd w:val="clear" w:color="auto" w:fill="FFFFFF"/>
        <w:contextualSpacing/>
        <w:textAlignment w:val="baseline"/>
        <w:rPr>
          <w:rFonts w:ascii="Times New Roman" w:hAnsi="Times New Roman"/>
        </w:rPr>
      </w:pPr>
      <w:r w:rsidRPr="00621EFF">
        <w:rPr>
          <w:rFonts w:ascii="Times New Roman" w:hAnsi="Times New Roman"/>
        </w:rPr>
        <w:t>Vgrajen dinamični zvočnik, jakost zvočnika vsaj 200mW</w:t>
      </w:r>
    </w:p>
    <w:p w:rsidR="00045598" w:rsidRPr="00621EFF" w:rsidRDefault="00045598" w:rsidP="00621EFF">
      <w:pPr>
        <w:shd w:val="clear" w:color="auto" w:fill="FFFFFF"/>
        <w:textAlignment w:val="baseline"/>
        <w:rPr>
          <w:rFonts w:ascii="Times New Roman" w:hAnsi="Times New Roman"/>
        </w:rPr>
      </w:pPr>
    </w:p>
    <w:p w:rsidR="00045598" w:rsidRPr="00621EFF" w:rsidRDefault="00045598" w:rsidP="00045598">
      <w:pPr>
        <w:pStyle w:val="Odstavekseznama"/>
        <w:numPr>
          <w:ilvl w:val="0"/>
          <w:numId w:val="38"/>
        </w:numPr>
        <w:shd w:val="clear" w:color="auto" w:fill="FFFFFF"/>
        <w:ind w:left="360"/>
        <w:contextualSpacing/>
        <w:textAlignment w:val="baseline"/>
        <w:rPr>
          <w:rFonts w:ascii="Times New Roman" w:hAnsi="Times New Roman"/>
        </w:rPr>
      </w:pPr>
      <w:r w:rsidRPr="00621EFF">
        <w:rPr>
          <w:rFonts w:ascii="Times New Roman" w:hAnsi="Times New Roman"/>
        </w:rPr>
        <w:t xml:space="preserve"> Način upravljanja:</w:t>
      </w:r>
    </w:p>
    <w:p w:rsidR="00045598" w:rsidRPr="00621EFF" w:rsidRDefault="00045598" w:rsidP="00045598">
      <w:pPr>
        <w:pStyle w:val="Odstavekseznama"/>
        <w:numPr>
          <w:ilvl w:val="0"/>
          <w:numId w:val="36"/>
        </w:numPr>
        <w:shd w:val="clear" w:color="auto" w:fill="FFFFFF"/>
        <w:contextualSpacing/>
        <w:textAlignment w:val="baseline"/>
        <w:rPr>
          <w:rFonts w:ascii="Times New Roman" w:hAnsi="Times New Roman"/>
        </w:rPr>
      </w:pPr>
      <w:r w:rsidRPr="00621EFF">
        <w:rPr>
          <w:rFonts w:ascii="Times New Roman" w:hAnsi="Times New Roman"/>
        </w:rPr>
        <w:t>Drsno stikalo, ki omogoča enoročno uporabo funkcije snemanja, ustavljanja, vrtenja, nazaj in naprej, prepisovanja ter predvajanja</w:t>
      </w:r>
    </w:p>
    <w:p w:rsidR="00045598" w:rsidRPr="00621EFF" w:rsidRDefault="00045598" w:rsidP="00045598">
      <w:pPr>
        <w:pStyle w:val="Odstavekseznama"/>
        <w:numPr>
          <w:ilvl w:val="0"/>
          <w:numId w:val="35"/>
        </w:numPr>
        <w:spacing w:before="240" w:after="240" w:line="259" w:lineRule="auto"/>
        <w:contextualSpacing/>
        <w:rPr>
          <w:rFonts w:ascii="Times New Roman" w:hAnsi="Times New Roman"/>
        </w:rPr>
      </w:pPr>
      <w:r w:rsidRPr="00621EFF">
        <w:rPr>
          <w:rFonts w:ascii="Times New Roman" w:hAnsi="Times New Roman"/>
        </w:rPr>
        <w:t>Dovolj velik LCD zaslon za prikaz vseh potrebnih informacij za delovanje in upravljanje diktafona</w:t>
      </w: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t>7) Snemalne funkcionalnosti:</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Urejanje datotek (prepis posnetka, vstavljanje, brisanje (posamezno / vse / delno)</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Previjanje posnetkov</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Predvajanje po oznakah</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Možnosti indeksnih oznak datotek</w:t>
      </w: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br/>
        <w:t>8) Shranjevanje in izvoz posnetkov:</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Omogočanje shranjevanja posnetka v obliki WMA (Windows Media Audio)</w:t>
      </w:r>
      <w:r w:rsidRPr="00621EFF">
        <w:rPr>
          <w:rFonts w:ascii="Times New Roman" w:hAnsi="Times New Roman"/>
        </w:rPr>
        <w:br/>
        <w:t>Začetek in konec posnetka ne glede na brisanje, vstavljanje, prepisovanje, dodajanje itd., mora omogočati izvoz v eni datoteki.</w:t>
      </w: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br/>
        <w:t>9) Sistemske zahteve:</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Podpora za operacijski sistem Windows 7/8, Windows 10</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Nalaganje podatkov v računalnik, prenos podatkov iz računalnika</w:t>
      </w:r>
      <w:r w:rsidRPr="00621EFF">
        <w:rPr>
          <w:rFonts w:ascii="Times New Roman" w:hAnsi="Times New Roman"/>
        </w:rPr>
        <w:br/>
      </w: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t>10) Navodila za upravljanje in uporabo</w:t>
      </w:r>
    </w:p>
    <w:p w:rsidR="00045598" w:rsidRPr="00621EFF" w:rsidRDefault="00045598" w:rsidP="00045598">
      <w:pPr>
        <w:pStyle w:val="Odstavekseznama"/>
        <w:numPr>
          <w:ilvl w:val="0"/>
          <w:numId w:val="35"/>
        </w:numPr>
        <w:shd w:val="clear" w:color="auto" w:fill="FFFFFF"/>
        <w:contextualSpacing/>
        <w:textAlignment w:val="baseline"/>
        <w:rPr>
          <w:rFonts w:ascii="Times New Roman" w:hAnsi="Times New Roman"/>
        </w:rPr>
      </w:pPr>
      <w:r w:rsidRPr="00621EFF">
        <w:rPr>
          <w:rFonts w:ascii="Times New Roman" w:hAnsi="Times New Roman"/>
        </w:rPr>
        <w:t>Za službo informatike morajo biti priložena natančna navodila v slovenščini za izvedbo celotnega postopka namestitve in konfiguracije diktafona ter pripadajočih gonilnikov in programske opreme za njegovo pravilno delovanje v povezavi z naročnikovim informacijskim sistemom Birpis21</w:t>
      </w:r>
    </w:p>
    <w:p w:rsidR="00045598" w:rsidRPr="00621EFF" w:rsidRDefault="00045598" w:rsidP="00045598">
      <w:pPr>
        <w:pStyle w:val="Odstavekseznama"/>
        <w:numPr>
          <w:ilvl w:val="0"/>
          <w:numId w:val="35"/>
        </w:numPr>
        <w:spacing w:before="240" w:after="240" w:line="259" w:lineRule="auto"/>
        <w:contextualSpacing/>
        <w:rPr>
          <w:rFonts w:ascii="Times New Roman" w:hAnsi="Times New Roman"/>
        </w:rPr>
      </w:pPr>
      <w:r w:rsidRPr="00621EFF">
        <w:rPr>
          <w:rFonts w:ascii="Times New Roman" w:hAnsi="Times New Roman"/>
        </w:rPr>
        <w:t>Priložen mora biti opis postopka za reševanje posameznega zvočnega zapisa v primeru morebitnega izpada povezave diktafona z delovno postajo oz. s strežnikom v trenutku prenosa zvočnega posnetka</w:t>
      </w:r>
    </w:p>
    <w:p w:rsidR="00045598" w:rsidRPr="00621EFF" w:rsidRDefault="00045598" w:rsidP="00045598">
      <w:pPr>
        <w:pStyle w:val="Odstavekseznama"/>
        <w:numPr>
          <w:ilvl w:val="0"/>
          <w:numId w:val="35"/>
        </w:numPr>
        <w:spacing w:before="240" w:after="240" w:line="259" w:lineRule="auto"/>
        <w:contextualSpacing/>
        <w:rPr>
          <w:rFonts w:ascii="Times New Roman" w:hAnsi="Times New Roman"/>
        </w:rPr>
      </w:pPr>
      <w:r w:rsidRPr="00621EFF">
        <w:rPr>
          <w:rFonts w:ascii="Times New Roman" w:hAnsi="Times New Roman"/>
        </w:rPr>
        <w:t>Za uporabnike morajo biti priložena kratka in jasna navodila za rokovanje z napravo in osnovni postopki v primeru težav.</w:t>
      </w:r>
    </w:p>
    <w:p w:rsidR="00045598" w:rsidRPr="00621EFF" w:rsidRDefault="00045598" w:rsidP="00045598">
      <w:pPr>
        <w:shd w:val="clear" w:color="auto" w:fill="FFFFFF"/>
        <w:textAlignment w:val="baseline"/>
        <w:rPr>
          <w:rFonts w:ascii="Times New Roman" w:hAnsi="Times New Roman"/>
        </w:rPr>
      </w:pPr>
      <w:r w:rsidRPr="00621EFF">
        <w:rPr>
          <w:rFonts w:ascii="Times New Roman" w:hAnsi="Times New Roman"/>
        </w:rPr>
        <w:t>11) Integracija in povezljivost</w:t>
      </w:r>
    </w:p>
    <w:p w:rsidR="00045598" w:rsidRPr="00621EFF" w:rsidRDefault="00045598" w:rsidP="00045598">
      <w:pPr>
        <w:pStyle w:val="Odstavekseznama"/>
        <w:numPr>
          <w:ilvl w:val="0"/>
          <w:numId w:val="39"/>
        </w:numPr>
        <w:shd w:val="clear" w:color="auto" w:fill="FFFFFF"/>
        <w:contextualSpacing/>
        <w:textAlignment w:val="baseline"/>
        <w:rPr>
          <w:rFonts w:ascii="Times New Roman" w:hAnsi="Times New Roman"/>
        </w:rPr>
      </w:pPr>
      <w:r w:rsidRPr="00621EFF">
        <w:rPr>
          <w:rFonts w:ascii="Times New Roman" w:hAnsi="Times New Roman"/>
        </w:rPr>
        <w:t>Diktafon in pripadajoča programska oprema mora v celoti omogočati integriracijo z naročnikovim informacijskim sistemom Birpis21 in mora podpirati vse funkcije modula »Zvočni zapis« v okviru Birpis21, ki ga uporablja naročnik(kot dokazilo se priloži izjava ponudnika)</w:t>
      </w:r>
    </w:p>
    <w:p w:rsidR="00B13F50" w:rsidRPr="0074221B" w:rsidRDefault="00B13F50" w:rsidP="00045598">
      <w:pPr>
        <w:shd w:val="clear" w:color="auto" w:fill="FFFFFF"/>
        <w:textAlignment w:val="baseline"/>
        <w:rPr>
          <w:rFonts w:ascii="Times New Roman" w:hAnsi="Times New Roman"/>
          <w:color w:val="FF0000"/>
        </w:rPr>
      </w:pPr>
    </w:p>
    <w:p w:rsidR="00B13F50" w:rsidRPr="009F6D5E" w:rsidRDefault="00B13F50" w:rsidP="00B13F50">
      <w:pPr>
        <w:spacing w:after="160" w:line="259" w:lineRule="auto"/>
        <w:contextualSpacing/>
        <w:rPr>
          <w:rFonts w:ascii="Times New Roman" w:hAnsi="Times New Roman"/>
        </w:rPr>
      </w:pPr>
      <w:r w:rsidRPr="009F6D5E">
        <w:rPr>
          <w:rFonts w:ascii="Times New Roman" w:hAnsi="Times New Roman"/>
        </w:rPr>
        <w:t>12) Prepisovalni set mora zagotavljati popolno združljivost s ponujenim diktafonom.</w:t>
      </w:r>
    </w:p>
    <w:p w:rsidR="00B13F50" w:rsidRPr="009F6D5E" w:rsidRDefault="00B13F50" w:rsidP="00B13F50">
      <w:pPr>
        <w:spacing w:after="160" w:line="259" w:lineRule="auto"/>
        <w:contextualSpacing/>
        <w:rPr>
          <w:rFonts w:ascii="Times New Roman" w:hAnsi="Times New Roman"/>
        </w:rPr>
      </w:pPr>
    </w:p>
    <w:p w:rsidR="00045598" w:rsidRDefault="00B13F50" w:rsidP="00B13F50">
      <w:pPr>
        <w:spacing w:after="160" w:line="259" w:lineRule="auto"/>
        <w:contextualSpacing/>
        <w:rPr>
          <w:rFonts w:ascii="Times New Roman" w:hAnsi="Times New Roman"/>
        </w:rPr>
      </w:pPr>
      <w:r w:rsidRPr="009F6D5E">
        <w:rPr>
          <w:rFonts w:ascii="Times New Roman" w:hAnsi="Times New Roman"/>
        </w:rPr>
        <w:t>13) Po preteku najemne pogodbe vsa opreme preide brezplačno v last naročnika / najemojemalca.</w:t>
      </w:r>
      <w:r w:rsidR="00045598" w:rsidRPr="00B13F50">
        <w:rPr>
          <w:rFonts w:ascii="Times New Roman" w:hAnsi="Times New Roman"/>
        </w:rPr>
        <w:br/>
      </w:r>
    </w:p>
    <w:p w:rsidR="004D6401" w:rsidRPr="00731462" w:rsidRDefault="008E79F7" w:rsidP="004D6401">
      <w:pPr>
        <w:spacing w:after="60"/>
        <w:jc w:val="both"/>
        <w:rPr>
          <w:rFonts w:ascii="Times New Roman" w:hAnsi="Times New Roman"/>
        </w:rPr>
      </w:pPr>
      <w:r>
        <w:rPr>
          <w:rFonts w:ascii="Times New Roman" w:hAnsi="Times New Roman"/>
        </w:rPr>
        <w:t>14)</w:t>
      </w:r>
      <w:r w:rsidR="004D6401">
        <w:rPr>
          <w:rFonts w:ascii="Times New Roman" w:hAnsi="Times New Roman"/>
        </w:rPr>
        <w:t xml:space="preserve"> </w:t>
      </w:r>
      <w:r w:rsidR="004D6401" w:rsidRPr="00731462">
        <w:rPr>
          <w:rFonts w:ascii="Times New Roman" w:hAnsi="Times New Roman"/>
        </w:rPr>
        <w:t>Stalna zaloga – zaloga se nahaja na lokaciji naročnika.</w:t>
      </w:r>
      <w:r w:rsidR="004D6401">
        <w:rPr>
          <w:rFonts w:ascii="Times New Roman" w:hAnsi="Times New Roman"/>
        </w:rPr>
        <w:t xml:space="preserve"> Najemodajalec</w:t>
      </w:r>
      <w:r w:rsidR="004D6401" w:rsidRPr="00731462">
        <w:rPr>
          <w:rFonts w:ascii="Times New Roman" w:hAnsi="Times New Roman"/>
        </w:rPr>
        <w:t xml:space="preserve"> se obvezuje, da bo v vsakem trenutku imel na zalogi vsaj: </w:t>
      </w:r>
      <w:r w:rsidR="004D6401">
        <w:rPr>
          <w:rFonts w:ascii="Times New Roman" w:hAnsi="Times New Roman"/>
        </w:rPr>
        <w:t>digitalni diktafon</w:t>
      </w:r>
      <w:r w:rsidR="004D6401" w:rsidRPr="00731462">
        <w:rPr>
          <w:rFonts w:ascii="Times New Roman" w:hAnsi="Times New Roman"/>
        </w:rPr>
        <w:t xml:space="preserve"> - 5</w:t>
      </w:r>
      <w:r w:rsidR="004D6401">
        <w:rPr>
          <w:rFonts w:ascii="Times New Roman" w:hAnsi="Times New Roman"/>
        </w:rPr>
        <w:t xml:space="preserve"> kos, prepisovalni set – 2 kos</w:t>
      </w:r>
      <w:r w:rsidR="004D6401" w:rsidRPr="00731462">
        <w:rPr>
          <w:rFonts w:ascii="Times New Roman" w:hAnsi="Times New Roman"/>
        </w:rPr>
        <w:t xml:space="preserve">. </w:t>
      </w:r>
    </w:p>
    <w:p w:rsidR="008E79F7" w:rsidRDefault="004D6401" w:rsidP="004D6401">
      <w:pPr>
        <w:spacing w:after="160" w:line="259" w:lineRule="auto"/>
        <w:contextualSpacing/>
        <w:jc w:val="both"/>
        <w:rPr>
          <w:rFonts w:ascii="Times New Roman" w:hAnsi="Times New Roman"/>
        </w:rPr>
      </w:pPr>
      <w:r w:rsidRPr="00731462">
        <w:rPr>
          <w:rFonts w:ascii="Times New Roman" w:hAnsi="Times New Roman"/>
        </w:rPr>
        <w:t xml:space="preserve">Vsak porabljen kos se nadomesti v roku 48 ur od poziva naročnika. </w:t>
      </w:r>
    </w:p>
    <w:p w:rsidR="00B43C12" w:rsidRDefault="00B43C12" w:rsidP="004D6401">
      <w:pPr>
        <w:spacing w:after="160" w:line="259" w:lineRule="auto"/>
        <w:contextualSpacing/>
        <w:jc w:val="both"/>
        <w:rPr>
          <w:rFonts w:ascii="Times New Roman" w:hAnsi="Times New Roman"/>
        </w:rPr>
      </w:pPr>
    </w:p>
    <w:p w:rsidR="00B43C12" w:rsidRPr="00714007" w:rsidRDefault="00B43C12" w:rsidP="004D6401">
      <w:pPr>
        <w:spacing w:after="160" w:line="259" w:lineRule="auto"/>
        <w:contextualSpacing/>
        <w:jc w:val="both"/>
        <w:rPr>
          <w:rFonts w:ascii="Times New Roman" w:hAnsi="Times New Roman"/>
        </w:rPr>
      </w:pPr>
      <w:r w:rsidRPr="00714007">
        <w:rPr>
          <w:rFonts w:ascii="Times New Roman" w:hAnsi="Times New Roman"/>
        </w:rPr>
        <w:t>15)</w:t>
      </w:r>
      <w:r w:rsidR="00EE5D30" w:rsidRPr="00714007">
        <w:rPr>
          <w:rFonts w:ascii="Times New Roman" w:hAnsi="Times New Roman"/>
        </w:rPr>
        <w:t xml:space="preserve"> V</w:t>
      </w:r>
      <w:r w:rsidRPr="00714007">
        <w:rPr>
          <w:rFonts w:ascii="Times New Roman" w:hAnsi="Times New Roman"/>
        </w:rPr>
        <w:t xml:space="preserve"> ceno mesečnega najema mora biti vštetih 5 ur svetovanja</w:t>
      </w:r>
      <w:r w:rsidR="00213B4E" w:rsidRPr="00714007">
        <w:rPr>
          <w:rFonts w:ascii="Times New Roman" w:hAnsi="Times New Roman"/>
        </w:rPr>
        <w:t xml:space="preserve"> oz. popravkov</w:t>
      </w:r>
      <w:r w:rsidRPr="00714007">
        <w:rPr>
          <w:rFonts w:ascii="Times New Roman" w:hAnsi="Times New Roman"/>
        </w:rPr>
        <w:t>, ostalo proti plačilu.</w:t>
      </w:r>
    </w:p>
    <w:p w:rsidR="004D6401" w:rsidRDefault="004D6401" w:rsidP="00F4286C">
      <w:pPr>
        <w:jc w:val="both"/>
        <w:rPr>
          <w:rFonts w:ascii="Times New Roman" w:hAnsi="Times New Roman"/>
          <w:b/>
          <w:bCs/>
          <w:highlight w:val="yellow"/>
        </w:rPr>
      </w:pPr>
    </w:p>
    <w:p w:rsidR="00822809" w:rsidRPr="00681FDB" w:rsidRDefault="00822809" w:rsidP="00822809">
      <w:pPr>
        <w:jc w:val="both"/>
        <w:rPr>
          <w:rFonts w:ascii="Times New Roman" w:hAnsi="Times New Roman"/>
        </w:rPr>
      </w:pPr>
      <w:r w:rsidRPr="00822809">
        <w:rPr>
          <w:rFonts w:ascii="Times New Roman" w:hAnsi="Times New Roman"/>
          <w:bCs/>
        </w:rPr>
        <w:t>16)</w:t>
      </w:r>
      <w:r w:rsidRPr="00822809">
        <w:rPr>
          <w:rFonts w:ascii="Times New Roman" w:hAnsi="Times New Roman"/>
          <w:b/>
          <w:bCs/>
        </w:rPr>
        <w:t xml:space="preserve"> </w:t>
      </w:r>
      <w:r w:rsidRPr="00822809">
        <w:rPr>
          <w:rFonts w:ascii="Times New Roman" w:hAnsi="Times New Roman"/>
        </w:rPr>
        <w:t>Po</w:t>
      </w:r>
      <w:r w:rsidRPr="00681FDB">
        <w:rPr>
          <w:rFonts w:ascii="Times New Roman" w:hAnsi="Times New Roman"/>
        </w:rPr>
        <w:t xml:space="preserve"> preteku pogodbe bo naročnik odkupil digitalne diktafone in prepisovalne sete po ceni 1,00 EUR z DDV/kos.</w:t>
      </w: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492061" w:rsidRDefault="00492061" w:rsidP="00F4286C">
      <w:pPr>
        <w:jc w:val="both"/>
        <w:rPr>
          <w:rFonts w:ascii="Times New Roman" w:hAnsi="Times New Roman"/>
          <w:b/>
          <w:bCs/>
          <w:highlight w:val="yellow"/>
        </w:rPr>
      </w:pPr>
    </w:p>
    <w:p w:rsidR="00123236" w:rsidRDefault="00123236" w:rsidP="00F4286C">
      <w:pPr>
        <w:jc w:val="both"/>
        <w:rPr>
          <w:rFonts w:ascii="Times New Roman" w:hAnsi="Times New Roman"/>
          <w:b/>
          <w:bCs/>
          <w:highlight w:val="yellow"/>
        </w:rPr>
      </w:pPr>
    </w:p>
    <w:p w:rsidR="006002A7" w:rsidRPr="009F6D5E" w:rsidRDefault="006002A7" w:rsidP="00AB12EB">
      <w:pPr>
        <w:pStyle w:val="Odstavekseznama"/>
        <w:numPr>
          <w:ilvl w:val="0"/>
          <w:numId w:val="45"/>
        </w:numPr>
        <w:jc w:val="both"/>
        <w:rPr>
          <w:rFonts w:ascii="Times New Roman" w:hAnsi="Times New Roman"/>
          <w:b/>
          <w:bCs/>
        </w:rPr>
      </w:pPr>
      <w:r w:rsidRPr="009F6D5E">
        <w:rPr>
          <w:rFonts w:ascii="Times New Roman" w:hAnsi="Times New Roman"/>
          <w:b/>
          <w:bCs/>
        </w:rPr>
        <w:t xml:space="preserve"> N</w:t>
      </w:r>
      <w:r w:rsidR="002027FB" w:rsidRPr="009F6D5E">
        <w:rPr>
          <w:rFonts w:ascii="Times New Roman" w:hAnsi="Times New Roman"/>
          <w:b/>
          <w:bCs/>
        </w:rPr>
        <w:t>akup</w:t>
      </w:r>
      <w:r w:rsidRPr="009F6D5E">
        <w:rPr>
          <w:rFonts w:ascii="Times New Roman" w:hAnsi="Times New Roman"/>
          <w:b/>
          <w:bCs/>
        </w:rPr>
        <w:t xml:space="preserve"> računalnikov </w:t>
      </w:r>
    </w:p>
    <w:p w:rsidR="007C4C33" w:rsidRPr="009F6D5E" w:rsidRDefault="007C4C33" w:rsidP="007C4C33">
      <w:pPr>
        <w:jc w:val="both"/>
        <w:rPr>
          <w:rFonts w:ascii="Times New Roman" w:hAnsi="Times New Roman"/>
          <w:b/>
          <w:bCs/>
        </w:rPr>
      </w:pPr>
    </w:p>
    <w:p w:rsidR="007C4C33" w:rsidRPr="009F6D5E" w:rsidRDefault="007C4C33" w:rsidP="007C4C33">
      <w:pPr>
        <w:jc w:val="both"/>
        <w:rPr>
          <w:rFonts w:ascii="Times New Roman" w:hAnsi="Times New Roman"/>
          <w:b/>
          <w:bCs/>
        </w:rPr>
      </w:pPr>
      <w:r w:rsidRPr="009F6D5E">
        <w:rPr>
          <w:rFonts w:ascii="Times New Roman" w:hAnsi="Times New Roman"/>
          <w:b/>
          <w:bCs/>
        </w:rPr>
        <w:t>Nakup računalnikov:</w:t>
      </w:r>
    </w:p>
    <w:p w:rsidR="00F4286C" w:rsidRPr="009F6D5E" w:rsidRDefault="00F4286C" w:rsidP="00F4286C">
      <w:pPr>
        <w:jc w:val="both"/>
        <w:rPr>
          <w:rFonts w:ascii="Times New Roman" w:hAnsi="Times New Roman"/>
          <w:b/>
          <w:bCs/>
        </w:rPr>
      </w:pPr>
    </w:p>
    <w:p w:rsidR="00F4286C" w:rsidRPr="009F6D5E" w:rsidRDefault="00F4286C" w:rsidP="00F4286C">
      <w:pPr>
        <w:jc w:val="both"/>
        <w:rPr>
          <w:rFonts w:ascii="Times New Roman" w:hAnsi="Times New Roman"/>
          <w:b/>
          <w:bCs/>
        </w:rPr>
      </w:pPr>
      <w:r w:rsidRPr="009F6D5E">
        <w:rPr>
          <w:rFonts w:ascii="Times New Roman" w:hAnsi="Times New Roman"/>
          <w:b/>
          <w:bCs/>
        </w:rPr>
        <w:t>Količine:</w:t>
      </w:r>
    </w:p>
    <w:tbl>
      <w:tblPr>
        <w:tblW w:w="7867" w:type="dxa"/>
        <w:tblInd w:w="55" w:type="dxa"/>
        <w:tblCellMar>
          <w:left w:w="70" w:type="dxa"/>
          <w:right w:w="70" w:type="dxa"/>
        </w:tblCellMar>
        <w:tblLook w:val="04A0" w:firstRow="1" w:lastRow="0" w:firstColumn="1" w:lastColumn="0" w:noHBand="0" w:noVBand="1"/>
      </w:tblPr>
      <w:tblGrid>
        <w:gridCol w:w="960"/>
        <w:gridCol w:w="3980"/>
        <w:gridCol w:w="960"/>
        <w:gridCol w:w="960"/>
        <w:gridCol w:w="1007"/>
      </w:tblGrid>
      <w:tr w:rsidR="00F4286C" w:rsidRPr="00F83DF1" w:rsidTr="00F4286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Zap.št.</w:t>
            </w:r>
          </w:p>
        </w:tc>
        <w:tc>
          <w:tcPr>
            <w:tcW w:w="398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Naziv opreme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 xml:space="preserve">EM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Način</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b/>
                <w:bCs/>
                <w:color w:val="000000"/>
              </w:rPr>
            </w:pPr>
            <w:r w:rsidRPr="00F83DF1">
              <w:rPr>
                <w:rFonts w:ascii="Times New Roman" w:hAnsi="Times New Roman"/>
                <w:b/>
                <w:bCs/>
                <w:color w:val="000000"/>
              </w:rPr>
              <w:t>Količina</w:t>
            </w:r>
          </w:p>
        </w:tc>
      </w:tr>
      <w:tr w:rsidR="00F4286C" w:rsidRPr="00F83DF1" w:rsidTr="00F4286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Pr>
                <w:rFonts w:ascii="Times New Roman" w:hAnsi="Times New Roman"/>
                <w:color w:val="000000"/>
              </w:rPr>
              <w:t>1</w:t>
            </w:r>
          </w:p>
        </w:tc>
        <w:tc>
          <w:tcPr>
            <w:tcW w:w="398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rPr>
                <w:rFonts w:ascii="Times New Roman" w:hAnsi="Times New Roman"/>
                <w:color w:val="000000"/>
              </w:rPr>
            </w:pPr>
            <w:r w:rsidRPr="00F83DF1">
              <w:rPr>
                <w:rFonts w:ascii="Times New Roman" w:hAnsi="Times New Roman"/>
                <w:color w:val="000000"/>
              </w:rPr>
              <w:t>Mini PC</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F4286C" w:rsidRPr="00F83DF1" w:rsidRDefault="00B13F50" w:rsidP="00B13F50">
            <w:pPr>
              <w:jc w:val="right"/>
              <w:rPr>
                <w:rFonts w:ascii="Times New Roman" w:hAnsi="Times New Roman"/>
                <w:color w:val="000000"/>
              </w:rPr>
            </w:pPr>
            <w:r>
              <w:rPr>
                <w:rFonts w:ascii="Times New Roman" w:hAnsi="Times New Roman"/>
                <w:color w:val="000000"/>
              </w:rPr>
              <w:t>170</w:t>
            </w:r>
          </w:p>
        </w:tc>
      </w:tr>
      <w:tr w:rsidR="00F4286C" w:rsidRPr="00F83DF1" w:rsidTr="00F4286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Pr>
                <w:rFonts w:ascii="Times New Roman" w:hAnsi="Times New Roman"/>
                <w:color w:val="000000"/>
              </w:rPr>
              <w:t>2</w:t>
            </w:r>
          </w:p>
        </w:tc>
        <w:tc>
          <w:tcPr>
            <w:tcW w:w="398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rPr>
                <w:rFonts w:ascii="Times New Roman" w:hAnsi="Times New Roman"/>
                <w:color w:val="000000"/>
              </w:rPr>
            </w:pPr>
            <w:r w:rsidRPr="00F83DF1">
              <w:rPr>
                <w:rFonts w:ascii="Times New Roman" w:hAnsi="Times New Roman"/>
                <w:color w:val="000000"/>
              </w:rPr>
              <w:t>24" LCD zaslon za mini PC</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B13F50">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170</w:t>
            </w:r>
          </w:p>
        </w:tc>
      </w:tr>
      <w:tr w:rsidR="00F4286C" w:rsidRPr="00F83DF1" w:rsidTr="00F4286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Pr>
                <w:rFonts w:ascii="Times New Roman" w:hAnsi="Times New Roman"/>
                <w:color w:val="000000"/>
              </w:rPr>
              <w:t>3</w:t>
            </w:r>
          </w:p>
        </w:tc>
        <w:tc>
          <w:tcPr>
            <w:tcW w:w="398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rPr>
                <w:rFonts w:ascii="Times New Roman" w:hAnsi="Times New Roman"/>
                <w:color w:val="000000"/>
              </w:rPr>
            </w:pPr>
            <w:r w:rsidRPr="00F83DF1">
              <w:rPr>
                <w:rFonts w:ascii="Times New Roman" w:hAnsi="Times New Roman"/>
                <w:color w:val="000000"/>
              </w:rPr>
              <w:t xml:space="preserve">24" LCD  </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B13F50">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30</w:t>
            </w:r>
          </w:p>
        </w:tc>
      </w:tr>
      <w:tr w:rsidR="00F4286C" w:rsidRPr="00F83DF1" w:rsidTr="00F4286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Pr>
                <w:rFonts w:ascii="Times New Roman" w:hAnsi="Times New Roman"/>
                <w:color w:val="000000"/>
              </w:rPr>
              <w:t>4</w:t>
            </w:r>
          </w:p>
        </w:tc>
        <w:tc>
          <w:tcPr>
            <w:tcW w:w="398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rPr>
                <w:rFonts w:ascii="Times New Roman" w:hAnsi="Times New Roman"/>
                <w:color w:val="000000"/>
              </w:rPr>
            </w:pPr>
            <w:r w:rsidRPr="00F83DF1">
              <w:rPr>
                <w:rFonts w:ascii="Times New Roman" w:hAnsi="Times New Roman"/>
                <w:color w:val="000000"/>
              </w:rPr>
              <w:t>Prenosni računalnik</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F4286C">
            <w:pPr>
              <w:jc w:val="center"/>
              <w:rPr>
                <w:rFonts w:ascii="Times New Roman" w:hAnsi="Times New Roman"/>
                <w:color w:val="000000"/>
              </w:rPr>
            </w:pPr>
            <w:r w:rsidRPr="00F83DF1">
              <w:rPr>
                <w:rFonts w:ascii="Times New Roman" w:hAnsi="Times New Roman"/>
                <w:color w:val="000000"/>
              </w:rPr>
              <w:t>Nakup</w:t>
            </w:r>
          </w:p>
        </w:tc>
        <w:tc>
          <w:tcPr>
            <w:tcW w:w="1007" w:type="dxa"/>
            <w:tcBorders>
              <w:top w:val="nil"/>
              <w:left w:val="nil"/>
              <w:bottom w:val="single" w:sz="4" w:space="0" w:color="auto"/>
              <w:right w:val="single" w:sz="4" w:space="0" w:color="auto"/>
            </w:tcBorders>
            <w:shd w:val="clear" w:color="auto" w:fill="auto"/>
            <w:noWrap/>
            <w:vAlign w:val="bottom"/>
            <w:hideMark/>
          </w:tcPr>
          <w:p w:rsidR="00F4286C" w:rsidRPr="00F83DF1" w:rsidRDefault="00F4286C" w:rsidP="00B13F50">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30</w:t>
            </w:r>
          </w:p>
        </w:tc>
      </w:tr>
    </w:tbl>
    <w:p w:rsidR="00F4286C" w:rsidRPr="00F4286C" w:rsidRDefault="00F4286C" w:rsidP="00F4286C">
      <w:pPr>
        <w:jc w:val="both"/>
        <w:rPr>
          <w:rFonts w:ascii="Times New Roman" w:hAnsi="Times New Roman"/>
          <w:b/>
          <w:bCs/>
          <w:highlight w:val="yellow"/>
        </w:rPr>
      </w:pPr>
    </w:p>
    <w:p w:rsidR="00B13F50" w:rsidRDefault="00B13F50" w:rsidP="006002A7">
      <w:pPr>
        <w:ind w:right="-32"/>
        <w:rPr>
          <w:rFonts w:ascii="Times New Roman" w:hAnsi="Times New Roman"/>
          <w:b/>
          <w:bCs/>
          <w:highlight w:val="yellow"/>
        </w:rPr>
      </w:pPr>
    </w:p>
    <w:p w:rsidR="000D354C" w:rsidRPr="00731462" w:rsidRDefault="000D354C" w:rsidP="001E402C">
      <w:pPr>
        <w:rPr>
          <w:rFonts w:ascii="Times New Roman" w:hAnsi="Times New Roman"/>
          <w:b/>
        </w:rPr>
      </w:pPr>
      <w:r w:rsidRPr="00731462">
        <w:rPr>
          <w:rFonts w:ascii="Times New Roman" w:hAnsi="Times New Roman"/>
          <w:b/>
        </w:rPr>
        <w:t>SPLOŠNE TEHNIČNE ZAHTEVE</w:t>
      </w:r>
    </w:p>
    <w:p w:rsidR="000D354C" w:rsidRPr="00731462" w:rsidRDefault="000D354C" w:rsidP="000D354C">
      <w:pPr>
        <w:rPr>
          <w:rFonts w:ascii="Times New Roman" w:hAnsi="Times New Roman"/>
        </w:rPr>
      </w:pPr>
    </w:p>
    <w:p w:rsidR="000D354C" w:rsidRPr="00731462" w:rsidRDefault="007C4C33" w:rsidP="000D354C">
      <w:pPr>
        <w:jc w:val="both"/>
        <w:rPr>
          <w:rFonts w:ascii="Times New Roman" w:hAnsi="Times New Roman"/>
        </w:rPr>
      </w:pPr>
      <w:r>
        <w:rPr>
          <w:rFonts w:ascii="Times New Roman" w:hAnsi="Times New Roman"/>
        </w:rPr>
        <w:t>Ponudnik mora priložiti i</w:t>
      </w:r>
      <w:r w:rsidR="000D354C" w:rsidRPr="00731462">
        <w:rPr>
          <w:rFonts w:ascii="Times New Roman" w:hAnsi="Times New Roman"/>
        </w:rPr>
        <w:t>zjavo proizvajalca opreme, da je ponujena oprema tovarniško nova in proizvedena v tekočem letu.</w:t>
      </w:r>
    </w:p>
    <w:p w:rsidR="000D354C" w:rsidRPr="00731462" w:rsidRDefault="000D354C" w:rsidP="000D354C">
      <w:pPr>
        <w:jc w:val="both"/>
        <w:rPr>
          <w:rFonts w:ascii="Times New Roman" w:hAnsi="Times New Roman"/>
        </w:rPr>
      </w:pPr>
    </w:p>
    <w:p w:rsidR="000D354C" w:rsidRDefault="000D354C" w:rsidP="000D354C">
      <w:pPr>
        <w:jc w:val="both"/>
        <w:rPr>
          <w:rFonts w:ascii="Times New Roman" w:hAnsi="Times New Roman"/>
        </w:rPr>
      </w:pPr>
      <w:r w:rsidRPr="00731462">
        <w:rPr>
          <w:rFonts w:ascii="Times New Roman" w:hAnsi="Times New Roman"/>
        </w:rPr>
        <w:t>Ponudnik mora priložiti tehnične specifikacije proizvajalca strojne opreme za vsak ponujeni tip opreme, iz katere bo razvidno, da oprema ustreza zahtevam naročnika.</w:t>
      </w:r>
    </w:p>
    <w:p w:rsidR="00B43C12" w:rsidRDefault="00B43C12" w:rsidP="000D354C">
      <w:pPr>
        <w:jc w:val="both"/>
        <w:rPr>
          <w:rFonts w:ascii="Times New Roman" w:hAnsi="Times New Roman"/>
        </w:rPr>
      </w:pPr>
    </w:p>
    <w:p w:rsidR="00B43C12" w:rsidRPr="00714007" w:rsidRDefault="00B43C12" w:rsidP="000D354C">
      <w:pPr>
        <w:jc w:val="both"/>
        <w:rPr>
          <w:rFonts w:ascii="Times New Roman" w:hAnsi="Times New Roman"/>
        </w:rPr>
      </w:pPr>
      <w:r w:rsidRPr="00714007">
        <w:rPr>
          <w:rFonts w:ascii="Times New Roman" w:hAnsi="Times New Roman"/>
        </w:rPr>
        <w:t>Ponudnik mora ponuditi vs</w:t>
      </w:r>
      <w:r w:rsidR="00121352" w:rsidRPr="00714007">
        <w:rPr>
          <w:rFonts w:ascii="Times New Roman" w:hAnsi="Times New Roman"/>
        </w:rPr>
        <w:t>e naprave istega proizvajalca (</w:t>
      </w:r>
      <w:r w:rsidRPr="00714007">
        <w:rPr>
          <w:rFonts w:ascii="Times New Roman" w:hAnsi="Times New Roman"/>
        </w:rPr>
        <w:t>mini PC, LCD zaslon in prenosne računalnike).</w:t>
      </w:r>
    </w:p>
    <w:p w:rsidR="00B43C12" w:rsidRPr="00714007" w:rsidRDefault="00B43C12" w:rsidP="000D354C">
      <w:pPr>
        <w:jc w:val="both"/>
        <w:rPr>
          <w:rFonts w:ascii="Times New Roman" w:hAnsi="Times New Roman"/>
        </w:rPr>
      </w:pPr>
    </w:p>
    <w:p w:rsidR="00B43C12" w:rsidRPr="00714007" w:rsidRDefault="00B43C12" w:rsidP="000D354C">
      <w:pPr>
        <w:jc w:val="both"/>
        <w:rPr>
          <w:rFonts w:ascii="Times New Roman" w:hAnsi="Times New Roman"/>
        </w:rPr>
      </w:pPr>
      <w:r w:rsidRPr="00714007">
        <w:rPr>
          <w:rFonts w:ascii="Times New Roman" w:hAnsi="Times New Roman"/>
        </w:rPr>
        <w:t>Ponudnik mora opremo</w:t>
      </w:r>
      <w:r w:rsidR="00191967" w:rsidRPr="00714007">
        <w:rPr>
          <w:rFonts w:ascii="Times New Roman" w:hAnsi="Times New Roman"/>
        </w:rPr>
        <w:t xml:space="preserve"> pred instalirati in </w:t>
      </w:r>
      <w:r w:rsidRPr="00714007">
        <w:rPr>
          <w:rFonts w:ascii="Times New Roman" w:hAnsi="Times New Roman"/>
        </w:rPr>
        <w:t xml:space="preserve"> dostaviti na dogovorjeno lokacijo. </w:t>
      </w:r>
    </w:p>
    <w:p w:rsidR="007C4C33" w:rsidRDefault="007C4C33" w:rsidP="000D354C">
      <w:pPr>
        <w:rPr>
          <w:rFonts w:ascii="Times New Roman" w:hAnsi="Times New Roman"/>
          <w:b/>
          <w:highlight w:val="yellow"/>
        </w:rPr>
      </w:pPr>
    </w:p>
    <w:p w:rsidR="007C4C33" w:rsidRPr="009F6D5E" w:rsidRDefault="007C4C33" w:rsidP="00B13F50">
      <w:pPr>
        <w:jc w:val="both"/>
        <w:rPr>
          <w:rFonts w:ascii="Times New Roman" w:hAnsi="Times New Roman"/>
          <w:b/>
        </w:rPr>
      </w:pPr>
      <w:r w:rsidRPr="009F6D5E">
        <w:rPr>
          <w:rFonts w:ascii="Times New Roman" w:hAnsi="Times New Roman"/>
          <w:b/>
        </w:rPr>
        <w:t>Ponudnik v spodnjih pred</w:t>
      </w:r>
      <w:r w:rsidR="00191967">
        <w:rPr>
          <w:rFonts w:ascii="Times New Roman" w:hAnsi="Times New Roman"/>
          <w:b/>
        </w:rPr>
        <w:t xml:space="preserve"> </w:t>
      </w:r>
      <w:r w:rsidRPr="009F6D5E">
        <w:rPr>
          <w:rFonts w:ascii="Times New Roman" w:hAnsi="Times New Roman"/>
          <w:b/>
        </w:rPr>
        <w:t>pripravljenih obrazcih navede proizvajalca in model ponujene opreme ter v zato označenih poljih (Ponujeno – opomba) navede specifikacije ponujene opreme.</w:t>
      </w:r>
    </w:p>
    <w:p w:rsidR="007C4C33" w:rsidRPr="009F6D5E" w:rsidRDefault="007C4C33" w:rsidP="00B13F50">
      <w:pPr>
        <w:jc w:val="both"/>
        <w:rPr>
          <w:rFonts w:ascii="Times New Roman" w:hAnsi="Times New Roman"/>
          <w:b/>
        </w:rPr>
      </w:pPr>
    </w:p>
    <w:p w:rsidR="007C4C33" w:rsidRPr="009F6D5E" w:rsidRDefault="007C4C33" w:rsidP="00B13F50">
      <w:pPr>
        <w:jc w:val="both"/>
        <w:rPr>
          <w:rFonts w:ascii="Times New Roman" w:hAnsi="Times New Roman"/>
          <w:b/>
        </w:rPr>
      </w:pPr>
      <w:r w:rsidRPr="009F6D5E">
        <w:rPr>
          <w:rFonts w:ascii="Times New Roman" w:hAnsi="Times New Roman"/>
          <w:b/>
        </w:rPr>
        <w:t>Za vso ponujeno opremo je potrebno priložiti tehnično specifikacijo, na podlagi katere lahko naročnik preveri izpolnjevanje zahtev.</w:t>
      </w:r>
    </w:p>
    <w:p w:rsidR="00714007" w:rsidRDefault="00714007" w:rsidP="000D354C">
      <w:pPr>
        <w:rPr>
          <w:rFonts w:ascii="Times New Roman" w:hAnsi="Times New Roman"/>
          <w:b/>
          <w:highlight w:val="yellow"/>
        </w:rPr>
      </w:pPr>
    </w:p>
    <w:p w:rsidR="009F6D5E" w:rsidRDefault="009F6D5E" w:rsidP="000D354C">
      <w:pPr>
        <w:rPr>
          <w:rFonts w:ascii="Times New Roman" w:hAnsi="Times New Roman"/>
          <w:b/>
          <w:highlight w:val="yellow"/>
        </w:rPr>
      </w:pPr>
    </w:p>
    <w:p w:rsidR="000D354C" w:rsidRPr="00731462" w:rsidRDefault="000D354C" w:rsidP="000D354C">
      <w:pPr>
        <w:rPr>
          <w:rFonts w:ascii="Times New Roman" w:hAnsi="Times New Roman"/>
          <w:b/>
        </w:rPr>
      </w:pPr>
      <w:r w:rsidRPr="00731462">
        <w:rPr>
          <w:rFonts w:ascii="Times New Roman" w:hAnsi="Times New Roman"/>
          <w:b/>
        </w:rPr>
        <w:t>TEHNIČNI POGOJI: SPLOŠNI POGOJI</w:t>
      </w:r>
    </w:p>
    <w:p w:rsidR="001E402C" w:rsidRPr="00731462" w:rsidRDefault="001E402C" w:rsidP="000D354C">
      <w:pPr>
        <w:rPr>
          <w:rFonts w:ascii="Times New Roman" w:hAnsi="Times New Roman"/>
          <w:b/>
        </w:rPr>
      </w:pPr>
    </w:p>
    <w:tbl>
      <w:tblPr>
        <w:tblW w:w="919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678"/>
        <w:gridCol w:w="6521"/>
      </w:tblGrid>
      <w:tr w:rsidR="000D354C" w:rsidRPr="00731462" w:rsidTr="005B42AF">
        <w:trPr>
          <w:trHeight w:val="20"/>
          <w:jc w:val="center"/>
        </w:trPr>
        <w:tc>
          <w:tcPr>
            <w:tcW w:w="9199" w:type="dxa"/>
            <w:gridSpan w:val="2"/>
            <w:tcBorders>
              <w:top w:val="single" w:sz="12" w:space="0" w:color="auto"/>
              <w:left w:val="single" w:sz="12" w:space="0" w:color="auto"/>
              <w:bottom w:val="single" w:sz="12" w:space="0" w:color="auto"/>
              <w:right w:val="single" w:sz="12" w:space="0" w:color="auto"/>
            </w:tcBorders>
            <w:shd w:val="clear" w:color="auto" w:fill="auto"/>
          </w:tcPr>
          <w:p w:rsidR="000D354C" w:rsidRPr="00731462" w:rsidRDefault="000D354C" w:rsidP="005B42AF">
            <w:pPr>
              <w:spacing w:after="60"/>
              <w:rPr>
                <w:rFonts w:ascii="Times New Roman" w:hAnsi="Times New Roman"/>
                <w:b/>
              </w:rPr>
            </w:pPr>
            <w:r w:rsidRPr="00731462">
              <w:rPr>
                <w:rFonts w:ascii="Times New Roman" w:hAnsi="Times New Roman"/>
                <w:b/>
              </w:rPr>
              <w:t>Minimalni sprejemljivi standardi za dobavo osebnih računalnikov in pripadajočih storitev (izločilni oziroma 'knock-out' kriteriji)</w:t>
            </w:r>
          </w:p>
        </w:tc>
      </w:tr>
      <w:tr w:rsidR="000D354C" w:rsidRPr="00731462" w:rsidTr="005B42AF">
        <w:trPr>
          <w:trHeight w:val="20"/>
          <w:jc w:val="center"/>
        </w:trPr>
        <w:tc>
          <w:tcPr>
            <w:tcW w:w="2678"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b/>
              </w:rPr>
            </w:pPr>
            <w:r w:rsidRPr="00731462">
              <w:rPr>
                <w:rFonts w:ascii="Times New Roman" w:hAnsi="Times New Roman"/>
                <w:b/>
              </w:rPr>
              <w:t>Opis</w:t>
            </w:r>
          </w:p>
        </w:tc>
        <w:tc>
          <w:tcPr>
            <w:tcW w:w="6521" w:type="dxa"/>
            <w:tcBorders>
              <w:top w:val="single" w:sz="12" w:space="0" w:color="auto"/>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b/>
              </w:rPr>
            </w:pPr>
            <w:r w:rsidRPr="00731462">
              <w:rPr>
                <w:rFonts w:ascii="Times New Roman" w:hAnsi="Times New Roman"/>
                <w:b/>
              </w:rPr>
              <w:t>Zahteve</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Proizvajalec</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Vodilni svetovni proizvajalec, ki ima zagotovljeno regionalno (SLO) podporo in pooblaščen tehnični servis v Sloveniji.</w:t>
            </w:r>
          </w:p>
          <w:p w:rsidR="000D354C" w:rsidRPr="00731462" w:rsidRDefault="000D354C" w:rsidP="005B42AF">
            <w:pPr>
              <w:spacing w:after="60"/>
              <w:rPr>
                <w:rFonts w:ascii="Times New Roman" w:hAnsi="Times New Roman"/>
              </w:rPr>
            </w:pPr>
            <w:r w:rsidRPr="00731462">
              <w:rPr>
                <w:rFonts w:ascii="Times New Roman" w:hAnsi="Times New Roman"/>
              </w:rPr>
              <w:t>PC in zasloni morajo biti od istega proizvajalca.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Tip opreme</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 xml:space="preserve">Miniaturni osebni računalnik (Mini PC), zasloni, </w:t>
            </w:r>
            <w:r w:rsidR="00262855" w:rsidRPr="00731462">
              <w:rPr>
                <w:rFonts w:ascii="Times New Roman" w:hAnsi="Times New Roman"/>
              </w:rPr>
              <w:t>prenosnik</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Operacijski sistem</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bCs/>
              </w:rPr>
              <w:t>MS Windows 10 Professional x64 SLO.</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Zahtevana podpora in izvajalske storitve, katero mora v splošnem nuditi ponudnik</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Skladiščenje, dobava, inštalacija, vzdrževanje in garancija.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Garancijska doba</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color w:val="FF0000"/>
              </w:rPr>
            </w:pPr>
            <w:r w:rsidRPr="00731462">
              <w:rPr>
                <w:rFonts w:ascii="Times New Roman" w:hAnsi="Times New Roman"/>
              </w:rPr>
              <w:t>5 let za PC in NB, 3 leta za zaslone in baterijo prenosnika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Ustreznost standardom ROHS</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Ponujena oprema v celoti ustrezati standardom ROHS. Ponudnik mora obvezno predložiti izpis iz spletnih strani proizvajalca opreme in obvezno navesti spletno stran, kjer naročnik lahko takšno navedbo preveri. Izpis se mora nahajati na straneh proizvajalca in ne na straneh ponudnika opreme.</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Namizni ter prenosni računalniki – okoljske in ergonomske zahteve</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rPr>
                <w:rFonts w:ascii="Times New Roman" w:hAnsi="Times New Roman"/>
              </w:rPr>
            </w:pPr>
            <w:r w:rsidRPr="00731462">
              <w:rPr>
                <w:rFonts w:ascii="Times New Roman" w:hAnsi="Times New Roman"/>
              </w:rPr>
              <w:t>EPEAT (v2018) Silver</w:t>
            </w:r>
          </w:p>
          <w:p w:rsidR="000D354C" w:rsidRPr="00731462" w:rsidRDefault="000D354C" w:rsidP="005B42AF">
            <w:pPr>
              <w:spacing w:after="60"/>
              <w:rPr>
                <w:rFonts w:ascii="Times New Roman" w:hAnsi="Times New Roman"/>
              </w:rPr>
            </w:pPr>
            <w:r w:rsidRPr="00731462">
              <w:rPr>
                <w:rFonts w:ascii="Times New Roman" w:hAnsi="Times New Roman"/>
              </w:rPr>
              <w:t>najnovejši veljavni Energy Star (vsaj 7.0).</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Zasloni – okoljske in ergonomske zahteve</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rPr>
                <w:rFonts w:ascii="Times New Roman" w:hAnsi="Times New Roman"/>
              </w:rPr>
            </w:pPr>
            <w:r w:rsidRPr="00731462">
              <w:rPr>
                <w:rFonts w:ascii="Times New Roman" w:hAnsi="Times New Roman"/>
              </w:rPr>
              <w:t>Min. TCO Displays 7 in TCO Edge 2.0</w:t>
            </w:r>
          </w:p>
          <w:p w:rsidR="000D354C" w:rsidRPr="00731462" w:rsidRDefault="000D354C" w:rsidP="005B42AF">
            <w:pPr>
              <w:rPr>
                <w:rFonts w:ascii="Times New Roman" w:hAnsi="Times New Roman"/>
              </w:rPr>
            </w:pPr>
            <w:r w:rsidRPr="00731462">
              <w:rPr>
                <w:rFonts w:ascii="Times New Roman" w:hAnsi="Times New Roman"/>
              </w:rPr>
              <w:t>EPEAT (v2018) Silver</w:t>
            </w:r>
          </w:p>
          <w:p w:rsidR="000D354C" w:rsidRPr="00731462" w:rsidRDefault="000D354C" w:rsidP="005B42AF">
            <w:pPr>
              <w:spacing w:after="60"/>
              <w:rPr>
                <w:rFonts w:ascii="Times New Roman" w:hAnsi="Times New Roman"/>
              </w:rPr>
            </w:pPr>
            <w:r w:rsidRPr="00731462">
              <w:rPr>
                <w:rFonts w:ascii="Times New Roman" w:hAnsi="Times New Roman"/>
              </w:rPr>
              <w:t>najnovejši veljavni Energy Star (vsaj 7.0)</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Zaslon za vgradnjo mini PC - priključitev</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color w:val="FF0000"/>
              </w:rPr>
            </w:pPr>
            <w:r w:rsidRPr="00731462">
              <w:rPr>
                <w:rFonts w:ascii="Times New Roman" w:hAnsi="Times New Roman"/>
              </w:rPr>
              <w:t xml:space="preserve">Priključitev zaslona za vgradnjo mini PC na osebni računalnik je lahko izveden kot namestitev na/v zaslon v povezavi z Mini PC ali v ''kitu za montažo'', direktno s kablom, </w:t>
            </w:r>
            <w:r w:rsidRPr="00731462">
              <w:rPr>
                <w:rFonts w:ascii="Times New Roman" w:hAnsi="Times New Roman"/>
                <w:u w:val="single"/>
              </w:rPr>
              <w:t>brez adapterjev</w:t>
            </w:r>
            <w:r w:rsidRPr="00731462">
              <w:rPr>
                <w:rFonts w:ascii="Times New Roman" w:hAnsi="Times New Roman"/>
              </w:rPr>
              <w:t>, s priloženo programsko opremo in gonilniki za namestitev zaslona na OS Windows 10 Pro SLO x64 ter ustreznim napajalnikom, ki mora podpirati napajanje zaslona in osebnega računalnika.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Napajalnik zaslona za vgradnjo PC</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rPr>
                <w:rFonts w:ascii="Times New Roman" w:hAnsi="Times New Roman"/>
              </w:rPr>
            </w:pPr>
            <w:r w:rsidRPr="00731462">
              <w:rPr>
                <w:rFonts w:ascii="Times New Roman" w:hAnsi="Times New Roman"/>
              </w:rPr>
              <w:t>Napajalnik mora zagotavljati napajanje samo zaslona ter napajanje PC in zaslona skupaj (ne glede na velikost zaslona).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Priloženi priključni kabli (k vsakemu mini PC in prenosniku)</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rPr>
                <w:rFonts w:ascii="Times New Roman" w:hAnsi="Times New Roman"/>
              </w:rPr>
            </w:pPr>
            <w:r w:rsidRPr="00731462">
              <w:rPr>
                <w:rFonts w:ascii="Times New Roman" w:hAnsi="Times New Roman"/>
              </w:rPr>
              <w:t>Napajalni kabel dolžine 1,8-2m</w:t>
            </w:r>
          </w:p>
          <w:p w:rsidR="000D354C" w:rsidRPr="00731462" w:rsidRDefault="000D354C" w:rsidP="005B42AF">
            <w:pPr>
              <w:rPr>
                <w:rFonts w:ascii="Times New Roman" w:hAnsi="Times New Roman"/>
              </w:rPr>
            </w:pPr>
            <w:r w:rsidRPr="00731462">
              <w:rPr>
                <w:rFonts w:ascii="Times New Roman" w:hAnsi="Times New Roman"/>
              </w:rPr>
              <w:t>Ethernet UTP kabel RJ-45 dolžine 3m</w:t>
            </w:r>
          </w:p>
          <w:p w:rsidR="000D354C" w:rsidRPr="00731462" w:rsidRDefault="000D354C" w:rsidP="005B42AF">
            <w:pPr>
              <w:rPr>
                <w:rFonts w:ascii="Times New Roman" w:hAnsi="Times New Roman"/>
              </w:rPr>
            </w:pPr>
            <w:r w:rsidRPr="00731462">
              <w:rPr>
                <w:rFonts w:ascii="Times New Roman" w:hAnsi="Times New Roman"/>
              </w:rPr>
              <w:t>Tipkovnica, miška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Priložena tehnična dokumentacija</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Priložena mora biti tehnična dokumentacija, iz katere je razvidno, da ponujena oprema ustreza minimalnim zahtevanim standardom.</w:t>
            </w:r>
          </w:p>
        </w:tc>
      </w:tr>
      <w:tr w:rsidR="000D354C" w:rsidRPr="00731462" w:rsidTr="005B42AF">
        <w:trPr>
          <w:trHeight w:val="20"/>
          <w:jc w:val="center"/>
        </w:trPr>
        <w:tc>
          <w:tcPr>
            <w:tcW w:w="2678" w:type="dxa"/>
            <w:tcBorders>
              <w:top w:val="single" w:sz="6" w:space="0" w:color="000000"/>
              <w:left w:val="single" w:sz="12" w:space="0" w:color="auto"/>
              <w:bottom w:val="single" w:sz="12" w:space="0" w:color="000000"/>
              <w:right w:val="single" w:sz="6" w:space="0" w:color="000000"/>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Lokacija dobave opreme</w:t>
            </w:r>
          </w:p>
        </w:tc>
        <w:tc>
          <w:tcPr>
            <w:tcW w:w="6521" w:type="dxa"/>
            <w:tcBorders>
              <w:top w:val="single" w:sz="6" w:space="0" w:color="000000"/>
              <w:left w:val="single" w:sz="6" w:space="0" w:color="000000"/>
              <w:bottom w:val="single" w:sz="12"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 xml:space="preserve">Splošna bolnišnica Slovenj Gradec, </w:t>
            </w:r>
            <w:r w:rsidR="009F7290" w:rsidRPr="00731462">
              <w:rPr>
                <w:rFonts w:ascii="Times New Roman" w:hAnsi="Times New Roman"/>
              </w:rPr>
              <w:t>Gosposvetska</w:t>
            </w:r>
            <w:r w:rsidRPr="00731462">
              <w:rPr>
                <w:rFonts w:ascii="Times New Roman" w:hAnsi="Times New Roman"/>
              </w:rPr>
              <w:t xml:space="preserve"> cesta 1, 2380 Slovenj Gradec</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jc w:val="both"/>
              <w:rPr>
                <w:rFonts w:ascii="Times New Roman" w:hAnsi="Times New Roman"/>
                <w:highlight w:val="yellow"/>
              </w:rPr>
            </w:pPr>
            <w:r w:rsidRPr="00731462">
              <w:rPr>
                <w:rFonts w:ascii="Times New Roman" w:hAnsi="Times New Roman"/>
              </w:rPr>
              <w:t>Stalna zaloga</w:t>
            </w:r>
            <w:r w:rsidR="00262855" w:rsidRPr="00731462">
              <w:rPr>
                <w:rFonts w:ascii="Times New Roman" w:hAnsi="Times New Roman"/>
              </w:rPr>
              <w:t xml:space="preserve"> – zaloga se nahaja na lokaciji naročnika</w:t>
            </w:r>
            <w:r w:rsidRPr="00731462">
              <w:rPr>
                <w:rFonts w:ascii="Times New Roman" w:hAnsi="Times New Roman"/>
              </w:rPr>
              <w:t xml:space="preserve">. </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 xml:space="preserve">Dobavitelj se obvezuje, da bo v vsakem trenutku imel na zalogi vsaj: </w:t>
            </w:r>
          </w:p>
          <w:p w:rsidR="000D354C" w:rsidRPr="00731462" w:rsidRDefault="009F7290" w:rsidP="005B42AF">
            <w:pPr>
              <w:spacing w:after="60"/>
              <w:rPr>
                <w:rFonts w:ascii="Times New Roman" w:hAnsi="Times New Roman"/>
              </w:rPr>
            </w:pPr>
            <w:r w:rsidRPr="00731462">
              <w:rPr>
                <w:rFonts w:ascii="Times New Roman" w:hAnsi="Times New Roman"/>
              </w:rPr>
              <w:t>Mini PC - 5</w:t>
            </w:r>
            <w:r w:rsidR="000D354C" w:rsidRPr="00731462">
              <w:rPr>
                <w:rFonts w:ascii="Times New Roman" w:hAnsi="Times New Roman"/>
              </w:rPr>
              <w:t xml:space="preserve"> kosov</w:t>
            </w:r>
          </w:p>
          <w:p w:rsidR="000D354C" w:rsidRPr="00731462" w:rsidRDefault="000D354C" w:rsidP="005B42AF">
            <w:pPr>
              <w:spacing w:after="60"/>
              <w:rPr>
                <w:rFonts w:ascii="Times New Roman" w:hAnsi="Times New Roman"/>
              </w:rPr>
            </w:pPr>
            <w:r w:rsidRPr="00731462">
              <w:rPr>
                <w:rFonts w:ascii="Times New Roman" w:hAnsi="Times New Roman"/>
              </w:rPr>
              <w:t xml:space="preserve">Zaslon </w:t>
            </w:r>
            <w:r w:rsidR="009F7290" w:rsidRPr="00731462">
              <w:rPr>
                <w:rFonts w:ascii="Times New Roman" w:hAnsi="Times New Roman"/>
              </w:rPr>
              <w:t>LCD 24'' za vgradnjo Mini PC – 5</w:t>
            </w:r>
            <w:r w:rsidRPr="00731462">
              <w:rPr>
                <w:rFonts w:ascii="Times New Roman" w:hAnsi="Times New Roman"/>
              </w:rPr>
              <w:t xml:space="preserve"> kosov</w:t>
            </w:r>
          </w:p>
          <w:p w:rsidR="000D354C" w:rsidRPr="00731462" w:rsidRDefault="009F7290" w:rsidP="005B42AF">
            <w:pPr>
              <w:spacing w:after="60"/>
              <w:rPr>
                <w:rFonts w:ascii="Times New Roman" w:hAnsi="Times New Roman"/>
              </w:rPr>
            </w:pPr>
            <w:r w:rsidRPr="00731462">
              <w:rPr>
                <w:rFonts w:ascii="Times New Roman" w:hAnsi="Times New Roman"/>
              </w:rPr>
              <w:t>Zaslon LCD 24'' – 5</w:t>
            </w:r>
            <w:r w:rsidR="000D354C" w:rsidRPr="00731462">
              <w:rPr>
                <w:rFonts w:ascii="Times New Roman" w:hAnsi="Times New Roman"/>
              </w:rPr>
              <w:t xml:space="preserve"> kosov</w:t>
            </w:r>
          </w:p>
          <w:p w:rsidR="000D354C" w:rsidRPr="00731462" w:rsidRDefault="000D354C" w:rsidP="005B42AF">
            <w:pPr>
              <w:spacing w:after="60"/>
              <w:rPr>
                <w:rFonts w:ascii="Times New Roman" w:hAnsi="Times New Roman"/>
              </w:rPr>
            </w:pPr>
            <w:r w:rsidRPr="00731462">
              <w:rPr>
                <w:rFonts w:ascii="Times New Roman" w:hAnsi="Times New Roman"/>
              </w:rPr>
              <w:t>Prenosni rač</w:t>
            </w:r>
            <w:r w:rsidR="009F7290" w:rsidRPr="00731462">
              <w:rPr>
                <w:rFonts w:ascii="Times New Roman" w:hAnsi="Times New Roman"/>
              </w:rPr>
              <w:t>unalnik s priklopno postajo – 5</w:t>
            </w:r>
            <w:r w:rsidRPr="00731462">
              <w:rPr>
                <w:rFonts w:ascii="Times New Roman" w:hAnsi="Times New Roman"/>
              </w:rPr>
              <w:t xml:space="preserve"> kosov. </w:t>
            </w:r>
          </w:p>
          <w:p w:rsidR="009F7290" w:rsidRPr="00731462" w:rsidRDefault="009F7290" w:rsidP="005B42AF">
            <w:pPr>
              <w:spacing w:after="60"/>
              <w:rPr>
                <w:rFonts w:ascii="Times New Roman" w:hAnsi="Times New Roman"/>
                <w:highlight w:val="yellow"/>
              </w:rPr>
            </w:pPr>
            <w:r w:rsidRPr="00731462">
              <w:rPr>
                <w:rFonts w:ascii="Times New Roman" w:hAnsi="Times New Roman"/>
              </w:rPr>
              <w:t>Vsak porabljen kos se nadomesti v roku 48 ur od poziva naročnika. Garancija začne teči z dnem aktivacije računalnika v sistem naročnika.</w:t>
            </w:r>
          </w:p>
        </w:tc>
      </w:tr>
      <w:tr w:rsidR="000D354C" w:rsidRPr="00731462" w:rsidTr="005B42AF">
        <w:trPr>
          <w:trHeight w:val="20"/>
          <w:jc w:val="center"/>
        </w:trPr>
        <w:tc>
          <w:tcPr>
            <w:tcW w:w="2678"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spacing w:after="60"/>
              <w:jc w:val="both"/>
              <w:rPr>
                <w:rFonts w:ascii="Times New Roman" w:hAnsi="Times New Roman"/>
              </w:rPr>
            </w:pPr>
            <w:r w:rsidRPr="00731462">
              <w:rPr>
                <w:rFonts w:ascii="Times New Roman" w:hAnsi="Times New Roman"/>
              </w:rPr>
              <w:t>Programska oprema.</w:t>
            </w:r>
          </w:p>
        </w:tc>
        <w:tc>
          <w:tcPr>
            <w:tcW w:w="652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spacing w:after="60"/>
              <w:rPr>
                <w:rFonts w:ascii="Times New Roman" w:hAnsi="Times New Roman"/>
              </w:rPr>
            </w:pPr>
            <w:r w:rsidRPr="00731462">
              <w:rPr>
                <w:rFonts w:ascii="Times New Roman" w:hAnsi="Times New Roman"/>
              </w:rPr>
              <w:t>Naložena je originalna programska oprema s priloženo ustrezno licenco Ms windows 10 pro x64, ter MS windows 2016</w:t>
            </w:r>
          </w:p>
        </w:tc>
      </w:tr>
    </w:tbl>
    <w:p w:rsidR="000D354C" w:rsidRPr="00731462" w:rsidRDefault="000D354C" w:rsidP="000D354C">
      <w:pPr>
        <w:ind w:firstLine="284"/>
        <w:jc w:val="center"/>
        <w:rPr>
          <w:rFonts w:ascii="Times New Roman" w:hAnsi="Times New Roman"/>
        </w:rPr>
      </w:pPr>
    </w:p>
    <w:p w:rsidR="000D354C" w:rsidRPr="00731462" w:rsidRDefault="000D354C" w:rsidP="000D354C">
      <w:pPr>
        <w:ind w:firstLine="284"/>
        <w:jc w:val="center"/>
        <w:rPr>
          <w:rFonts w:ascii="Times New Roman" w:hAnsi="Times New Roman"/>
        </w:rPr>
      </w:pPr>
    </w:p>
    <w:p w:rsidR="002027FB" w:rsidRDefault="002027FB" w:rsidP="002027FB">
      <w:pPr>
        <w:widowControl w:val="0"/>
        <w:tabs>
          <w:tab w:val="left" w:pos="4395"/>
        </w:tabs>
        <w:jc w:val="both"/>
        <w:rPr>
          <w:rFonts w:ascii="Times New Roman" w:hAnsi="Times New Roman"/>
        </w:rPr>
      </w:pPr>
      <w:r>
        <w:rPr>
          <w:rFonts w:ascii="Times New Roman" w:hAnsi="Times New Roman"/>
        </w:rPr>
        <w:t>Datum ter priimek in ime odgovorne osebe:</w:t>
      </w:r>
    </w:p>
    <w:p w:rsidR="000D354C" w:rsidRDefault="000D354C"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8572A8" w:rsidP="000D354C">
      <w:pPr>
        <w:rPr>
          <w:rFonts w:ascii="Times New Roman" w:hAnsi="Times New Roman"/>
          <w:b/>
        </w:rPr>
      </w:pPr>
      <w:r>
        <w:rPr>
          <w:rFonts w:ascii="Times New Roman" w:hAnsi="Times New Roman"/>
          <w:b/>
        </w:rPr>
        <w:t xml:space="preserve">  </w:t>
      </w: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Default="007C4C33" w:rsidP="000D354C">
      <w:pPr>
        <w:rPr>
          <w:rFonts w:ascii="Times New Roman" w:hAnsi="Times New Roman"/>
          <w:b/>
        </w:rPr>
      </w:pPr>
    </w:p>
    <w:p w:rsidR="007C4C33" w:rsidRPr="00731462" w:rsidRDefault="007C4C33" w:rsidP="000D354C">
      <w:pPr>
        <w:rPr>
          <w:rFonts w:ascii="Times New Roman" w:hAnsi="Times New Roman"/>
          <w:b/>
        </w:rPr>
      </w:pPr>
    </w:p>
    <w:p w:rsidR="00F83DF1" w:rsidRDefault="007C4C33" w:rsidP="000D354C">
      <w:pPr>
        <w:rPr>
          <w:rFonts w:ascii="Times New Roman" w:hAnsi="Times New Roman"/>
          <w:b/>
        </w:rPr>
      </w:pPr>
      <w:r>
        <w:rPr>
          <w:rFonts w:ascii="Times New Roman" w:hAnsi="Times New Roman"/>
          <w:b/>
        </w:rPr>
        <w:t>Ponudnik izpolni in pri</w:t>
      </w:r>
      <w:r w:rsidR="00FD27D0">
        <w:rPr>
          <w:rFonts w:ascii="Times New Roman" w:hAnsi="Times New Roman"/>
          <w:b/>
        </w:rPr>
        <w:t>loži v ponudbeni dokumentaciji:</w:t>
      </w:r>
    </w:p>
    <w:p w:rsidR="00FD27D0" w:rsidRPr="00731462" w:rsidRDefault="00FD27D0"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ZAHTEVE ZA OSEBNI RAČUNALNIK – Mini PC</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Ponujeno:</w:t>
      </w:r>
      <w:r w:rsidRPr="00731462">
        <w:rPr>
          <w:rFonts w:ascii="Times New Roman" w:hAnsi="Times New Roman"/>
          <w:b/>
        </w:rPr>
        <w:tab/>
        <w:t>Proizvajalec: _______________________________________________________</w:t>
      </w:r>
    </w:p>
    <w:p w:rsidR="000D354C" w:rsidRPr="00731462" w:rsidRDefault="000D354C" w:rsidP="000D354C">
      <w:pPr>
        <w:rPr>
          <w:rFonts w:ascii="Times New Roman" w:hAnsi="Times New Roman"/>
          <w:b/>
        </w:rPr>
      </w:pPr>
    </w:p>
    <w:p w:rsidR="000D354C" w:rsidRPr="00731462" w:rsidRDefault="000D354C" w:rsidP="000D354C">
      <w:pPr>
        <w:ind w:left="708" w:firstLine="708"/>
        <w:rPr>
          <w:rFonts w:ascii="Times New Roman" w:hAnsi="Times New Roman"/>
          <w:b/>
        </w:rPr>
      </w:pPr>
      <w:r w:rsidRPr="00731462">
        <w:rPr>
          <w:rFonts w:ascii="Times New Roman" w:hAnsi="Times New Roman"/>
          <w:b/>
        </w:rPr>
        <w:t>Model: ____________________________________________________________</w:t>
      </w:r>
    </w:p>
    <w:p w:rsidR="000D354C" w:rsidRPr="00731462" w:rsidRDefault="000D354C" w:rsidP="000D354C">
      <w:pPr>
        <w:keepLines/>
        <w:tabs>
          <w:tab w:val="center" w:pos="4962"/>
        </w:tabs>
        <w:jc w:val="center"/>
        <w:outlineLvl w:val="1"/>
        <w:rPr>
          <w:rFonts w:ascii="Times New Roman" w:hAnsi="Times New Roman"/>
          <w:b/>
          <w:iCs/>
        </w:rPr>
      </w:pPr>
    </w:p>
    <w:tbl>
      <w:tblPr>
        <w:tblW w:w="9493"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172"/>
        <w:gridCol w:w="1617"/>
        <w:gridCol w:w="1418"/>
        <w:gridCol w:w="1286"/>
      </w:tblGrid>
      <w:tr w:rsidR="000D354C" w:rsidRPr="00731462" w:rsidTr="005B42AF">
        <w:trPr>
          <w:jc w:val="center"/>
        </w:trPr>
        <w:tc>
          <w:tcPr>
            <w:tcW w:w="5172"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b/>
              </w:rPr>
              <w:t>Osebni računalnik – Mini PC</w:t>
            </w:r>
          </w:p>
        </w:tc>
        <w:tc>
          <w:tcPr>
            <w:tcW w:w="4321" w:type="dxa"/>
            <w:gridSpan w:val="3"/>
            <w:tcBorders>
              <w:top w:val="single" w:sz="12"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jc w:val="center"/>
              <w:rPr>
                <w:rFonts w:ascii="Times New Roman" w:hAnsi="Times New Roman"/>
              </w:rPr>
            </w:pPr>
            <w:r w:rsidRPr="00731462">
              <w:rPr>
                <w:rFonts w:ascii="Times New Roman" w:hAnsi="Times New Roman"/>
                <w:b/>
              </w:rPr>
              <w:t>Zahteva</w:t>
            </w:r>
          </w:p>
        </w:tc>
      </w:tr>
      <w:tr w:rsidR="000D354C" w:rsidRPr="00731462" w:rsidTr="005B42AF">
        <w:trPr>
          <w:jc w:val="center"/>
        </w:trPr>
        <w:tc>
          <w:tcPr>
            <w:tcW w:w="5172"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b/>
              </w:rPr>
              <w:t>Zmogljivost in funkcionalnost</w:t>
            </w:r>
          </w:p>
        </w:tc>
        <w:tc>
          <w:tcPr>
            <w:tcW w:w="1617"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Min</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Maks</w:t>
            </w:r>
          </w:p>
        </w:tc>
        <w:tc>
          <w:tcPr>
            <w:tcW w:w="128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Ponujeno / Opomba</w:t>
            </w:r>
          </w:p>
        </w:tc>
      </w:tr>
      <w:tr w:rsidR="000D354C" w:rsidRPr="00731462" w:rsidTr="005B42AF">
        <w:trPr>
          <w:jc w:val="center"/>
        </w:trPr>
        <w:tc>
          <w:tcPr>
            <w:tcW w:w="5172"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Operacijski sistem</w:t>
            </w:r>
          </w:p>
        </w:tc>
        <w:tc>
          <w:tcPr>
            <w:tcW w:w="1617" w:type="dxa"/>
            <w:tcBorders>
              <w:top w:val="single" w:sz="12" w:space="0" w:color="auto"/>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Windows 10 Pro SLO x64</w:t>
            </w:r>
          </w:p>
        </w:tc>
        <w:tc>
          <w:tcPr>
            <w:tcW w:w="1418" w:type="dxa"/>
            <w:tcBorders>
              <w:top w:val="single" w:sz="12" w:space="0" w:color="auto"/>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12"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Naložen Windows 10 Professional SLO x64</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Procesor: CPU Intel i5-8xxxT 35W 6C</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1,8 GHz</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Disk: kapacitete (GB), M.2 SSD NVMe</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256</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Zvočna kartica: integrirana, z vgrajenim zvočnikom</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96"/>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Možnost vgradnje dodatnega notranjega 2.5in diska, vgrajeni vsi potrebni adapterji, nosilci in kabli</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pomnilnik DDR4 (GB), modul 8 GB</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8</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hitrost delovanja modulov (MHz)</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2666</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razširljivost do 32 GB</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razširitvenih prostih polj</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66"/>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Grafična kartica: integrirana UHD; izhodi: vsaj 1x DP, 1x HDMI, 1x VGA. Vsi priključki (DP, HDMI, VGA) morajo biti vgrajeni, adapterji niso dovoljeni</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Integrirana, izhodi DP+HDMI</w:t>
            </w:r>
          </w:p>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+VGA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Mrežni vmesnik Intel 1Gb RJ45</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USB: najmanj 2 na sprednji strani, vsaj 1 polnilni, od tega vsaj 1x USB type C, ostali USB 3.1</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6x</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Priključek RS232: najmanj 1 vgrajen, brez adapterjev</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1x</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Tipkovnica: USB z originalno vtisnjenim naborom SLO znakov, profesionalna, iste znamke kot ponujeni računalnik.</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HCL certifikat proizvajalca operacijskega sistema (Microsoft) za operacijski sistem Windows 10 za ponujeni sistem (priložena povezava).</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506"/>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Miška: optična, USB s koleščkom in podlogo, iste znamke kot ponujeni računalnik, št. tipk 2.</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Selektivno blokiranje USB portov (omogoča priključitev tipkovnice / miške; onemogoča prenos podatkov preko USB priključka).</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638"/>
          <w:jc w:val="center"/>
        </w:trPr>
        <w:tc>
          <w:tcPr>
            <w:tcW w:w="5172"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Omogočati mora tudi zagon naprave s kombinacijo tipk na tipkovnici.</w:t>
            </w:r>
          </w:p>
        </w:tc>
        <w:tc>
          <w:tcPr>
            <w:tcW w:w="1617"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Omogoča namestitev na/v 24'' in 27'' zaslon za vgradnjo Mini PC ali v kitu za montažo, ki mora biti priložen Mini PC (če se kit za montažo na 24'' in 27'' zaslona razlikujeta, je potrebno priložiti oba).</w:t>
            </w:r>
          </w:p>
        </w:tc>
        <w:tc>
          <w:tcPr>
            <w:tcW w:w="1617"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 xml:space="preserve">OPCIJSKO - SAMO V PRIMERU UPORABE NAVADNEGA MONITORJA – AC napajalni adapter za Mini PC, vsaj 87% učinkovitosti </w:t>
            </w:r>
          </w:p>
        </w:tc>
        <w:tc>
          <w:tcPr>
            <w:tcW w:w="1617"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Dimenzije ( max ) v mm</w:t>
            </w:r>
          </w:p>
        </w:tc>
        <w:tc>
          <w:tcPr>
            <w:tcW w:w="1617"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185x185x40</w:t>
            </w:r>
          </w:p>
        </w:tc>
        <w:tc>
          <w:tcPr>
            <w:tcW w:w="128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172"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Garancija proizvajalca opreme v letih</w:t>
            </w:r>
          </w:p>
        </w:tc>
        <w:tc>
          <w:tcPr>
            <w:tcW w:w="1617"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5</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8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bl>
    <w:p w:rsidR="000D354C" w:rsidRPr="00731462" w:rsidRDefault="000D354C" w:rsidP="000D354C">
      <w:pPr>
        <w:ind w:firstLine="284"/>
        <w:jc w:val="center"/>
        <w:rPr>
          <w:rFonts w:ascii="Times New Roman" w:hAnsi="Times New Roman"/>
        </w:rPr>
      </w:pPr>
    </w:p>
    <w:p w:rsidR="000D354C" w:rsidRPr="00731462" w:rsidRDefault="000D354C" w:rsidP="000D354C">
      <w:pPr>
        <w:ind w:firstLine="284"/>
        <w:jc w:val="center"/>
        <w:rPr>
          <w:rFonts w:ascii="Times New Roman" w:hAnsi="Times New Roman"/>
        </w:rPr>
      </w:pPr>
    </w:p>
    <w:p w:rsidR="002027FB" w:rsidRDefault="002027FB" w:rsidP="002027FB">
      <w:pPr>
        <w:widowControl w:val="0"/>
        <w:tabs>
          <w:tab w:val="left" w:pos="4395"/>
        </w:tabs>
        <w:jc w:val="both"/>
        <w:rPr>
          <w:rFonts w:ascii="Times New Roman" w:hAnsi="Times New Roman"/>
        </w:rPr>
      </w:pPr>
      <w:r>
        <w:rPr>
          <w:rFonts w:ascii="Times New Roman" w:hAnsi="Times New Roman"/>
        </w:rPr>
        <w:t>Datum ter priimek in ime odgovorne osebe:</w:t>
      </w:r>
    </w:p>
    <w:p w:rsidR="000D354C" w:rsidRPr="00731462" w:rsidRDefault="000D354C" w:rsidP="000D354C">
      <w:pPr>
        <w:rPr>
          <w:rFonts w:ascii="Times New Roman" w:hAnsi="Times New Roman"/>
        </w:rPr>
        <w:sectPr w:rsidR="000D354C" w:rsidRPr="00731462" w:rsidSect="000D354C">
          <w:headerReference w:type="default" r:id="rId20"/>
          <w:headerReference w:type="first" r:id="rId21"/>
          <w:footerReference w:type="first" r:id="rId22"/>
          <w:footnotePr>
            <w:numRestart w:val="eachPage"/>
          </w:footnotePr>
          <w:pgSz w:w="11907" w:h="16840" w:code="9"/>
          <w:pgMar w:top="851" w:right="1134" w:bottom="851" w:left="1134" w:header="454" w:footer="0" w:gutter="0"/>
          <w:cols w:space="708"/>
          <w:titlePg/>
          <w:docGrid w:linePitch="326"/>
        </w:sectPr>
      </w:pPr>
    </w:p>
    <w:p w:rsidR="00FD27D0" w:rsidRDefault="007C4C33" w:rsidP="00FD27D0">
      <w:pPr>
        <w:rPr>
          <w:rFonts w:ascii="Times New Roman" w:hAnsi="Times New Roman"/>
          <w:b/>
        </w:rPr>
      </w:pPr>
      <w:r>
        <w:rPr>
          <w:rFonts w:ascii="Times New Roman" w:hAnsi="Times New Roman"/>
          <w:b/>
        </w:rPr>
        <w:t>Ponudnik izpolni in pri</w:t>
      </w:r>
      <w:r w:rsidR="00FD27D0">
        <w:rPr>
          <w:rFonts w:ascii="Times New Roman" w:hAnsi="Times New Roman"/>
          <w:b/>
        </w:rPr>
        <w:t>loži v ponudbeni dokumentaciji:</w:t>
      </w:r>
    </w:p>
    <w:p w:rsidR="00FD27D0" w:rsidRDefault="00FD27D0"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ZAHTEVE ZA 24'' LCD ZASLON ZA VGRADNJO MINI PC</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Ponujeno:</w:t>
      </w:r>
      <w:r w:rsidRPr="00731462">
        <w:rPr>
          <w:rFonts w:ascii="Times New Roman" w:hAnsi="Times New Roman"/>
          <w:b/>
        </w:rPr>
        <w:tab/>
        <w:t>Proizvajalec: ____________________________________________________</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ab/>
      </w:r>
      <w:r w:rsidRPr="00731462">
        <w:rPr>
          <w:rFonts w:ascii="Times New Roman" w:hAnsi="Times New Roman"/>
          <w:b/>
        </w:rPr>
        <w:tab/>
        <w:t>Model: _________________________________________________________</w:t>
      </w:r>
    </w:p>
    <w:p w:rsidR="000D354C" w:rsidRPr="00731462" w:rsidRDefault="000D354C" w:rsidP="000D354C">
      <w:pPr>
        <w:rPr>
          <w:rFonts w:ascii="Times New Roman" w:hAnsi="Times New Roman"/>
          <w:b/>
        </w:rPr>
      </w:pPr>
    </w:p>
    <w:tbl>
      <w:tblPr>
        <w:tblW w:w="948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369"/>
        <w:gridCol w:w="1704"/>
        <w:gridCol w:w="850"/>
        <w:gridCol w:w="1566"/>
      </w:tblGrid>
      <w:tr w:rsidR="000D354C" w:rsidRPr="00731462" w:rsidTr="005B42AF">
        <w:trPr>
          <w:jc w:val="center"/>
        </w:trPr>
        <w:tc>
          <w:tcPr>
            <w:tcW w:w="5369"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tabs>
                <w:tab w:val="left" w:pos="5103"/>
              </w:tabs>
              <w:rPr>
                <w:rFonts w:ascii="Times New Roman" w:hAnsi="Times New Roman"/>
                <w:b/>
              </w:rPr>
            </w:pPr>
            <w:r w:rsidRPr="00731462">
              <w:rPr>
                <w:rFonts w:ascii="Times New Roman" w:hAnsi="Times New Roman"/>
                <w:b/>
              </w:rPr>
              <w:t>Zaslon LCD 24'', zaslon za vgradnjo Mini PC</w:t>
            </w:r>
          </w:p>
        </w:tc>
        <w:tc>
          <w:tcPr>
            <w:tcW w:w="4120" w:type="dxa"/>
            <w:gridSpan w:val="3"/>
            <w:tcBorders>
              <w:top w:val="single" w:sz="12"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jc w:val="center"/>
              <w:rPr>
                <w:rFonts w:ascii="Times New Roman" w:hAnsi="Times New Roman"/>
              </w:rPr>
            </w:pPr>
            <w:r w:rsidRPr="00731462">
              <w:rPr>
                <w:rFonts w:ascii="Times New Roman" w:hAnsi="Times New Roman"/>
                <w:b/>
              </w:rPr>
              <w:t>Zahteva</w:t>
            </w:r>
          </w:p>
        </w:tc>
      </w:tr>
      <w:tr w:rsidR="000D354C" w:rsidRPr="00731462" w:rsidTr="005B42AF">
        <w:trPr>
          <w:jc w:val="center"/>
        </w:trPr>
        <w:tc>
          <w:tcPr>
            <w:tcW w:w="5369"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b/>
              </w:rPr>
              <w:t>Zmogljivost in funkcionalnost</w:t>
            </w:r>
          </w:p>
        </w:tc>
        <w:tc>
          <w:tcPr>
            <w:tcW w:w="1704"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Min</w:t>
            </w:r>
          </w:p>
        </w:tc>
        <w:tc>
          <w:tcPr>
            <w:tcW w:w="850"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Maks</w:t>
            </w:r>
          </w:p>
        </w:tc>
        <w:tc>
          <w:tcPr>
            <w:tcW w:w="156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Ponujeno / Opomba</w:t>
            </w: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TCO skladnost z ergonomskimi standardi, TCO Displays 7 in EDGE 2.0</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 xml:space="preserve">Da, min </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ISO 9241</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Prijaznost okolju</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EPEAT (v2018) Silver</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Vidna diagonala zaslona ( '' )</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23,8 do 24</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Tip zaslona</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IPS</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Ločljivost (pri 60Hz)</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1920x1080</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&gt;</w:t>
            </w: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Osvetlitev LED</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Svetilnost</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250 cd/m2</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Kontrast</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1000 : 1</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Odzivnost</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5 ms</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7 ms</w:t>
            </w: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Nastavljiv po višini (vsaj 110 mm), naklonu in vrtljiv za 90°(pivot)</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 vsaj 1 prost USB 3.x priključek</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zvočnika</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Plug &amp; Play</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HCL certifikat proizvajalca operacijskega sistema (Microsoft) za operacijski sistem Windows 10 za ponujeni sistem (priložena povezava)</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ali priložena je spletna kamera 1080p z dvojnim mikrofonom in varovalom zasebnosti</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Omogoča namestitev Mini PC na/v zaslon, priložena programska oprema in gonilniki za namestitev zaslona na OS Windows 10 Pro SLO x64</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Vidni kot (H / V) v stopinjah</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178 / 178</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Priložen: priključni kabel DP-DP in ustrezen napajalnik za zaslon ter Mini PC</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vsaj 1 prost DP</w:t>
            </w:r>
          </w:p>
        </w:tc>
        <w:tc>
          <w:tcPr>
            <w:tcW w:w="1704"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850"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69"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Garancija proizvajalca opreme v letih</w:t>
            </w:r>
          </w:p>
        </w:tc>
        <w:tc>
          <w:tcPr>
            <w:tcW w:w="1704"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3</w:t>
            </w:r>
          </w:p>
        </w:tc>
        <w:tc>
          <w:tcPr>
            <w:tcW w:w="850"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566"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bl>
    <w:p w:rsidR="000D354C" w:rsidRPr="00731462" w:rsidRDefault="000D354C" w:rsidP="000D354C">
      <w:pPr>
        <w:outlineLvl w:val="0"/>
        <w:rPr>
          <w:rFonts w:ascii="Times New Roman" w:hAnsi="Times New Roman"/>
        </w:rPr>
      </w:pPr>
    </w:p>
    <w:p w:rsidR="000D354C" w:rsidRPr="00731462" w:rsidRDefault="000D354C" w:rsidP="000D354C">
      <w:pPr>
        <w:rPr>
          <w:rFonts w:ascii="Times New Roman" w:hAnsi="Times New Roman"/>
        </w:rPr>
      </w:pPr>
    </w:p>
    <w:p w:rsidR="002027FB" w:rsidRDefault="002027FB" w:rsidP="002027FB">
      <w:pPr>
        <w:widowControl w:val="0"/>
        <w:tabs>
          <w:tab w:val="left" w:pos="4395"/>
        </w:tabs>
        <w:jc w:val="both"/>
        <w:rPr>
          <w:rFonts w:ascii="Times New Roman" w:hAnsi="Times New Roman"/>
        </w:rPr>
      </w:pPr>
      <w:r>
        <w:rPr>
          <w:rFonts w:ascii="Times New Roman" w:hAnsi="Times New Roman"/>
        </w:rPr>
        <w:t>Datum ter priimek in ime odgovorne osebe:</w:t>
      </w:r>
    </w:p>
    <w:p w:rsidR="00DE176D" w:rsidRDefault="00DE176D" w:rsidP="000D354C">
      <w:pPr>
        <w:rPr>
          <w:rFonts w:ascii="Times New Roman" w:hAnsi="Times New Roman"/>
          <w:b/>
        </w:rPr>
      </w:pPr>
    </w:p>
    <w:p w:rsidR="00F83DF1" w:rsidRDefault="00F83DF1" w:rsidP="000D354C">
      <w:pPr>
        <w:rPr>
          <w:rFonts w:ascii="Times New Roman" w:hAnsi="Times New Roman"/>
          <w:b/>
        </w:rPr>
      </w:pPr>
    </w:p>
    <w:p w:rsidR="00F83DF1" w:rsidRDefault="00F83DF1" w:rsidP="000D354C">
      <w:pPr>
        <w:rPr>
          <w:rFonts w:ascii="Times New Roman" w:hAnsi="Times New Roman"/>
          <w:b/>
        </w:rPr>
      </w:pPr>
    </w:p>
    <w:p w:rsidR="00FD27D0" w:rsidRDefault="00FD27D0" w:rsidP="00FD27D0">
      <w:pPr>
        <w:rPr>
          <w:rFonts w:ascii="Times New Roman" w:hAnsi="Times New Roman"/>
          <w:b/>
        </w:rPr>
      </w:pPr>
      <w:r>
        <w:rPr>
          <w:rFonts w:ascii="Times New Roman" w:hAnsi="Times New Roman"/>
          <w:b/>
        </w:rPr>
        <w:t xml:space="preserve">Ponudnik izpolni in </w:t>
      </w:r>
      <w:r w:rsidR="007C4C33">
        <w:rPr>
          <w:rFonts w:ascii="Times New Roman" w:hAnsi="Times New Roman"/>
          <w:b/>
        </w:rPr>
        <w:t>priloži</w:t>
      </w:r>
      <w:r>
        <w:rPr>
          <w:rFonts w:ascii="Times New Roman" w:hAnsi="Times New Roman"/>
          <w:b/>
        </w:rPr>
        <w:t xml:space="preserve"> v ponudbeni dokumentaciji:</w:t>
      </w:r>
    </w:p>
    <w:p w:rsidR="00F83DF1" w:rsidRPr="00731462" w:rsidRDefault="00F83DF1"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ZAHTEVE ZA 24″ LCD ZASLON</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Ponujeno:</w:t>
      </w:r>
      <w:r w:rsidRPr="00731462">
        <w:rPr>
          <w:rFonts w:ascii="Times New Roman" w:hAnsi="Times New Roman"/>
          <w:b/>
        </w:rPr>
        <w:tab/>
        <w:t>Proizvajalec: ____________________________________________________</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ab/>
      </w:r>
      <w:r w:rsidRPr="00731462">
        <w:rPr>
          <w:rFonts w:ascii="Times New Roman" w:hAnsi="Times New Roman"/>
          <w:b/>
        </w:rPr>
        <w:tab/>
        <w:t>Model: _________________________________________________________</w:t>
      </w:r>
    </w:p>
    <w:p w:rsidR="000D354C" w:rsidRPr="00731462" w:rsidRDefault="000D354C" w:rsidP="000D354C">
      <w:pPr>
        <w:rPr>
          <w:rFonts w:ascii="Times New Roman" w:hAnsi="Times New Roman"/>
          <w:b/>
        </w:rPr>
      </w:pPr>
    </w:p>
    <w:tbl>
      <w:tblPr>
        <w:tblW w:w="947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347"/>
        <w:gridCol w:w="1442"/>
        <w:gridCol w:w="1418"/>
        <w:gridCol w:w="1271"/>
      </w:tblGrid>
      <w:tr w:rsidR="000D354C" w:rsidRPr="00731462" w:rsidTr="005B42AF">
        <w:trPr>
          <w:jc w:val="center"/>
        </w:trPr>
        <w:tc>
          <w:tcPr>
            <w:tcW w:w="5347"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b/>
              </w:rPr>
              <w:t xml:space="preserve">Zaslon LCD 24'' </w:t>
            </w:r>
          </w:p>
        </w:tc>
        <w:tc>
          <w:tcPr>
            <w:tcW w:w="4131" w:type="dxa"/>
            <w:gridSpan w:val="3"/>
            <w:tcBorders>
              <w:top w:val="single" w:sz="12"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jc w:val="center"/>
              <w:rPr>
                <w:rFonts w:ascii="Times New Roman" w:hAnsi="Times New Roman"/>
              </w:rPr>
            </w:pPr>
            <w:r w:rsidRPr="00731462">
              <w:rPr>
                <w:rFonts w:ascii="Times New Roman" w:hAnsi="Times New Roman"/>
                <w:b/>
              </w:rPr>
              <w:t>Zahteva</w:t>
            </w:r>
          </w:p>
        </w:tc>
      </w:tr>
      <w:tr w:rsidR="000D354C" w:rsidRPr="00731462" w:rsidTr="005B42AF">
        <w:trPr>
          <w:jc w:val="center"/>
        </w:trPr>
        <w:tc>
          <w:tcPr>
            <w:tcW w:w="5347"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b/>
              </w:rPr>
              <w:t>Zmogljivost in funkcionalnost</w:t>
            </w:r>
          </w:p>
        </w:tc>
        <w:tc>
          <w:tcPr>
            <w:tcW w:w="1442"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Min</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Maks</w:t>
            </w:r>
          </w:p>
        </w:tc>
        <w:tc>
          <w:tcPr>
            <w:tcW w:w="1271"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Ponujeno / Opomba</w:t>
            </w: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TCO skladnost z ergonomskimi standardi, TCO Displays 7 in EDGE 2.0</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 min</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ISO 9241</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right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Prijaznost okolju</w:t>
            </w:r>
          </w:p>
        </w:tc>
        <w:tc>
          <w:tcPr>
            <w:tcW w:w="1442" w:type="dxa"/>
            <w:tcBorders>
              <w:top w:val="single" w:sz="6" w:space="0" w:color="000000"/>
              <w:left w:val="single" w:sz="6" w:space="0" w:color="000000"/>
              <w:bottom w:val="single" w:sz="6" w:space="0" w:color="000000"/>
              <w:right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EPEAT (v2018) Silver</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left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Vidna diagonala zaslona ( '' )</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Od 23,8 do 24</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Ločljivost (pri 60Hz)</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1920x1080</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1920x1200</w:t>
            </w: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Osvetlitev LED</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Tip zaslona</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IPS</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Svetilnost</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250 cd/m2</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Kontrast</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1000 : 1</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Odzivnost</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5 ms</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center" w:pos="533"/>
                <w:tab w:val="right" w:pos="1066"/>
                <w:tab w:val="left" w:pos="5103"/>
              </w:tabs>
              <w:spacing w:after="60"/>
              <w:jc w:val="right"/>
              <w:rPr>
                <w:rFonts w:ascii="Times New Roman" w:hAnsi="Times New Roman"/>
              </w:rPr>
            </w:pPr>
            <w:r w:rsidRPr="00731462">
              <w:rPr>
                <w:rFonts w:ascii="Times New Roman" w:hAnsi="Times New Roman"/>
              </w:rPr>
              <w:t>7 ms</w:t>
            </w: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Nastavljiv po višini (vsaj 110 mm), naklonu in vrtljiv za 90° (pivot).</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vsaj 2 prosta USB 3.x priključka</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right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zvočnika ali originalni »speaker bar«</w:t>
            </w:r>
          </w:p>
        </w:tc>
        <w:tc>
          <w:tcPr>
            <w:tcW w:w="1442" w:type="dxa"/>
            <w:tcBorders>
              <w:top w:val="single" w:sz="6" w:space="0" w:color="000000"/>
              <w:left w:val="single" w:sz="6" w:space="0" w:color="000000"/>
              <w:bottom w:val="single" w:sz="6" w:space="0" w:color="000000"/>
              <w:right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left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Plug &amp; Play</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HCL certifikat proizvajalca operacijskega sistema (Microsoft) za operacijski sistem Windows 10 za ponujeni sistem (priložena povezava)</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Priloženi DP–DP in HDMI-HDMI kabel, priložena programska oprema in gonilniki za namestitev zaslona na OS Windows 10 Pro SLO x64</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72"/>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Vidni kot (H / V) v stopinjah</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178 / 178</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72"/>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Priložen: ustrezen napajalnik za  zaslon</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47" w:type="dxa"/>
            <w:tcBorders>
              <w:top w:val="single" w:sz="6" w:space="0" w:color="000000"/>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vsaj DP in HDMI</w:t>
            </w:r>
          </w:p>
        </w:tc>
        <w:tc>
          <w:tcPr>
            <w:tcW w:w="1442"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41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40"/>
          <w:jc w:val="center"/>
        </w:trPr>
        <w:tc>
          <w:tcPr>
            <w:tcW w:w="5347"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Garancija proizvajalca opreme v letih</w:t>
            </w:r>
          </w:p>
        </w:tc>
        <w:tc>
          <w:tcPr>
            <w:tcW w:w="1442"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3</w:t>
            </w:r>
          </w:p>
        </w:tc>
        <w:tc>
          <w:tcPr>
            <w:tcW w:w="141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271"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bl>
    <w:p w:rsidR="000D354C" w:rsidRPr="00731462" w:rsidRDefault="000D354C" w:rsidP="000D354C">
      <w:pPr>
        <w:ind w:firstLine="284"/>
        <w:jc w:val="center"/>
        <w:rPr>
          <w:rFonts w:ascii="Times New Roman" w:hAnsi="Times New Roman"/>
        </w:rPr>
      </w:pPr>
    </w:p>
    <w:p w:rsidR="002027FB" w:rsidRDefault="002027FB" w:rsidP="002027FB">
      <w:pPr>
        <w:widowControl w:val="0"/>
        <w:tabs>
          <w:tab w:val="left" w:pos="4395"/>
        </w:tabs>
        <w:jc w:val="both"/>
        <w:rPr>
          <w:rFonts w:ascii="Times New Roman" w:hAnsi="Times New Roman"/>
        </w:rPr>
      </w:pPr>
      <w:r>
        <w:rPr>
          <w:rFonts w:ascii="Times New Roman" w:hAnsi="Times New Roman"/>
        </w:rPr>
        <w:t>Datum ter priimek in ime odgovorne osebe:</w:t>
      </w:r>
    </w:p>
    <w:p w:rsidR="000D354C" w:rsidRPr="00731462" w:rsidRDefault="000D354C" w:rsidP="000D354C">
      <w:pPr>
        <w:rPr>
          <w:rFonts w:ascii="Times New Roman" w:hAnsi="Times New Roman"/>
          <w:b/>
        </w:rPr>
      </w:pPr>
    </w:p>
    <w:p w:rsidR="000D354C" w:rsidRDefault="000D354C" w:rsidP="000D354C">
      <w:pPr>
        <w:rPr>
          <w:rFonts w:ascii="Times New Roman" w:hAnsi="Times New Roman"/>
          <w:b/>
        </w:rPr>
      </w:pPr>
    </w:p>
    <w:p w:rsidR="00F83DF1" w:rsidRDefault="00F83DF1" w:rsidP="000D354C">
      <w:pPr>
        <w:rPr>
          <w:rFonts w:ascii="Times New Roman" w:hAnsi="Times New Roman"/>
          <w:b/>
        </w:rPr>
      </w:pPr>
    </w:p>
    <w:p w:rsidR="00F83DF1" w:rsidRDefault="00F83DF1" w:rsidP="000D354C">
      <w:pPr>
        <w:rPr>
          <w:rFonts w:ascii="Times New Roman" w:hAnsi="Times New Roman"/>
          <w:b/>
        </w:rPr>
      </w:pPr>
    </w:p>
    <w:p w:rsidR="00F83DF1" w:rsidRDefault="00F83DF1" w:rsidP="000D354C">
      <w:pPr>
        <w:rPr>
          <w:rFonts w:ascii="Times New Roman" w:hAnsi="Times New Roman"/>
          <w:b/>
        </w:rPr>
      </w:pPr>
    </w:p>
    <w:p w:rsidR="00F83DF1" w:rsidRDefault="00F83DF1" w:rsidP="000D354C">
      <w:pPr>
        <w:rPr>
          <w:rFonts w:ascii="Times New Roman" w:hAnsi="Times New Roman"/>
          <w:b/>
        </w:rPr>
      </w:pPr>
    </w:p>
    <w:p w:rsidR="00FD27D0" w:rsidRDefault="00FD27D0" w:rsidP="00FD27D0">
      <w:pPr>
        <w:rPr>
          <w:rFonts w:ascii="Times New Roman" w:hAnsi="Times New Roman"/>
          <w:b/>
        </w:rPr>
      </w:pPr>
      <w:r>
        <w:rPr>
          <w:rFonts w:ascii="Times New Roman" w:hAnsi="Times New Roman"/>
          <w:b/>
        </w:rPr>
        <w:t xml:space="preserve">Ponudnik izpolni in </w:t>
      </w:r>
      <w:r w:rsidR="007C4C33">
        <w:rPr>
          <w:rFonts w:ascii="Times New Roman" w:hAnsi="Times New Roman"/>
          <w:b/>
        </w:rPr>
        <w:t>priloži</w:t>
      </w:r>
      <w:r>
        <w:rPr>
          <w:rFonts w:ascii="Times New Roman" w:hAnsi="Times New Roman"/>
          <w:b/>
        </w:rPr>
        <w:t xml:space="preserve"> v ponudbeni dokumentaciji:</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ZAHTEVE ZA PRENOSNI RAČUNALNIK</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Ponujeno:</w:t>
      </w:r>
      <w:r w:rsidRPr="00731462">
        <w:rPr>
          <w:rFonts w:ascii="Times New Roman" w:hAnsi="Times New Roman"/>
          <w:b/>
        </w:rPr>
        <w:tab/>
        <w:t>Proizvajalec: ____________________________________________________</w:t>
      </w:r>
    </w:p>
    <w:p w:rsidR="000D354C" w:rsidRPr="00731462" w:rsidRDefault="000D354C" w:rsidP="000D354C">
      <w:pPr>
        <w:rPr>
          <w:rFonts w:ascii="Times New Roman" w:hAnsi="Times New Roman"/>
          <w:b/>
        </w:rPr>
      </w:pPr>
    </w:p>
    <w:p w:rsidR="000D354C" w:rsidRPr="00731462" w:rsidRDefault="000D354C" w:rsidP="000D354C">
      <w:pPr>
        <w:rPr>
          <w:rFonts w:ascii="Times New Roman" w:hAnsi="Times New Roman"/>
          <w:b/>
        </w:rPr>
      </w:pPr>
      <w:r w:rsidRPr="00731462">
        <w:rPr>
          <w:rFonts w:ascii="Times New Roman" w:hAnsi="Times New Roman"/>
          <w:b/>
        </w:rPr>
        <w:tab/>
      </w:r>
      <w:r w:rsidRPr="00731462">
        <w:rPr>
          <w:rFonts w:ascii="Times New Roman" w:hAnsi="Times New Roman"/>
          <w:b/>
        </w:rPr>
        <w:tab/>
        <w:t>Model: _________________________________________________________</w:t>
      </w:r>
    </w:p>
    <w:p w:rsidR="000D354C" w:rsidRPr="00731462" w:rsidRDefault="000D354C" w:rsidP="000D354C">
      <w:pPr>
        <w:outlineLvl w:val="0"/>
        <w:rPr>
          <w:rFonts w:ascii="Times New Roman" w:hAnsi="Times New Roman"/>
        </w:rPr>
      </w:pPr>
    </w:p>
    <w:tbl>
      <w:tblPr>
        <w:tblW w:w="945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805"/>
        <w:gridCol w:w="1768"/>
        <w:gridCol w:w="1191"/>
        <w:gridCol w:w="1694"/>
      </w:tblGrid>
      <w:tr w:rsidR="000D354C" w:rsidRPr="00731462" w:rsidTr="005B42AF">
        <w:trPr>
          <w:trHeight w:val="20"/>
          <w:jc w:val="center"/>
        </w:trPr>
        <w:tc>
          <w:tcPr>
            <w:tcW w:w="4805" w:type="dxa"/>
            <w:tcBorders>
              <w:top w:val="single" w:sz="12" w:space="0" w:color="auto"/>
              <w:left w:val="single" w:sz="12" w:space="0" w:color="auto"/>
              <w:bottom w:val="single" w:sz="6" w:space="0" w:color="000000"/>
            </w:tcBorders>
            <w:shd w:val="clear" w:color="auto" w:fill="auto"/>
          </w:tcPr>
          <w:p w:rsidR="000D354C" w:rsidRPr="00731462" w:rsidRDefault="000D354C" w:rsidP="005B42AF">
            <w:pPr>
              <w:tabs>
                <w:tab w:val="left" w:pos="5103"/>
              </w:tabs>
              <w:spacing w:after="60"/>
              <w:jc w:val="both"/>
              <w:rPr>
                <w:rFonts w:ascii="Times New Roman" w:hAnsi="Times New Roman"/>
              </w:rPr>
            </w:pPr>
            <w:r w:rsidRPr="00731462">
              <w:rPr>
                <w:rFonts w:ascii="Times New Roman" w:hAnsi="Times New Roman"/>
                <w:b/>
              </w:rPr>
              <w:t>Prenosni računalnik</w:t>
            </w:r>
          </w:p>
        </w:tc>
        <w:tc>
          <w:tcPr>
            <w:tcW w:w="4653" w:type="dxa"/>
            <w:gridSpan w:val="3"/>
            <w:tcBorders>
              <w:top w:val="single" w:sz="12"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jc w:val="center"/>
              <w:rPr>
                <w:rFonts w:ascii="Times New Roman" w:hAnsi="Times New Roman"/>
                <w:b/>
              </w:rPr>
            </w:pPr>
            <w:r w:rsidRPr="00731462">
              <w:rPr>
                <w:rFonts w:ascii="Times New Roman" w:hAnsi="Times New Roman"/>
                <w:b/>
              </w:rPr>
              <w:t>Zahteva</w:t>
            </w:r>
          </w:p>
        </w:tc>
      </w:tr>
      <w:tr w:rsidR="000D354C" w:rsidRPr="00731462" w:rsidTr="005B42AF">
        <w:trPr>
          <w:trHeight w:val="20"/>
          <w:jc w:val="center"/>
        </w:trPr>
        <w:tc>
          <w:tcPr>
            <w:tcW w:w="4805" w:type="dxa"/>
            <w:tcBorders>
              <w:top w:val="single" w:sz="6" w:space="0" w:color="000000"/>
              <w:left w:val="single" w:sz="12" w:space="0" w:color="auto"/>
              <w:bottom w:val="single" w:sz="12" w:space="0" w:color="auto"/>
            </w:tcBorders>
            <w:shd w:val="clear" w:color="auto" w:fill="auto"/>
          </w:tcPr>
          <w:p w:rsidR="000D354C" w:rsidRPr="00731462" w:rsidRDefault="000D354C" w:rsidP="005B42AF">
            <w:pPr>
              <w:tabs>
                <w:tab w:val="left" w:pos="5103"/>
              </w:tabs>
              <w:spacing w:after="60"/>
              <w:jc w:val="both"/>
              <w:rPr>
                <w:rFonts w:ascii="Times New Roman" w:hAnsi="Times New Roman"/>
              </w:rPr>
            </w:pPr>
            <w:r w:rsidRPr="00731462">
              <w:rPr>
                <w:rFonts w:ascii="Times New Roman" w:hAnsi="Times New Roman"/>
                <w:b/>
              </w:rPr>
              <w:t>Zmogljivost in funkcionalnost</w:t>
            </w:r>
          </w:p>
        </w:tc>
        <w:tc>
          <w:tcPr>
            <w:tcW w:w="1768"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Min</w:t>
            </w:r>
          </w:p>
        </w:tc>
        <w:tc>
          <w:tcPr>
            <w:tcW w:w="1191" w:type="dxa"/>
            <w:tcBorders>
              <w:top w:val="single" w:sz="6" w:space="0" w:color="000000"/>
              <w:bottom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b/>
              </w:rPr>
              <w:t>Maks</w:t>
            </w:r>
          </w:p>
        </w:tc>
        <w:tc>
          <w:tcPr>
            <w:tcW w:w="1694" w:type="dxa"/>
            <w:tcBorders>
              <w:top w:val="single" w:sz="6" w:space="0" w:color="000000"/>
              <w:bottom w:val="single" w:sz="12" w:space="0" w:color="auto"/>
              <w:right w:val="single" w:sz="12" w:space="0" w:color="auto"/>
            </w:tcBorders>
            <w:shd w:val="clear" w:color="auto" w:fill="auto"/>
          </w:tcPr>
          <w:p w:rsidR="000D354C" w:rsidRPr="00731462" w:rsidRDefault="000D354C" w:rsidP="005B42AF">
            <w:pPr>
              <w:tabs>
                <w:tab w:val="left" w:pos="5103"/>
              </w:tabs>
              <w:spacing w:after="60"/>
              <w:jc w:val="right"/>
              <w:rPr>
                <w:rFonts w:ascii="Times New Roman" w:hAnsi="Times New Roman"/>
                <w:b/>
              </w:rPr>
            </w:pPr>
            <w:r w:rsidRPr="00731462">
              <w:rPr>
                <w:rFonts w:ascii="Times New Roman" w:hAnsi="Times New Roman"/>
                <w:b/>
              </w:rPr>
              <w:t>Ponujeno / Opomba</w:t>
            </w: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jc w:val="both"/>
              <w:rPr>
                <w:rFonts w:ascii="Times New Roman" w:hAnsi="Times New Roman"/>
              </w:rPr>
            </w:pPr>
            <w:r w:rsidRPr="00731462">
              <w:rPr>
                <w:rFonts w:ascii="Times New Roman" w:hAnsi="Times New Roman"/>
              </w:rPr>
              <w:t>Operacijski sistem</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 xml:space="preserve">Windows 10 Pro SLO x64 </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Naložen Windows 10 Professional SLO x64</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Garancija proizvajalca opreme v letih</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5 (razen baterija – 3 leta)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Procesor: CPU Intel Core i5-8xxxU, 4 jedra</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1,6 GHz</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 xml:space="preserve">&gt; </w:t>
            </w: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Disk: kapacitete v GB, M.2 SSD NVMe</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256</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DDR4, 2400MHz, v GB</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8</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razširitev pomnilnika do 32 GB</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RAM: razširitvenih prostih polj</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Grafična kartica: integrirana Intel HD Graphics UHD</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&gt;</w:t>
            </w: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Zaslon: barvni LED FHD, nesvetleč, široki vidni kot (»ultra wide angle«) vsaj 170 stopinj horizontalno</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15,6</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Zaslon: tip, IPS</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IPS</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Zaslon: ločljivost</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1920x1080</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Mrežni vmesnik Intel: 1Gb s priključkom RJ45</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Mrežni vmesnik: vgrajen WLAN 802.11 ac Intel AC 9260.</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Mrežni vmesnik: opcijsko, dodatno naročilo WWAN 4G/LTE modula, ki se naroči dodatno</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Ne, predpriprava 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jc w:val="center"/>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USB: najmanj 3 priključki, 2xUSB 3.1, 1x USB 3.1 Type-C Gen2. Če je priklopna postaja tipa TB3, mora biti v prenosnik vgrajen tudi priključek tipa TB3</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DP oz USB-C, ki deluje tudi kot DP za zunanji zaslon in HDMI ali VGA za projektor</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2</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&gt;</w:t>
            </w: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Priključki: audio</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Kamera: vgrajena, HD 720p, z varovalom zasebnosti</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Vmesnik: Bluetooth vsaj 5.0 vgrajen</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Integriran TPM Security Chip 2.0</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Čitalec kartic: microSD</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Baterija/i: Lithium-Ion, 3 letna garancija (vsaj 12ur avtonomije)</w:t>
            </w:r>
          </w:p>
        </w:tc>
        <w:tc>
          <w:tcPr>
            <w:tcW w:w="1768" w:type="dxa"/>
            <w:tcBorders>
              <w:top w:val="single" w:sz="6" w:space="0" w:color="000000"/>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 vsaj 45WHr</w:t>
            </w:r>
          </w:p>
        </w:tc>
        <w:tc>
          <w:tcPr>
            <w:tcW w:w="1191" w:type="dxa"/>
            <w:tcBorders>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top w:val="single" w:sz="4" w:space="0" w:color="auto"/>
              <w:left w:val="single" w:sz="12" w:space="0" w:color="auto"/>
              <w:bottom w:val="single" w:sz="6" w:space="0" w:color="000000"/>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Napajalnik: priložen, po moči ustrezen ponujenemu modelu, 220V</w:t>
            </w:r>
          </w:p>
        </w:tc>
        <w:tc>
          <w:tcPr>
            <w:tcW w:w="1768" w:type="dxa"/>
            <w:tcBorders>
              <w:top w:val="single" w:sz="4" w:space="0" w:color="auto"/>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tcBorders>
              <w:top w:val="single" w:sz="4" w:space="0" w:color="auto"/>
              <w:bottom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top w:val="single" w:sz="4" w:space="0" w:color="auto"/>
              <w:bottom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top w:val="single" w:sz="6" w:space="0" w:color="000000"/>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Vse naprave morajo biti vgrajene, ne pa dodane kot USB enote</w:t>
            </w:r>
          </w:p>
        </w:tc>
        <w:tc>
          <w:tcPr>
            <w:tcW w:w="1768" w:type="dxa"/>
            <w:tcBorders>
              <w:top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tcBorders>
              <w:top w:val="single" w:sz="6" w:space="0" w:color="000000"/>
            </w:tcBorders>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top w:val="single" w:sz="6" w:space="0" w:color="000000"/>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HCL certifikat proizvajalca operacijskega sistema (Microsoft) za operacijski sistem Windows 10 za ponujeni sistem (priložena povezava)</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tipkovnica z natisnjenimi slovenskimi znaki</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Vgrajena kombinirana sledilna paličica s sledilno ploščico</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Dodatna Bluetooth miška – majhnega formata, optična, s koleščkom in vsaj dvema tipkama, podloga za miško</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ind w:left="19"/>
              <w:rPr>
                <w:rFonts w:ascii="Times New Roman" w:hAnsi="Times New Roman"/>
              </w:rPr>
            </w:pPr>
            <w:r w:rsidRPr="00731462">
              <w:rPr>
                <w:rFonts w:ascii="Times New Roman" w:hAnsi="Times New Roman"/>
              </w:rPr>
              <w:t>Kvalitetno, močno ohišje (testirano v skladu z MIL-STD-810G)</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Torbica s trdimi stranicami, vsaj 2 predala.</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tabs>
                <w:tab w:val="left" w:pos="5103"/>
              </w:tabs>
              <w:spacing w:after="60"/>
              <w:rPr>
                <w:rFonts w:ascii="Times New Roman" w:hAnsi="Times New Roman"/>
              </w:rPr>
            </w:pPr>
            <w:r w:rsidRPr="00731462">
              <w:rPr>
                <w:rFonts w:ascii="Times New Roman" w:hAnsi="Times New Roman"/>
              </w:rPr>
              <w:t>Teža (kg).</w:t>
            </w:r>
          </w:p>
        </w:tc>
        <w:tc>
          <w:tcPr>
            <w:tcW w:w="1768" w:type="dxa"/>
            <w:shd w:val="clear" w:color="auto" w:fill="auto"/>
          </w:tcPr>
          <w:p w:rsidR="000D354C" w:rsidRPr="00731462" w:rsidDel="002011EC" w:rsidRDefault="000D354C" w:rsidP="005B42AF">
            <w:pPr>
              <w:tabs>
                <w:tab w:val="left" w:pos="5103"/>
              </w:tabs>
              <w:spacing w:after="60"/>
              <w:jc w:val="right"/>
              <w:rPr>
                <w:rFonts w:ascii="Times New Roman" w:hAnsi="Times New Roman"/>
              </w:rPr>
            </w:pP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Do 2,0</w:t>
            </w: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r w:rsidR="000D354C" w:rsidRPr="00731462" w:rsidTr="005B42AF">
        <w:trPr>
          <w:trHeight w:val="20"/>
          <w:jc w:val="center"/>
        </w:trPr>
        <w:tc>
          <w:tcPr>
            <w:tcW w:w="4805" w:type="dxa"/>
            <w:tcBorders>
              <w:left w:val="single" w:sz="12" w:space="0" w:color="auto"/>
            </w:tcBorders>
            <w:shd w:val="clear" w:color="auto" w:fill="auto"/>
          </w:tcPr>
          <w:p w:rsidR="000D354C" w:rsidRPr="00731462" w:rsidRDefault="000D354C" w:rsidP="005B42AF">
            <w:pPr>
              <w:ind w:left="19"/>
              <w:rPr>
                <w:rFonts w:ascii="Times New Roman" w:hAnsi="Times New Roman"/>
              </w:rPr>
            </w:pPr>
            <w:r w:rsidRPr="00731462">
              <w:rPr>
                <w:rFonts w:ascii="Times New Roman" w:hAnsi="Times New Roman"/>
              </w:rPr>
              <w:t>Priklopna postaja (docking station) – namenski ali USB-C ali TB3 priklop, samo običajni USB (A) priklop ni ustrezen:</w:t>
            </w:r>
          </w:p>
          <w:p w:rsidR="000D354C" w:rsidRPr="00731462" w:rsidRDefault="000D354C" w:rsidP="00045598">
            <w:pPr>
              <w:numPr>
                <w:ilvl w:val="0"/>
                <w:numId w:val="22"/>
              </w:numPr>
              <w:ind w:left="663" w:hanging="284"/>
              <w:contextualSpacing/>
              <w:rPr>
                <w:rFonts w:ascii="Times New Roman" w:hAnsi="Times New Roman"/>
              </w:rPr>
            </w:pPr>
            <w:r w:rsidRPr="00731462">
              <w:rPr>
                <w:rFonts w:ascii="Times New Roman" w:hAnsi="Times New Roman"/>
              </w:rPr>
              <w:t>2x DP, Audio,</w:t>
            </w:r>
          </w:p>
          <w:p w:rsidR="000D354C" w:rsidRPr="00731462" w:rsidRDefault="000D354C" w:rsidP="00045598">
            <w:pPr>
              <w:numPr>
                <w:ilvl w:val="0"/>
                <w:numId w:val="22"/>
              </w:numPr>
              <w:ind w:left="663" w:hanging="284"/>
              <w:contextualSpacing/>
              <w:rPr>
                <w:rFonts w:ascii="Times New Roman" w:hAnsi="Times New Roman"/>
              </w:rPr>
            </w:pPr>
            <w:r w:rsidRPr="00731462">
              <w:rPr>
                <w:rFonts w:ascii="Times New Roman" w:hAnsi="Times New Roman"/>
              </w:rPr>
              <w:t>Hkratni prikaz slike 4K (3840x2160) na vsaj enem digitalnem izhodu + prenosnik,</w:t>
            </w:r>
          </w:p>
          <w:p w:rsidR="000D354C" w:rsidRPr="00731462" w:rsidRDefault="000D354C" w:rsidP="00045598">
            <w:pPr>
              <w:numPr>
                <w:ilvl w:val="0"/>
                <w:numId w:val="22"/>
              </w:numPr>
              <w:ind w:left="663" w:hanging="284"/>
              <w:contextualSpacing/>
              <w:rPr>
                <w:rFonts w:ascii="Times New Roman" w:hAnsi="Times New Roman"/>
              </w:rPr>
            </w:pPr>
            <w:r w:rsidRPr="00731462">
              <w:rPr>
                <w:rFonts w:ascii="Times New Roman" w:hAnsi="Times New Roman"/>
              </w:rPr>
              <w:t>Mrežni vmesnik Gbit, RJ45 (MAC passthrough)</w:t>
            </w:r>
          </w:p>
          <w:p w:rsidR="000D354C" w:rsidRPr="00731462" w:rsidRDefault="000D354C" w:rsidP="00045598">
            <w:pPr>
              <w:numPr>
                <w:ilvl w:val="0"/>
                <w:numId w:val="22"/>
              </w:numPr>
              <w:ind w:left="663" w:hanging="284"/>
              <w:contextualSpacing/>
              <w:rPr>
                <w:rFonts w:ascii="Times New Roman" w:hAnsi="Times New Roman"/>
              </w:rPr>
            </w:pPr>
            <w:r w:rsidRPr="00731462">
              <w:rPr>
                <w:rFonts w:ascii="Times New Roman" w:hAnsi="Times New Roman"/>
              </w:rPr>
              <w:t>Svoj, po moči ustrezen napajalnik,</w:t>
            </w:r>
          </w:p>
          <w:p w:rsidR="000D354C" w:rsidRPr="00731462" w:rsidRDefault="000D354C" w:rsidP="00045598">
            <w:pPr>
              <w:numPr>
                <w:ilvl w:val="0"/>
                <w:numId w:val="22"/>
              </w:numPr>
              <w:ind w:left="663" w:hanging="284"/>
              <w:contextualSpacing/>
              <w:rPr>
                <w:rFonts w:ascii="Times New Roman" w:hAnsi="Times New Roman"/>
              </w:rPr>
            </w:pPr>
            <w:r w:rsidRPr="00731462">
              <w:rPr>
                <w:rFonts w:ascii="Times New Roman" w:hAnsi="Times New Roman"/>
              </w:rPr>
              <w:t>Vsaj 2x prost USB 3.x Type-A in 1x USB Type-C.</w:t>
            </w:r>
          </w:p>
        </w:tc>
        <w:tc>
          <w:tcPr>
            <w:tcW w:w="1768" w:type="dxa"/>
            <w:shd w:val="clear" w:color="auto" w:fill="auto"/>
          </w:tcPr>
          <w:p w:rsidR="000D354C" w:rsidRPr="00731462" w:rsidRDefault="000D354C" w:rsidP="005B42AF">
            <w:pPr>
              <w:tabs>
                <w:tab w:val="left" w:pos="5103"/>
              </w:tabs>
              <w:spacing w:after="60"/>
              <w:jc w:val="right"/>
              <w:rPr>
                <w:rFonts w:ascii="Times New Roman" w:hAnsi="Times New Roman"/>
              </w:rPr>
            </w:pPr>
            <w:r w:rsidRPr="00731462">
              <w:rPr>
                <w:rFonts w:ascii="Times New Roman" w:hAnsi="Times New Roman"/>
              </w:rPr>
              <w:t>Da</w:t>
            </w:r>
          </w:p>
        </w:tc>
        <w:tc>
          <w:tcPr>
            <w:tcW w:w="1191" w:type="dxa"/>
            <w:shd w:val="clear" w:color="auto" w:fill="auto"/>
          </w:tcPr>
          <w:p w:rsidR="000D354C" w:rsidRPr="00731462" w:rsidRDefault="000D354C" w:rsidP="005B42AF">
            <w:pPr>
              <w:tabs>
                <w:tab w:val="left" w:pos="5103"/>
              </w:tabs>
              <w:spacing w:after="60"/>
              <w:jc w:val="right"/>
              <w:rPr>
                <w:rFonts w:ascii="Times New Roman" w:hAnsi="Times New Roman"/>
              </w:rPr>
            </w:pPr>
          </w:p>
        </w:tc>
        <w:tc>
          <w:tcPr>
            <w:tcW w:w="1694" w:type="dxa"/>
            <w:tcBorders>
              <w:right w:val="single" w:sz="12" w:space="0" w:color="auto"/>
            </w:tcBorders>
            <w:shd w:val="clear" w:color="auto" w:fill="auto"/>
          </w:tcPr>
          <w:p w:rsidR="000D354C" w:rsidRPr="00731462" w:rsidRDefault="000D354C" w:rsidP="005B42AF">
            <w:pPr>
              <w:tabs>
                <w:tab w:val="left" w:pos="5103"/>
              </w:tabs>
              <w:spacing w:after="60"/>
              <w:rPr>
                <w:rFonts w:ascii="Times New Roman" w:hAnsi="Times New Roman"/>
                <w:color w:val="0070C0"/>
              </w:rPr>
            </w:pPr>
          </w:p>
        </w:tc>
      </w:tr>
    </w:tbl>
    <w:p w:rsidR="000D354C" w:rsidRPr="00731462" w:rsidRDefault="000D354C" w:rsidP="000D354C">
      <w:pPr>
        <w:ind w:firstLine="284"/>
        <w:jc w:val="center"/>
        <w:rPr>
          <w:rFonts w:ascii="Times New Roman" w:hAnsi="Times New Roman"/>
        </w:rPr>
      </w:pPr>
    </w:p>
    <w:p w:rsidR="000D354C" w:rsidRPr="00731462" w:rsidRDefault="000D354C" w:rsidP="000D354C">
      <w:pPr>
        <w:ind w:firstLine="284"/>
        <w:jc w:val="center"/>
        <w:rPr>
          <w:rFonts w:ascii="Times New Roman" w:hAnsi="Times New Roman"/>
        </w:rPr>
      </w:pPr>
    </w:p>
    <w:p w:rsidR="002027FB" w:rsidRDefault="002027FB" w:rsidP="002027FB">
      <w:pPr>
        <w:widowControl w:val="0"/>
        <w:tabs>
          <w:tab w:val="left" w:pos="4395"/>
        </w:tabs>
        <w:jc w:val="both"/>
        <w:rPr>
          <w:rFonts w:ascii="Times New Roman" w:hAnsi="Times New Roman"/>
        </w:rPr>
      </w:pPr>
      <w:r>
        <w:rPr>
          <w:rFonts w:ascii="Times New Roman" w:hAnsi="Times New Roman"/>
        </w:rPr>
        <w:t>Datum ter priimek in ime odgovorne osebe:</w:t>
      </w: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Pr="00731462" w:rsidRDefault="000D354C" w:rsidP="000D354C">
      <w:pPr>
        <w:ind w:firstLine="284"/>
        <w:jc w:val="center"/>
        <w:rPr>
          <w:rFonts w:ascii="Times New Roman" w:hAnsi="Times New Roman"/>
          <w:b/>
        </w:rPr>
      </w:pPr>
    </w:p>
    <w:p w:rsidR="000D354C" w:rsidRDefault="000D354C" w:rsidP="000D354C">
      <w:pPr>
        <w:ind w:firstLine="284"/>
        <w:jc w:val="center"/>
        <w:rPr>
          <w:rFonts w:ascii="Times New Roman" w:hAnsi="Times New Roman"/>
          <w:b/>
        </w:rPr>
      </w:pPr>
    </w:p>
    <w:p w:rsidR="00F83DF1" w:rsidRDefault="00F83DF1" w:rsidP="000D354C">
      <w:pPr>
        <w:ind w:firstLine="284"/>
        <w:jc w:val="center"/>
        <w:rPr>
          <w:rFonts w:ascii="Times New Roman" w:hAnsi="Times New Roman"/>
          <w:b/>
        </w:rPr>
      </w:pPr>
    </w:p>
    <w:p w:rsidR="00F83DF1" w:rsidRDefault="00F83DF1" w:rsidP="000D354C">
      <w:pPr>
        <w:ind w:firstLine="284"/>
        <w:jc w:val="center"/>
        <w:rPr>
          <w:rFonts w:ascii="Times New Roman" w:hAnsi="Times New Roman"/>
          <w:b/>
        </w:rPr>
      </w:pPr>
    </w:p>
    <w:p w:rsidR="00F83DF1" w:rsidRDefault="00F83DF1" w:rsidP="000D354C">
      <w:pPr>
        <w:ind w:firstLine="284"/>
        <w:jc w:val="center"/>
        <w:rPr>
          <w:rFonts w:ascii="Times New Roman" w:hAnsi="Times New Roman"/>
          <w:b/>
        </w:rPr>
      </w:pPr>
    </w:p>
    <w:p w:rsidR="00F83DF1" w:rsidRDefault="00F83DF1" w:rsidP="000D354C">
      <w:pPr>
        <w:ind w:firstLine="284"/>
        <w:jc w:val="center"/>
        <w:rPr>
          <w:rFonts w:ascii="Times New Roman" w:hAnsi="Times New Roman"/>
          <w:b/>
        </w:rPr>
      </w:pPr>
    </w:p>
    <w:p w:rsidR="00F83DF1" w:rsidRPr="00731462" w:rsidRDefault="00F83DF1" w:rsidP="000D354C">
      <w:pPr>
        <w:ind w:firstLine="284"/>
        <w:jc w:val="center"/>
        <w:rPr>
          <w:rFonts w:ascii="Times New Roman" w:hAnsi="Times New Roman"/>
          <w:b/>
        </w:rPr>
      </w:pPr>
    </w:p>
    <w:p w:rsidR="000D354C" w:rsidRPr="00731462" w:rsidRDefault="000D354C" w:rsidP="000D354C">
      <w:pPr>
        <w:rPr>
          <w:rFonts w:ascii="Times New Roman" w:hAnsi="Times New Roman"/>
        </w:rPr>
      </w:pPr>
    </w:p>
    <w:p w:rsidR="006002A7" w:rsidRPr="00731462" w:rsidRDefault="006002A7" w:rsidP="006002A7">
      <w:pPr>
        <w:ind w:firstLine="284"/>
        <w:jc w:val="center"/>
        <w:rPr>
          <w:rFonts w:ascii="Times New Roman" w:hAnsi="Times New Roman"/>
          <w:b/>
        </w:rPr>
      </w:pPr>
    </w:p>
    <w:p w:rsidR="006002A7" w:rsidRPr="00B13F50" w:rsidRDefault="00B13F50" w:rsidP="006002A7">
      <w:pPr>
        <w:rPr>
          <w:rFonts w:ascii="Times New Roman" w:hAnsi="Times New Roman"/>
          <w:b/>
        </w:rPr>
      </w:pPr>
      <w:r w:rsidRPr="009F6D5E">
        <w:rPr>
          <w:rFonts w:ascii="Times New Roman" w:hAnsi="Times New Roman"/>
          <w:b/>
        </w:rPr>
        <w:t>Najem tiskalnikov:</w:t>
      </w:r>
    </w:p>
    <w:p w:rsidR="000D354C" w:rsidRDefault="000D354C" w:rsidP="006002A7">
      <w:pPr>
        <w:rPr>
          <w:rFonts w:ascii="Times New Roman" w:hAnsi="Times New Roman"/>
        </w:rPr>
      </w:pPr>
    </w:p>
    <w:p w:rsidR="00891DD9" w:rsidRDefault="00891DD9" w:rsidP="006002A7">
      <w:pPr>
        <w:rPr>
          <w:rFonts w:ascii="Times New Roman" w:hAnsi="Times New Roman"/>
        </w:rPr>
      </w:pPr>
      <w:r>
        <w:rPr>
          <w:rFonts w:ascii="Times New Roman" w:hAnsi="Times New Roman"/>
        </w:rPr>
        <w:t>Količine:</w:t>
      </w:r>
    </w:p>
    <w:tbl>
      <w:tblPr>
        <w:tblW w:w="7867" w:type="dxa"/>
        <w:tblInd w:w="55" w:type="dxa"/>
        <w:tblCellMar>
          <w:left w:w="70" w:type="dxa"/>
          <w:right w:w="70" w:type="dxa"/>
        </w:tblCellMar>
        <w:tblLook w:val="04A0" w:firstRow="1" w:lastRow="0" w:firstColumn="1" w:lastColumn="0" w:noHBand="0" w:noVBand="1"/>
      </w:tblPr>
      <w:tblGrid>
        <w:gridCol w:w="960"/>
        <w:gridCol w:w="3980"/>
        <w:gridCol w:w="960"/>
        <w:gridCol w:w="960"/>
        <w:gridCol w:w="1007"/>
      </w:tblGrid>
      <w:tr w:rsidR="00891DD9" w:rsidRPr="00F83DF1" w:rsidTr="00891DD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b/>
                <w:bCs/>
                <w:color w:val="000000"/>
              </w:rPr>
            </w:pPr>
            <w:r w:rsidRPr="00F83DF1">
              <w:rPr>
                <w:rFonts w:ascii="Times New Roman" w:hAnsi="Times New Roman"/>
                <w:b/>
                <w:bCs/>
                <w:color w:val="000000"/>
              </w:rPr>
              <w:t>Zap.št.</w:t>
            </w:r>
          </w:p>
        </w:tc>
        <w:tc>
          <w:tcPr>
            <w:tcW w:w="3980" w:type="dxa"/>
            <w:tcBorders>
              <w:top w:val="single" w:sz="4" w:space="0" w:color="auto"/>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b/>
                <w:bCs/>
                <w:color w:val="000000"/>
              </w:rPr>
            </w:pPr>
            <w:r w:rsidRPr="00F83DF1">
              <w:rPr>
                <w:rFonts w:ascii="Times New Roman" w:hAnsi="Times New Roman"/>
                <w:b/>
                <w:bCs/>
                <w:color w:val="000000"/>
              </w:rPr>
              <w:t>Naziv opreme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b/>
                <w:bCs/>
                <w:color w:val="000000"/>
              </w:rPr>
            </w:pPr>
            <w:r w:rsidRPr="00F83DF1">
              <w:rPr>
                <w:rFonts w:ascii="Times New Roman" w:hAnsi="Times New Roman"/>
                <w:b/>
                <w:bCs/>
                <w:color w:val="000000"/>
              </w:rPr>
              <w:t xml:space="preserve">EM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b/>
                <w:bCs/>
                <w:color w:val="000000"/>
              </w:rPr>
            </w:pPr>
            <w:r w:rsidRPr="00F83DF1">
              <w:rPr>
                <w:rFonts w:ascii="Times New Roman" w:hAnsi="Times New Roman"/>
                <w:b/>
                <w:bCs/>
                <w:color w:val="000000"/>
              </w:rPr>
              <w:t>Način</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b/>
                <w:bCs/>
                <w:color w:val="000000"/>
              </w:rPr>
            </w:pPr>
            <w:r w:rsidRPr="00F83DF1">
              <w:rPr>
                <w:rFonts w:ascii="Times New Roman" w:hAnsi="Times New Roman"/>
                <w:b/>
                <w:bCs/>
                <w:color w:val="000000"/>
              </w:rPr>
              <w:t>Količina</w:t>
            </w:r>
          </w:p>
        </w:tc>
      </w:tr>
      <w:tr w:rsidR="00891DD9" w:rsidRPr="00F83DF1" w:rsidTr="00891DD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Pr>
                <w:rFonts w:ascii="Times New Roman" w:hAnsi="Times New Roman"/>
                <w:color w:val="000000"/>
              </w:rPr>
              <w:t>1</w:t>
            </w:r>
          </w:p>
        </w:tc>
        <w:tc>
          <w:tcPr>
            <w:tcW w:w="398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rPr>
                <w:rFonts w:ascii="Times New Roman" w:hAnsi="Times New Roman"/>
                <w:color w:val="000000"/>
              </w:rPr>
            </w:pPr>
            <w:r w:rsidRPr="00F83DF1">
              <w:rPr>
                <w:rFonts w:ascii="Times New Roman" w:hAnsi="Times New Roman"/>
                <w:color w:val="000000"/>
              </w:rPr>
              <w:t>Barvna multifunkcijska A3 naprava</w:t>
            </w:r>
          </w:p>
        </w:tc>
        <w:tc>
          <w:tcPr>
            <w:tcW w:w="96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sidRPr="00F83DF1">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B13F50">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65</w:t>
            </w:r>
          </w:p>
        </w:tc>
      </w:tr>
      <w:tr w:rsidR="00891DD9" w:rsidRPr="00F83DF1" w:rsidTr="00891DD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Pr>
                <w:rFonts w:ascii="Times New Roman" w:hAnsi="Times New Roman"/>
                <w:color w:val="000000"/>
              </w:rPr>
              <w:t>2</w:t>
            </w:r>
          </w:p>
        </w:tc>
        <w:tc>
          <w:tcPr>
            <w:tcW w:w="398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rPr>
                <w:rFonts w:ascii="Times New Roman" w:hAnsi="Times New Roman"/>
                <w:color w:val="000000"/>
              </w:rPr>
            </w:pPr>
            <w:r w:rsidRPr="00F83DF1">
              <w:rPr>
                <w:rFonts w:ascii="Times New Roman" w:hAnsi="Times New Roman"/>
                <w:color w:val="000000"/>
              </w:rPr>
              <w:t>Črnobela multifunkcijska naprava A4</w:t>
            </w:r>
          </w:p>
        </w:tc>
        <w:tc>
          <w:tcPr>
            <w:tcW w:w="96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sidRPr="00F83DF1">
              <w:rPr>
                <w:rFonts w:ascii="Times New Roman" w:hAnsi="Times New Roman"/>
                <w:color w:val="000000"/>
              </w:rPr>
              <w:t>kos</w:t>
            </w:r>
          </w:p>
        </w:tc>
        <w:tc>
          <w:tcPr>
            <w:tcW w:w="960"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7C5953">
            <w:pPr>
              <w:jc w:val="center"/>
              <w:rPr>
                <w:rFonts w:ascii="Times New Roman" w:hAnsi="Times New Roman"/>
                <w:color w:val="000000"/>
              </w:rPr>
            </w:pPr>
            <w:r w:rsidRPr="00F83DF1">
              <w:rPr>
                <w:rFonts w:ascii="Times New Roman" w:hAnsi="Times New Roman"/>
                <w:color w:val="000000"/>
              </w:rPr>
              <w:t>Najem</w:t>
            </w:r>
          </w:p>
        </w:tc>
        <w:tc>
          <w:tcPr>
            <w:tcW w:w="1007" w:type="dxa"/>
            <w:tcBorders>
              <w:top w:val="nil"/>
              <w:left w:val="nil"/>
              <w:bottom w:val="single" w:sz="4" w:space="0" w:color="auto"/>
              <w:right w:val="single" w:sz="4" w:space="0" w:color="auto"/>
            </w:tcBorders>
            <w:shd w:val="clear" w:color="auto" w:fill="auto"/>
            <w:noWrap/>
            <w:vAlign w:val="bottom"/>
            <w:hideMark/>
          </w:tcPr>
          <w:p w:rsidR="00891DD9" w:rsidRPr="00F83DF1" w:rsidRDefault="00891DD9" w:rsidP="00B13F50">
            <w:pPr>
              <w:jc w:val="right"/>
              <w:rPr>
                <w:rFonts w:ascii="Times New Roman" w:hAnsi="Times New Roman"/>
                <w:color w:val="000000"/>
              </w:rPr>
            </w:pPr>
            <w:r w:rsidRPr="00F83DF1">
              <w:rPr>
                <w:rFonts w:ascii="Times New Roman" w:hAnsi="Times New Roman"/>
                <w:color w:val="000000"/>
              </w:rPr>
              <w:t> </w:t>
            </w:r>
            <w:r w:rsidR="00B13F50">
              <w:rPr>
                <w:rFonts w:ascii="Times New Roman" w:hAnsi="Times New Roman"/>
                <w:color w:val="000000"/>
              </w:rPr>
              <w:t>25</w:t>
            </w:r>
          </w:p>
        </w:tc>
      </w:tr>
    </w:tbl>
    <w:p w:rsidR="00891DD9" w:rsidRPr="00731462" w:rsidRDefault="00891DD9" w:rsidP="006002A7">
      <w:pPr>
        <w:rPr>
          <w:rFonts w:ascii="Times New Roman" w:hAnsi="Times New Roman"/>
        </w:rPr>
      </w:pPr>
    </w:p>
    <w:p w:rsidR="000D354C" w:rsidRPr="00731462" w:rsidRDefault="000D354C" w:rsidP="00F83DF1">
      <w:pPr>
        <w:pStyle w:val="Naslov2"/>
        <w:jc w:val="left"/>
        <w:rPr>
          <w:sz w:val="24"/>
        </w:rPr>
      </w:pPr>
      <w:r w:rsidRPr="00731462">
        <w:rPr>
          <w:sz w:val="24"/>
        </w:rPr>
        <w:t xml:space="preserve">RAZPISNI KRITERJI </w:t>
      </w:r>
    </w:p>
    <w:p w:rsidR="000D354C" w:rsidRPr="00731462" w:rsidRDefault="000D354C" w:rsidP="000D354C">
      <w:pPr>
        <w:rPr>
          <w:rFonts w:ascii="Times New Roman" w:hAnsi="Times New Roman"/>
        </w:rPr>
      </w:pPr>
    </w:p>
    <w:p w:rsidR="000D354C" w:rsidRPr="00731462" w:rsidRDefault="000D354C" w:rsidP="009F6D5E">
      <w:pPr>
        <w:jc w:val="both"/>
        <w:rPr>
          <w:rFonts w:ascii="Times New Roman" w:hAnsi="Times New Roman"/>
        </w:rPr>
      </w:pPr>
      <w:r w:rsidRPr="00731462">
        <w:rPr>
          <w:rFonts w:ascii="Times New Roman" w:hAnsi="Times New Roman"/>
        </w:rPr>
        <w:t>V ceni najema naprav in odtisov so zajeti vsi stroški, potrebni za delovanje tiskalnega sistema, ki vključuje tudi potrošni material tiskalnikov, garancijo, servisne posege, licenčnino za ponujeno programsko opremo, obračun, usposabljanje internih skrbnikov in druge za delovanje sistema potrebne storitve in opremo.</w:t>
      </w:r>
    </w:p>
    <w:p w:rsidR="000D354C" w:rsidRPr="00731462" w:rsidRDefault="000D354C" w:rsidP="000D354C">
      <w:pPr>
        <w:pStyle w:val="Naslov2"/>
        <w:rPr>
          <w:caps/>
          <w:sz w:val="24"/>
        </w:rPr>
      </w:pPr>
    </w:p>
    <w:p w:rsidR="000D354C" w:rsidRPr="00731462" w:rsidRDefault="000D354C" w:rsidP="00F83DF1">
      <w:pPr>
        <w:pStyle w:val="Naslov2"/>
        <w:jc w:val="left"/>
        <w:rPr>
          <w:caps/>
          <w:sz w:val="24"/>
        </w:rPr>
      </w:pPr>
      <w:r w:rsidRPr="00731462">
        <w:rPr>
          <w:caps/>
          <w:sz w:val="24"/>
        </w:rPr>
        <w:t>Kriteriji za izbiro</w:t>
      </w:r>
    </w:p>
    <w:p w:rsidR="000D354C" w:rsidRPr="00731462" w:rsidRDefault="000D354C" w:rsidP="000D354C">
      <w:pPr>
        <w:rPr>
          <w:rFonts w:ascii="Times New Roman" w:hAnsi="Times New Roman"/>
        </w:rPr>
      </w:pPr>
    </w:p>
    <w:p w:rsidR="000D354C" w:rsidRPr="00731462" w:rsidRDefault="000D354C" w:rsidP="000D354C">
      <w:pPr>
        <w:rPr>
          <w:rFonts w:ascii="Times New Roman" w:hAnsi="Times New Roman"/>
        </w:rPr>
      </w:pPr>
      <w:r w:rsidRPr="00731462">
        <w:rPr>
          <w:rFonts w:ascii="Times New Roman" w:hAnsi="Times New Roman"/>
        </w:rPr>
        <w:t xml:space="preserve">Zaradi raznolikosti ponujenih storitev in opreme je tudi izbira najugodnejšega ponudnika najema razčlenjena po vseh vidikih smotrnosti izvedbe najema tiskalnikov. </w:t>
      </w:r>
      <w:r w:rsidR="007C5953">
        <w:rPr>
          <w:rFonts w:ascii="Times New Roman" w:hAnsi="Times New Roman"/>
        </w:rPr>
        <w:t>Glej merila za izbor.</w:t>
      </w:r>
    </w:p>
    <w:p w:rsidR="000D354C" w:rsidRDefault="000D354C" w:rsidP="000D354C">
      <w:pPr>
        <w:rPr>
          <w:rFonts w:ascii="Times New Roman" w:hAnsi="Times New Roman"/>
        </w:rPr>
      </w:pPr>
    </w:p>
    <w:p w:rsidR="00FD27D0" w:rsidRPr="007C5953" w:rsidRDefault="00FD27D0" w:rsidP="000D354C">
      <w:pPr>
        <w:rPr>
          <w:rFonts w:ascii="Times New Roman" w:hAnsi="Times New Roman"/>
          <w:b/>
        </w:rPr>
      </w:pPr>
      <w:r w:rsidRPr="007C5953">
        <w:rPr>
          <w:rFonts w:ascii="Times New Roman" w:hAnsi="Times New Roman"/>
          <w:b/>
        </w:rPr>
        <w:t>Predvideni izpisi:</w:t>
      </w:r>
    </w:p>
    <w:p w:rsidR="00FD27D0" w:rsidRPr="008145C2" w:rsidRDefault="00FD27D0" w:rsidP="000D354C">
      <w:pPr>
        <w:rPr>
          <w:rFonts w:ascii="Times New Roman" w:hAnsi="Times New Roman"/>
        </w:rPr>
      </w:pPr>
    </w:p>
    <w:tbl>
      <w:tblPr>
        <w:tblW w:w="808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2314"/>
        <w:gridCol w:w="2346"/>
        <w:gridCol w:w="2460"/>
      </w:tblGrid>
      <w:tr w:rsidR="007C5953" w:rsidRPr="008145C2" w:rsidTr="00123236">
        <w:trPr>
          <w:trHeight w:val="300"/>
        </w:trPr>
        <w:tc>
          <w:tcPr>
            <w:tcW w:w="960" w:type="dxa"/>
            <w:noWrap/>
            <w:tcMar>
              <w:top w:w="0" w:type="dxa"/>
              <w:left w:w="70" w:type="dxa"/>
              <w:bottom w:w="0" w:type="dxa"/>
              <w:right w:w="70" w:type="dxa"/>
            </w:tcMar>
            <w:vAlign w:val="bottom"/>
            <w:hideMark/>
          </w:tcPr>
          <w:p w:rsidR="007C5953" w:rsidRPr="008145C2" w:rsidRDefault="007C5953" w:rsidP="007C5953">
            <w:pPr>
              <w:jc w:val="center"/>
              <w:rPr>
                <w:rFonts w:ascii="Times New Roman" w:hAnsi="Times New Roman"/>
                <w:b/>
                <w:bCs/>
              </w:rPr>
            </w:pPr>
            <w:r w:rsidRPr="008145C2">
              <w:rPr>
                <w:rFonts w:ascii="Times New Roman" w:hAnsi="Times New Roman"/>
                <w:b/>
                <w:bCs/>
              </w:rPr>
              <w:t>Zap.št.</w:t>
            </w:r>
          </w:p>
        </w:tc>
        <w:tc>
          <w:tcPr>
            <w:tcW w:w="2314" w:type="dxa"/>
            <w:noWrap/>
            <w:tcMar>
              <w:top w:w="0" w:type="dxa"/>
              <w:left w:w="70" w:type="dxa"/>
              <w:bottom w:w="0" w:type="dxa"/>
              <w:right w:w="70" w:type="dxa"/>
            </w:tcMar>
            <w:vAlign w:val="bottom"/>
            <w:hideMark/>
          </w:tcPr>
          <w:p w:rsidR="007C5953" w:rsidRPr="008145C2" w:rsidRDefault="008C2E1E" w:rsidP="007C5953">
            <w:pPr>
              <w:jc w:val="center"/>
              <w:rPr>
                <w:rFonts w:ascii="Times New Roman" w:hAnsi="Times New Roman"/>
                <w:b/>
                <w:bCs/>
              </w:rPr>
            </w:pPr>
            <w:r w:rsidRPr="008145C2">
              <w:rPr>
                <w:rFonts w:ascii="Times New Roman" w:hAnsi="Times New Roman"/>
                <w:b/>
                <w:bCs/>
              </w:rPr>
              <w:t xml:space="preserve">Izpis </w:t>
            </w:r>
          </w:p>
        </w:tc>
        <w:tc>
          <w:tcPr>
            <w:tcW w:w="2346" w:type="dxa"/>
            <w:noWrap/>
            <w:tcMar>
              <w:top w:w="0" w:type="dxa"/>
              <w:left w:w="70" w:type="dxa"/>
              <w:bottom w:w="0" w:type="dxa"/>
              <w:right w:w="70" w:type="dxa"/>
            </w:tcMar>
            <w:vAlign w:val="bottom"/>
            <w:hideMark/>
          </w:tcPr>
          <w:p w:rsidR="007C5953" w:rsidRPr="008145C2" w:rsidRDefault="007C5953" w:rsidP="007C5953">
            <w:pPr>
              <w:jc w:val="center"/>
              <w:rPr>
                <w:rFonts w:ascii="Times New Roman" w:hAnsi="Times New Roman"/>
                <w:b/>
                <w:bCs/>
              </w:rPr>
            </w:pPr>
            <w:r w:rsidRPr="008145C2">
              <w:rPr>
                <w:rFonts w:ascii="Times New Roman" w:hAnsi="Times New Roman"/>
                <w:b/>
                <w:bCs/>
              </w:rPr>
              <w:t>Število listov letno</w:t>
            </w:r>
          </w:p>
        </w:tc>
        <w:tc>
          <w:tcPr>
            <w:tcW w:w="2460" w:type="dxa"/>
            <w:vAlign w:val="bottom"/>
          </w:tcPr>
          <w:p w:rsidR="007C5953" w:rsidRPr="008145C2" w:rsidRDefault="007C5953" w:rsidP="007C5953">
            <w:pPr>
              <w:jc w:val="center"/>
              <w:rPr>
                <w:rFonts w:ascii="Times New Roman" w:hAnsi="Times New Roman"/>
                <w:b/>
                <w:bCs/>
              </w:rPr>
            </w:pPr>
            <w:r w:rsidRPr="008145C2">
              <w:rPr>
                <w:rFonts w:ascii="Times New Roman" w:hAnsi="Times New Roman"/>
                <w:b/>
                <w:bCs/>
              </w:rPr>
              <w:t>Število listov mesečno</w:t>
            </w:r>
          </w:p>
        </w:tc>
      </w:tr>
      <w:tr w:rsidR="007C5953" w:rsidRPr="00E66EB7" w:rsidTr="00123236">
        <w:trPr>
          <w:trHeight w:val="300"/>
        </w:trPr>
        <w:tc>
          <w:tcPr>
            <w:tcW w:w="960" w:type="dxa"/>
            <w:noWrap/>
            <w:tcMar>
              <w:top w:w="0" w:type="dxa"/>
              <w:left w:w="70" w:type="dxa"/>
              <w:bottom w:w="0" w:type="dxa"/>
              <w:right w:w="70" w:type="dxa"/>
            </w:tcMar>
            <w:vAlign w:val="bottom"/>
            <w:hideMark/>
          </w:tcPr>
          <w:p w:rsidR="007C5953" w:rsidRPr="00E66EB7" w:rsidRDefault="007C5953" w:rsidP="007C5953">
            <w:pPr>
              <w:jc w:val="center"/>
              <w:rPr>
                <w:rFonts w:ascii="Times New Roman" w:hAnsi="Times New Roman"/>
              </w:rPr>
            </w:pPr>
            <w:r w:rsidRPr="00E66EB7">
              <w:rPr>
                <w:rFonts w:ascii="Times New Roman" w:hAnsi="Times New Roman"/>
              </w:rPr>
              <w:t>1</w:t>
            </w:r>
          </w:p>
        </w:tc>
        <w:tc>
          <w:tcPr>
            <w:tcW w:w="2314" w:type="dxa"/>
            <w:noWrap/>
            <w:tcMar>
              <w:top w:w="0" w:type="dxa"/>
              <w:left w:w="70" w:type="dxa"/>
              <w:bottom w:w="0" w:type="dxa"/>
              <w:right w:w="70" w:type="dxa"/>
            </w:tcMar>
            <w:vAlign w:val="bottom"/>
            <w:hideMark/>
          </w:tcPr>
          <w:p w:rsidR="007C5953" w:rsidRPr="00E66EB7" w:rsidRDefault="007C5953" w:rsidP="008C2E1E">
            <w:pPr>
              <w:rPr>
                <w:rFonts w:ascii="Times New Roman" w:hAnsi="Times New Roman"/>
              </w:rPr>
            </w:pPr>
            <w:r w:rsidRPr="00E66EB7">
              <w:rPr>
                <w:rFonts w:ascii="Times New Roman" w:hAnsi="Times New Roman"/>
              </w:rPr>
              <w:t>A4</w:t>
            </w:r>
            <w:r w:rsidR="009C1DB1" w:rsidRPr="00E66EB7">
              <w:rPr>
                <w:rFonts w:ascii="Times New Roman" w:hAnsi="Times New Roman"/>
              </w:rPr>
              <w:t xml:space="preserve"> ČB</w:t>
            </w:r>
            <w:r w:rsidRPr="00E66EB7">
              <w:rPr>
                <w:rFonts w:ascii="Times New Roman" w:hAnsi="Times New Roman"/>
              </w:rPr>
              <w:t xml:space="preserve"> </w:t>
            </w:r>
            <w:r w:rsidR="008C2E1E" w:rsidRPr="00E66EB7">
              <w:rPr>
                <w:rFonts w:ascii="Times New Roman" w:hAnsi="Times New Roman"/>
              </w:rPr>
              <w:t>naprava</w:t>
            </w:r>
          </w:p>
        </w:tc>
        <w:tc>
          <w:tcPr>
            <w:tcW w:w="2346" w:type="dxa"/>
            <w:noWrap/>
            <w:tcMar>
              <w:top w:w="0" w:type="dxa"/>
              <w:left w:w="70" w:type="dxa"/>
              <w:bottom w:w="0" w:type="dxa"/>
              <w:right w:w="70" w:type="dxa"/>
            </w:tcMar>
            <w:vAlign w:val="bottom"/>
            <w:hideMark/>
          </w:tcPr>
          <w:p w:rsidR="007C5953" w:rsidRPr="00E66EB7" w:rsidRDefault="008145C2" w:rsidP="007C5953">
            <w:pPr>
              <w:jc w:val="right"/>
              <w:rPr>
                <w:rFonts w:ascii="Times New Roman" w:hAnsi="Times New Roman"/>
              </w:rPr>
            </w:pPr>
            <w:r w:rsidRPr="00E66EB7">
              <w:rPr>
                <w:rFonts w:ascii="Times New Roman" w:hAnsi="Times New Roman"/>
              </w:rPr>
              <w:t>507.600</w:t>
            </w:r>
          </w:p>
        </w:tc>
        <w:tc>
          <w:tcPr>
            <w:tcW w:w="2460" w:type="dxa"/>
            <w:vAlign w:val="bottom"/>
          </w:tcPr>
          <w:p w:rsidR="007C5953" w:rsidRPr="00E66EB7" w:rsidRDefault="008145C2" w:rsidP="007C5953">
            <w:pPr>
              <w:jc w:val="right"/>
              <w:rPr>
                <w:rFonts w:ascii="Times New Roman" w:hAnsi="Times New Roman"/>
              </w:rPr>
            </w:pPr>
            <w:r w:rsidRPr="00E66EB7">
              <w:rPr>
                <w:rFonts w:ascii="Times New Roman" w:hAnsi="Times New Roman"/>
              </w:rPr>
              <w:t>42.300</w:t>
            </w:r>
          </w:p>
        </w:tc>
      </w:tr>
      <w:tr w:rsidR="009C1DB1" w:rsidRPr="00E66EB7" w:rsidTr="00123236">
        <w:trPr>
          <w:trHeight w:val="300"/>
        </w:trPr>
        <w:tc>
          <w:tcPr>
            <w:tcW w:w="960" w:type="dxa"/>
            <w:noWrap/>
            <w:tcMar>
              <w:top w:w="0" w:type="dxa"/>
              <w:left w:w="70" w:type="dxa"/>
              <w:bottom w:w="0" w:type="dxa"/>
              <w:right w:w="70" w:type="dxa"/>
            </w:tcMar>
            <w:vAlign w:val="bottom"/>
          </w:tcPr>
          <w:p w:rsidR="009C1DB1" w:rsidRPr="00E66EB7" w:rsidRDefault="009C1DB1" w:rsidP="007C5953">
            <w:pPr>
              <w:jc w:val="center"/>
              <w:rPr>
                <w:rFonts w:ascii="Times New Roman" w:hAnsi="Times New Roman"/>
              </w:rPr>
            </w:pPr>
          </w:p>
        </w:tc>
        <w:tc>
          <w:tcPr>
            <w:tcW w:w="2314" w:type="dxa"/>
            <w:noWrap/>
            <w:tcMar>
              <w:top w:w="0" w:type="dxa"/>
              <w:left w:w="70" w:type="dxa"/>
              <w:bottom w:w="0" w:type="dxa"/>
              <w:right w:w="70" w:type="dxa"/>
            </w:tcMar>
            <w:vAlign w:val="bottom"/>
          </w:tcPr>
          <w:p w:rsidR="009C1DB1" w:rsidRPr="00E66EB7" w:rsidRDefault="009C1DB1" w:rsidP="008C2E1E">
            <w:pPr>
              <w:rPr>
                <w:rFonts w:ascii="Times New Roman" w:hAnsi="Times New Roman"/>
              </w:rPr>
            </w:pPr>
            <w:r w:rsidRPr="00E66EB7">
              <w:rPr>
                <w:rFonts w:ascii="Times New Roman" w:hAnsi="Times New Roman"/>
              </w:rPr>
              <w:t>A4 BARVNO</w:t>
            </w:r>
            <w:r w:rsidR="008C2E1E" w:rsidRPr="00E66EB7">
              <w:rPr>
                <w:rFonts w:ascii="Times New Roman" w:hAnsi="Times New Roman"/>
              </w:rPr>
              <w:t xml:space="preserve"> naprava</w:t>
            </w:r>
          </w:p>
        </w:tc>
        <w:tc>
          <w:tcPr>
            <w:tcW w:w="2346" w:type="dxa"/>
            <w:noWrap/>
            <w:tcMar>
              <w:top w:w="0" w:type="dxa"/>
              <w:left w:w="70" w:type="dxa"/>
              <w:bottom w:w="0" w:type="dxa"/>
              <w:right w:w="70" w:type="dxa"/>
            </w:tcMar>
            <w:vAlign w:val="bottom"/>
          </w:tcPr>
          <w:p w:rsidR="009C1DB1" w:rsidRPr="00E66EB7" w:rsidRDefault="00B6573E" w:rsidP="007C5953">
            <w:pPr>
              <w:jc w:val="right"/>
              <w:rPr>
                <w:rFonts w:ascii="Times New Roman" w:hAnsi="Times New Roman"/>
              </w:rPr>
            </w:pPr>
            <w:r w:rsidRPr="00E66EB7">
              <w:rPr>
                <w:rFonts w:ascii="Times New Roman" w:hAnsi="Times New Roman"/>
              </w:rPr>
              <w:t>0</w:t>
            </w:r>
          </w:p>
        </w:tc>
        <w:tc>
          <w:tcPr>
            <w:tcW w:w="2460" w:type="dxa"/>
            <w:vAlign w:val="bottom"/>
          </w:tcPr>
          <w:p w:rsidR="009C1DB1" w:rsidRPr="00E66EB7" w:rsidRDefault="00B6573E" w:rsidP="007C5953">
            <w:pPr>
              <w:jc w:val="right"/>
              <w:rPr>
                <w:rFonts w:ascii="Times New Roman" w:hAnsi="Times New Roman"/>
              </w:rPr>
            </w:pPr>
            <w:r w:rsidRPr="00E66EB7">
              <w:rPr>
                <w:rFonts w:ascii="Times New Roman" w:hAnsi="Times New Roman"/>
              </w:rPr>
              <w:t>0</w:t>
            </w:r>
          </w:p>
        </w:tc>
      </w:tr>
      <w:tr w:rsidR="007C5953" w:rsidRPr="00E66EB7" w:rsidTr="00123236">
        <w:trPr>
          <w:trHeight w:val="300"/>
        </w:trPr>
        <w:tc>
          <w:tcPr>
            <w:tcW w:w="960" w:type="dxa"/>
            <w:noWrap/>
            <w:tcMar>
              <w:top w:w="0" w:type="dxa"/>
              <w:left w:w="70" w:type="dxa"/>
              <w:bottom w:w="0" w:type="dxa"/>
              <w:right w:w="70" w:type="dxa"/>
            </w:tcMar>
            <w:vAlign w:val="bottom"/>
            <w:hideMark/>
          </w:tcPr>
          <w:p w:rsidR="007C5953" w:rsidRPr="00E66EB7" w:rsidRDefault="007C5953" w:rsidP="007C5953">
            <w:pPr>
              <w:jc w:val="center"/>
              <w:rPr>
                <w:rFonts w:ascii="Times New Roman" w:hAnsi="Times New Roman"/>
              </w:rPr>
            </w:pPr>
            <w:r w:rsidRPr="00E66EB7">
              <w:rPr>
                <w:rFonts w:ascii="Times New Roman" w:hAnsi="Times New Roman"/>
              </w:rPr>
              <w:t>2</w:t>
            </w:r>
          </w:p>
        </w:tc>
        <w:tc>
          <w:tcPr>
            <w:tcW w:w="2314" w:type="dxa"/>
            <w:noWrap/>
            <w:tcMar>
              <w:top w:w="0" w:type="dxa"/>
              <w:left w:w="70" w:type="dxa"/>
              <w:bottom w:w="0" w:type="dxa"/>
              <w:right w:w="70" w:type="dxa"/>
            </w:tcMar>
            <w:vAlign w:val="bottom"/>
            <w:hideMark/>
          </w:tcPr>
          <w:p w:rsidR="007C5953" w:rsidRPr="00E66EB7" w:rsidRDefault="007C5953" w:rsidP="009C1DB1">
            <w:pPr>
              <w:rPr>
                <w:rFonts w:ascii="Times New Roman" w:hAnsi="Times New Roman"/>
              </w:rPr>
            </w:pPr>
            <w:r w:rsidRPr="00E66EB7">
              <w:rPr>
                <w:rFonts w:ascii="Times New Roman" w:hAnsi="Times New Roman"/>
              </w:rPr>
              <w:t>A3</w:t>
            </w:r>
            <w:r w:rsidR="002B2FF0" w:rsidRPr="00E66EB7">
              <w:rPr>
                <w:rFonts w:ascii="Times New Roman" w:hAnsi="Times New Roman"/>
              </w:rPr>
              <w:t xml:space="preserve"> tiskalnik (A4 list)</w:t>
            </w:r>
            <w:r w:rsidRPr="00E66EB7">
              <w:rPr>
                <w:rFonts w:ascii="Times New Roman" w:hAnsi="Times New Roman"/>
              </w:rPr>
              <w:t xml:space="preserve"> </w:t>
            </w:r>
            <w:r w:rsidR="009C1DB1" w:rsidRPr="00E66EB7">
              <w:rPr>
                <w:rFonts w:ascii="Times New Roman" w:hAnsi="Times New Roman"/>
              </w:rPr>
              <w:t>ČB</w:t>
            </w:r>
            <w:r w:rsidR="008C2E1E" w:rsidRPr="00E66EB7">
              <w:rPr>
                <w:rFonts w:ascii="Times New Roman" w:hAnsi="Times New Roman"/>
              </w:rPr>
              <w:t xml:space="preserve">  naprava</w:t>
            </w:r>
          </w:p>
        </w:tc>
        <w:tc>
          <w:tcPr>
            <w:tcW w:w="2346" w:type="dxa"/>
            <w:noWrap/>
            <w:tcMar>
              <w:top w:w="0" w:type="dxa"/>
              <w:left w:w="70" w:type="dxa"/>
              <w:bottom w:w="0" w:type="dxa"/>
              <w:right w:w="70" w:type="dxa"/>
            </w:tcMar>
            <w:vAlign w:val="bottom"/>
            <w:hideMark/>
          </w:tcPr>
          <w:p w:rsidR="007C5953" w:rsidRPr="00E66EB7" w:rsidRDefault="00B6573E" w:rsidP="008145C2">
            <w:pPr>
              <w:jc w:val="right"/>
              <w:rPr>
                <w:rFonts w:ascii="Times New Roman" w:hAnsi="Times New Roman"/>
              </w:rPr>
            </w:pPr>
            <w:r w:rsidRPr="00E66EB7">
              <w:rPr>
                <w:rFonts w:ascii="Times New Roman" w:hAnsi="Times New Roman"/>
              </w:rPr>
              <w:t>1.</w:t>
            </w:r>
            <w:r w:rsidR="008145C2" w:rsidRPr="00E66EB7">
              <w:rPr>
                <w:rFonts w:ascii="Times New Roman" w:hAnsi="Times New Roman"/>
              </w:rPr>
              <w:t>185.600</w:t>
            </w:r>
          </w:p>
        </w:tc>
        <w:tc>
          <w:tcPr>
            <w:tcW w:w="2460" w:type="dxa"/>
            <w:vAlign w:val="bottom"/>
          </w:tcPr>
          <w:p w:rsidR="007C5953" w:rsidRPr="00E66EB7" w:rsidRDefault="008145C2" w:rsidP="007C5953">
            <w:pPr>
              <w:jc w:val="right"/>
              <w:rPr>
                <w:rFonts w:ascii="Times New Roman" w:hAnsi="Times New Roman"/>
              </w:rPr>
            </w:pPr>
            <w:r w:rsidRPr="00E66EB7">
              <w:rPr>
                <w:rFonts w:ascii="Times New Roman" w:hAnsi="Times New Roman"/>
              </w:rPr>
              <w:t>98.800</w:t>
            </w:r>
          </w:p>
        </w:tc>
      </w:tr>
      <w:tr w:rsidR="009C1DB1" w:rsidRPr="00E66EB7" w:rsidTr="00123236">
        <w:trPr>
          <w:trHeight w:val="300"/>
        </w:trPr>
        <w:tc>
          <w:tcPr>
            <w:tcW w:w="960" w:type="dxa"/>
            <w:noWrap/>
            <w:tcMar>
              <w:top w:w="0" w:type="dxa"/>
              <w:left w:w="70" w:type="dxa"/>
              <w:bottom w:w="0" w:type="dxa"/>
              <w:right w:w="70" w:type="dxa"/>
            </w:tcMar>
            <w:vAlign w:val="bottom"/>
          </w:tcPr>
          <w:p w:rsidR="009C1DB1" w:rsidRPr="00E66EB7" w:rsidRDefault="009C1DB1" w:rsidP="007C5953">
            <w:pPr>
              <w:jc w:val="center"/>
              <w:rPr>
                <w:rFonts w:ascii="Times New Roman" w:hAnsi="Times New Roman"/>
              </w:rPr>
            </w:pPr>
          </w:p>
        </w:tc>
        <w:tc>
          <w:tcPr>
            <w:tcW w:w="2314" w:type="dxa"/>
            <w:noWrap/>
            <w:tcMar>
              <w:top w:w="0" w:type="dxa"/>
              <w:left w:w="70" w:type="dxa"/>
              <w:bottom w:w="0" w:type="dxa"/>
              <w:right w:w="70" w:type="dxa"/>
            </w:tcMar>
            <w:vAlign w:val="bottom"/>
          </w:tcPr>
          <w:p w:rsidR="009C1DB1" w:rsidRPr="00E66EB7" w:rsidRDefault="009C1DB1" w:rsidP="009C1DB1">
            <w:pPr>
              <w:rPr>
                <w:rFonts w:ascii="Times New Roman" w:hAnsi="Times New Roman"/>
              </w:rPr>
            </w:pPr>
            <w:r w:rsidRPr="00E66EB7">
              <w:rPr>
                <w:rFonts w:ascii="Times New Roman" w:hAnsi="Times New Roman"/>
              </w:rPr>
              <w:t xml:space="preserve">A3 </w:t>
            </w:r>
            <w:r w:rsidR="002B2FF0" w:rsidRPr="00E66EB7">
              <w:rPr>
                <w:rFonts w:ascii="Times New Roman" w:hAnsi="Times New Roman"/>
              </w:rPr>
              <w:t xml:space="preserve">tiskalnik (A4 list) </w:t>
            </w:r>
            <w:r w:rsidRPr="00E66EB7">
              <w:rPr>
                <w:rFonts w:ascii="Times New Roman" w:hAnsi="Times New Roman"/>
              </w:rPr>
              <w:t>BARVNO</w:t>
            </w:r>
            <w:r w:rsidR="008C2E1E" w:rsidRPr="00E66EB7">
              <w:rPr>
                <w:rFonts w:ascii="Times New Roman" w:hAnsi="Times New Roman"/>
              </w:rPr>
              <w:t xml:space="preserve"> naprava </w:t>
            </w:r>
          </w:p>
        </w:tc>
        <w:tc>
          <w:tcPr>
            <w:tcW w:w="2346" w:type="dxa"/>
            <w:noWrap/>
            <w:tcMar>
              <w:top w:w="0" w:type="dxa"/>
              <w:left w:w="70" w:type="dxa"/>
              <w:bottom w:w="0" w:type="dxa"/>
              <w:right w:w="70" w:type="dxa"/>
            </w:tcMar>
            <w:vAlign w:val="bottom"/>
          </w:tcPr>
          <w:p w:rsidR="009C1DB1" w:rsidRPr="00E66EB7" w:rsidRDefault="008145C2" w:rsidP="007C5953">
            <w:pPr>
              <w:jc w:val="right"/>
              <w:rPr>
                <w:rFonts w:ascii="Times New Roman" w:hAnsi="Times New Roman"/>
              </w:rPr>
            </w:pPr>
            <w:r w:rsidRPr="00E66EB7">
              <w:rPr>
                <w:rFonts w:ascii="Times New Roman" w:hAnsi="Times New Roman"/>
              </w:rPr>
              <w:t>423.600</w:t>
            </w:r>
          </w:p>
        </w:tc>
        <w:tc>
          <w:tcPr>
            <w:tcW w:w="2460" w:type="dxa"/>
            <w:vAlign w:val="bottom"/>
          </w:tcPr>
          <w:p w:rsidR="009C1DB1" w:rsidRPr="00E66EB7" w:rsidRDefault="008145C2" w:rsidP="007C5953">
            <w:pPr>
              <w:jc w:val="right"/>
              <w:rPr>
                <w:rFonts w:ascii="Times New Roman" w:hAnsi="Times New Roman"/>
              </w:rPr>
            </w:pPr>
            <w:r w:rsidRPr="00E66EB7">
              <w:rPr>
                <w:rFonts w:ascii="Times New Roman" w:hAnsi="Times New Roman"/>
              </w:rPr>
              <w:t>35.300</w:t>
            </w:r>
          </w:p>
        </w:tc>
      </w:tr>
      <w:tr w:rsidR="00123236" w:rsidRPr="00E66EB7" w:rsidTr="00123236">
        <w:trPr>
          <w:trHeight w:val="300"/>
        </w:trPr>
        <w:tc>
          <w:tcPr>
            <w:tcW w:w="960" w:type="dxa"/>
            <w:noWrap/>
            <w:tcMar>
              <w:top w:w="0" w:type="dxa"/>
              <w:left w:w="70" w:type="dxa"/>
              <w:bottom w:w="0" w:type="dxa"/>
              <w:right w:w="70" w:type="dxa"/>
            </w:tcMar>
            <w:vAlign w:val="bottom"/>
          </w:tcPr>
          <w:p w:rsidR="00123236" w:rsidRPr="00E66EB7" w:rsidRDefault="00123236" w:rsidP="007C5953">
            <w:pPr>
              <w:jc w:val="center"/>
              <w:rPr>
                <w:rFonts w:ascii="Times New Roman" w:hAnsi="Times New Roman"/>
              </w:rPr>
            </w:pPr>
          </w:p>
        </w:tc>
        <w:tc>
          <w:tcPr>
            <w:tcW w:w="2314" w:type="dxa"/>
            <w:noWrap/>
            <w:tcMar>
              <w:top w:w="0" w:type="dxa"/>
              <w:left w:w="70" w:type="dxa"/>
              <w:bottom w:w="0" w:type="dxa"/>
              <w:right w:w="70" w:type="dxa"/>
            </w:tcMar>
            <w:vAlign w:val="bottom"/>
          </w:tcPr>
          <w:p w:rsidR="00123236" w:rsidRPr="00E66EB7" w:rsidRDefault="00123236" w:rsidP="009C1DB1">
            <w:pPr>
              <w:rPr>
                <w:rFonts w:ascii="Times New Roman" w:hAnsi="Times New Roman"/>
              </w:rPr>
            </w:pPr>
            <w:r w:rsidRPr="00E66EB7">
              <w:rPr>
                <w:rFonts w:ascii="Times New Roman" w:hAnsi="Times New Roman"/>
              </w:rPr>
              <w:t>A3 tiskalnik (A3 list) ČB  naprava</w:t>
            </w:r>
          </w:p>
        </w:tc>
        <w:tc>
          <w:tcPr>
            <w:tcW w:w="2346" w:type="dxa"/>
            <w:noWrap/>
            <w:tcMar>
              <w:top w:w="0" w:type="dxa"/>
              <w:left w:w="70" w:type="dxa"/>
              <w:bottom w:w="0" w:type="dxa"/>
              <w:right w:w="70" w:type="dxa"/>
            </w:tcMar>
            <w:vAlign w:val="bottom"/>
          </w:tcPr>
          <w:p w:rsidR="00123236" w:rsidRPr="00E66EB7" w:rsidRDefault="00E66EB7" w:rsidP="007C5953">
            <w:pPr>
              <w:jc w:val="right"/>
              <w:rPr>
                <w:rFonts w:ascii="Times New Roman" w:hAnsi="Times New Roman"/>
              </w:rPr>
            </w:pPr>
            <w:r>
              <w:rPr>
                <w:rFonts w:ascii="Times New Roman" w:hAnsi="Times New Roman"/>
              </w:rPr>
              <w:t>55.200</w:t>
            </w:r>
          </w:p>
        </w:tc>
        <w:tc>
          <w:tcPr>
            <w:tcW w:w="2460" w:type="dxa"/>
            <w:vAlign w:val="bottom"/>
          </w:tcPr>
          <w:p w:rsidR="00123236" w:rsidRPr="00E66EB7" w:rsidRDefault="00E66EB7" w:rsidP="007C5953">
            <w:pPr>
              <w:jc w:val="right"/>
              <w:rPr>
                <w:rFonts w:ascii="Times New Roman" w:hAnsi="Times New Roman"/>
              </w:rPr>
            </w:pPr>
            <w:r>
              <w:rPr>
                <w:rFonts w:ascii="Times New Roman" w:hAnsi="Times New Roman"/>
              </w:rPr>
              <w:t>4.6</w:t>
            </w:r>
            <w:r w:rsidR="00123236" w:rsidRPr="00E66EB7">
              <w:rPr>
                <w:rFonts w:ascii="Times New Roman" w:hAnsi="Times New Roman"/>
              </w:rPr>
              <w:t>00</w:t>
            </w:r>
          </w:p>
        </w:tc>
      </w:tr>
      <w:tr w:rsidR="00123236" w:rsidRPr="00E66EB7" w:rsidTr="00123236">
        <w:trPr>
          <w:trHeight w:val="300"/>
        </w:trPr>
        <w:tc>
          <w:tcPr>
            <w:tcW w:w="960" w:type="dxa"/>
            <w:noWrap/>
            <w:tcMar>
              <w:top w:w="0" w:type="dxa"/>
              <w:left w:w="70" w:type="dxa"/>
              <w:bottom w:w="0" w:type="dxa"/>
              <w:right w:w="70" w:type="dxa"/>
            </w:tcMar>
            <w:vAlign w:val="bottom"/>
          </w:tcPr>
          <w:p w:rsidR="00123236" w:rsidRPr="00E66EB7" w:rsidRDefault="00123236" w:rsidP="007C5953">
            <w:pPr>
              <w:jc w:val="center"/>
              <w:rPr>
                <w:rFonts w:ascii="Times New Roman" w:hAnsi="Times New Roman"/>
              </w:rPr>
            </w:pPr>
          </w:p>
        </w:tc>
        <w:tc>
          <w:tcPr>
            <w:tcW w:w="2314" w:type="dxa"/>
            <w:noWrap/>
            <w:tcMar>
              <w:top w:w="0" w:type="dxa"/>
              <w:left w:w="70" w:type="dxa"/>
              <w:bottom w:w="0" w:type="dxa"/>
              <w:right w:w="70" w:type="dxa"/>
            </w:tcMar>
            <w:vAlign w:val="bottom"/>
          </w:tcPr>
          <w:p w:rsidR="00123236" w:rsidRPr="00E66EB7" w:rsidRDefault="00123236" w:rsidP="00123236">
            <w:pPr>
              <w:rPr>
                <w:rFonts w:ascii="Times New Roman" w:hAnsi="Times New Roman"/>
              </w:rPr>
            </w:pPr>
            <w:r w:rsidRPr="00E66EB7">
              <w:rPr>
                <w:rFonts w:ascii="Times New Roman" w:hAnsi="Times New Roman"/>
              </w:rPr>
              <w:t>A3 tiskalnik (A3 list) BARVNO  naprava</w:t>
            </w:r>
          </w:p>
        </w:tc>
        <w:tc>
          <w:tcPr>
            <w:tcW w:w="2346" w:type="dxa"/>
            <w:noWrap/>
            <w:tcMar>
              <w:top w:w="0" w:type="dxa"/>
              <w:left w:w="70" w:type="dxa"/>
              <w:bottom w:w="0" w:type="dxa"/>
              <w:right w:w="70" w:type="dxa"/>
            </w:tcMar>
            <w:vAlign w:val="bottom"/>
          </w:tcPr>
          <w:p w:rsidR="00123236" w:rsidRPr="00E66EB7" w:rsidRDefault="00E66EB7" w:rsidP="007C5953">
            <w:pPr>
              <w:jc w:val="right"/>
              <w:rPr>
                <w:rFonts w:ascii="Times New Roman" w:hAnsi="Times New Roman"/>
              </w:rPr>
            </w:pPr>
            <w:r>
              <w:rPr>
                <w:rFonts w:ascii="Times New Roman" w:hAnsi="Times New Roman"/>
              </w:rPr>
              <w:t>3.840</w:t>
            </w:r>
          </w:p>
        </w:tc>
        <w:tc>
          <w:tcPr>
            <w:tcW w:w="2460" w:type="dxa"/>
            <w:vAlign w:val="bottom"/>
          </w:tcPr>
          <w:p w:rsidR="00123236" w:rsidRPr="00E66EB7" w:rsidRDefault="00E66EB7" w:rsidP="007C5953">
            <w:pPr>
              <w:jc w:val="right"/>
              <w:rPr>
                <w:rFonts w:ascii="Times New Roman" w:hAnsi="Times New Roman"/>
              </w:rPr>
            </w:pPr>
            <w:r>
              <w:rPr>
                <w:rFonts w:ascii="Times New Roman" w:hAnsi="Times New Roman"/>
              </w:rPr>
              <w:t>320</w:t>
            </w:r>
          </w:p>
        </w:tc>
      </w:tr>
    </w:tbl>
    <w:p w:rsidR="00FD27D0" w:rsidRPr="00E66EB7" w:rsidRDefault="00FD27D0" w:rsidP="000D354C">
      <w:pPr>
        <w:rPr>
          <w:rFonts w:ascii="Times New Roman" w:hAnsi="Times New Roman"/>
        </w:rPr>
      </w:pPr>
    </w:p>
    <w:p w:rsidR="000D354C" w:rsidRPr="008145C2" w:rsidRDefault="00BE33BB" w:rsidP="000D354C">
      <w:pPr>
        <w:rPr>
          <w:rFonts w:ascii="Times New Roman" w:hAnsi="Times New Roman"/>
        </w:rPr>
      </w:pPr>
      <w:r w:rsidRPr="00E66EB7">
        <w:rPr>
          <w:rFonts w:ascii="Times New Roman" w:hAnsi="Times New Roman"/>
        </w:rPr>
        <w:t>Količine niso zavezujoče in lahko odstopajo od zgoraj zavedenih količi</w:t>
      </w:r>
      <w:r w:rsidR="006F5ECF" w:rsidRPr="00E66EB7">
        <w:rPr>
          <w:rFonts w:ascii="Times New Roman" w:hAnsi="Times New Roman"/>
        </w:rPr>
        <w:t xml:space="preserve">n tudi do </w:t>
      </w:r>
      <w:r w:rsidR="008145C2" w:rsidRPr="00E66EB7">
        <w:rPr>
          <w:rFonts w:ascii="Times New Roman" w:hAnsi="Times New Roman"/>
        </w:rPr>
        <w:t>+/-</w:t>
      </w:r>
      <w:r w:rsidRPr="00E66EB7">
        <w:rPr>
          <w:rFonts w:ascii="Times New Roman" w:hAnsi="Times New Roman"/>
        </w:rPr>
        <w:t>20%.</w:t>
      </w:r>
    </w:p>
    <w:p w:rsidR="002B2FF0" w:rsidRPr="008C2E1E" w:rsidRDefault="002B2FF0" w:rsidP="000D354C">
      <w:pPr>
        <w:rPr>
          <w:rFonts w:ascii="Times New Roman" w:hAnsi="Times New Roman"/>
          <w:color w:val="FF0000"/>
        </w:rPr>
      </w:pPr>
    </w:p>
    <w:p w:rsidR="000D354C" w:rsidRPr="00731462" w:rsidRDefault="000D354C" w:rsidP="000D354C">
      <w:pPr>
        <w:rPr>
          <w:rFonts w:ascii="Times New Roman" w:hAnsi="Times New Roman"/>
        </w:rPr>
      </w:pPr>
      <w:r w:rsidRPr="00731462">
        <w:rPr>
          <w:rFonts w:ascii="Times New Roman" w:hAnsi="Times New Roman"/>
        </w:rPr>
        <w:t xml:space="preserve">Vsi aparati morajo biti novi in aktualen model </w:t>
      </w:r>
    </w:p>
    <w:p w:rsidR="000D354C" w:rsidRPr="00731462" w:rsidRDefault="000D354C" w:rsidP="000D354C">
      <w:pPr>
        <w:rPr>
          <w:rFonts w:ascii="Times New Roman" w:hAnsi="Times New Roman"/>
        </w:rPr>
      </w:pPr>
    </w:p>
    <w:p w:rsidR="000D354C" w:rsidRPr="00731462" w:rsidRDefault="000D354C" w:rsidP="000D354C">
      <w:pPr>
        <w:rPr>
          <w:rFonts w:ascii="Times New Roman" w:hAnsi="Times New Roman"/>
        </w:rPr>
      </w:pPr>
      <w:r w:rsidRPr="00731462">
        <w:rPr>
          <w:rFonts w:ascii="Times New Roman" w:hAnsi="Times New Roman"/>
        </w:rPr>
        <w:t xml:space="preserve">BARVNA MULTIFUNKCIJSKA  A3 NAPRAVA  </w:t>
      </w:r>
    </w:p>
    <w:p w:rsidR="000D354C" w:rsidRPr="00731462" w:rsidRDefault="00E9351B" w:rsidP="00045598">
      <w:pPr>
        <w:numPr>
          <w:ilvl w:val="0"/>
          <w:numId w:val="30"/>
        </w:numPr>
        <w:rPr>
          <w:rFonts w:ascii="Times New Roman" w:hAnsi="Times New Roman"/>
        </w:rPr>
      </w:pPr>
      <w:r>
        <w:rPr>
          <w:rFonts w:ascii="Times New Roman" w:hAnsi="Times New Roman"/>
        </w:rPr>
        <w:t xml:space="preserve">vsaj </w:t>
      </w:r>
      <w:r w:rsidR="000D354C" w:rsidRPr="00731462">
        <w:rPr>
          <w:rFonts w:ascii="Times New Roman" w:hAnsi="Times New Roman"/>
        </w:rPr>
        <w:t xml:space="preserve">25  čb/ barvnih kopij na minuto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format papirja od A5 do SAR3 </w:t>
      </w:r>
    </w:p>
    <w:p w:rsidR="000D354C" w:rsidRPr="00731462" w:rsidRDefault="000D354C" w:rsidP="00045598">
      <w:pPr>
        <w:numPr>
          <w:ilvl w:val="0"/>
          <w:numId w:val="30"/>
        </w:numPr>
        <w:rPr>
          <w:rFonts w:ascii="Times New Roman" w:hAnsi="Times New Roman"/>
        </w:rPr>
      </w:pPr>
      <w:r w:rsidRPr="00731462">
        <w:rPr>
          <w:rFonts w:ascii="Times New Roman" w:hAnsi="Times New Roman"/>
        </w:rPr>
        <w:t>Dvostransko kopir</w:t>
      </w:r>
      <w:r w:rsidR="006838ED">
        <w:rPr>
          <w:rFonts w:ascii="Times New Roman" w:hAnsi="Times New Roman"/>
        </w:rPr>
        <w:t>a</w:t>
      </w:r>
      <w:r w:rsidRPr="00731462">
        <w:rPr>
          <w:rFonts w:ascii="Times New Roman" w:hAnsi="Times New Roman"/>
        </w:rPr>
        <w:t>nje, tiskanje, skeniranje</w:t>
      </w:r>
    </w:p>
    <w:p w:rsidR="000D354C" w:rsidRPr="00731462" w:rsidRDefault="000D354C" w:rsidP="00045598">
      <w:pPr>
        <w:numPr>
          <w:ilvl w:val="0"/>
          <w:numId w:val="30"/>
        </w:numPr>
        <w:rPr>
          <w:rFonts w:ascii="Times New Roman" w:hAnsi="Times New Roman"/>
        </w:rPr>
      </w:pPr>
      <w:r w:rsidRPr="00731462">
        <w:rPr>
          <w:rFonts w:ascii="Times New Roman" w:hAnsi="Times New Roman"/>
        </w:rPr>
        <w:t>Skeniranje papirja hitrost najmanj 100 str/min, opcija nadgradnje skeniranje obeh strani papirja v enem prehodu in večjo hitrost 180 str/min</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Avtomtski podajalec za najmanj 100 listov </w:t>
      </w:r>
    </w:p>
    <w:p w:rsidR="000D354C" w:rsidRPr="00731462" w:rsidRDefault="000D354C" w:rsidP="00045598">
      <w:pPr>
        <w:numPr>
          <w:ilvl w:val="0"/>
          <w:numId w:val="30"/>
        </w:numPr>
        <w:rPr>
          <w:rFonts w:ascii="Times New Roman" w:hAnsi="Times New Roman"/>
        </w:rPr>
      </w:pPr>
      <w:r w:rsidRPr="00731462">
        <w:rPr>
          <w:rFonts w:ascii="Times New Roman" w:hAnsi="Times New Roman"/>
        </w:rPr>
        <w:t>Mrežni vmesnik  10/100/1000 Base T Ethernet, TCP/IP</w:t>
      </w:r>
    </w:p>
    <w:p w:rsidR="000D354C" w:rsidRPr="00731462" w:rsidRDefault="000D354C" w:rsidP="00045598">
      <w:pPr>
        <w:numPr>
          <w:ilvl w:val="0"/>
          <w:numId w:val="30"/>
        </w:numPr>
        <w:rPr>
          <w:rFonts w:ascii="Times New Roman" w:hAnsi="Times New Roman"/>
        </w:rPr>
      </w:pPr>
      <w:r w:rsidRPr="00731462">
        <w:rPr>
          <w:rFonts w:ascii="Times New Roman" w:hAnsi="Times New Roman"/>
        </w:rPr>
        <w:t>Združljivost   Win</w:t>
      </w:r>
      <w:r w:rsidR="00E9351B">
        <w:rPr>
          <w:rFonts w:ascii="Times New Roman" w:hAnsi="Times New Roman"/>
        </w:rPr>
        <w:t xml:space="preserve"> 2012,</w:t>
      </w:r>
      <w:r w:rsidRPr="00731462">
        <w:rPr>
          <w:rFonts w:ascii="Times New Roman" w:hAnsi="Times New Roman"/>
        </w:rPr>
        <w:t xml:space="preserve"> 2016</w:t>
      </w:r>
      <w:r w:rsidR="00E9351B">
        <w:rPr>
          <w:rFonts w:ascii="Times New Roman" w:hAnsi="Times New Roman"/>
        </w:rPr>
        <w:t>,2019</w:t>
      </w:r>
      <w:r w:rsidRPr="00731462">
        <w:rPr>
          <w:rFonts w:ascii="Times New Roman" w:hAnsi="Times New Roman"/>
        </w:rPr>
        <w:t xml:space="preserve"> server, Mac 10.6 </w:t>
      </w:r>
      <w:r w:rsidR="00E9351B">
        <w:rPr>
          <w:rFonts w:ascii="Times New Roman" w:hAnsi="Times New Roman"/>
        </w:rPr>
        <w:t>ali</w:t>
      </w:r>
      <w:r w:rsidRPr="00731462">
        <w:rPr>
          <w:rFonts w:ascii="Times New Roman" w:hAnsi="Times New Roman"/>
        </w:rPr>
        <w:t xml:space="preserve"> novejši delovne pos</w:t>
      </w:r>
      <w:r w:rsidR="00E9351B">
        <w:rPr>
          <w:rFonts w:ascii="Times New Roman" w:hAnsi="Times New Roman"/>
        </w:rPr>
        <w:t>taje Win7, Win10 in novejši</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Elektronsko sortiranje </w:t>
      </w:r>
    </w:p>
    <w:p w:rsidR="000D354C" w:rsidRPr="00731462" w:rsidRDefault="000D354C" w:rsidP="00045598">
      <w:pPr>
        <w:numPr>
          <w:ilvl w:val="0"/>
          <w:numId w:val="30"/>
        </w:numPr>
        <w:rPr>
          <w:rFonts w:ascii="Times New Roman" w:hAnsi="Times New Roman"/>
        </w:rPr>
      </w:pPr>
      <w:r w:rsidRPr="00731462">
        <w:rPr>
          <w:rFonts w:ascii="Times New Roman" w:hAnsi="Times New Roman"/>
        </w:rPr>
        <w:t>Razpon povečav, pomanjšanje od 25% do 400 % v koraku po 1 %</w:t>
      </w:r>
    </w:p>
    <w:p w:rsidR="000D354C" w:rsidRPr="00731462" w:rsidRDefault="000D354C" w:rsidP="00045598">
      <w:pPr>
        <w:numPr>
          <w:ilvl w:val="0"/>
          <w:numId w:val="30"/>
        </w:numPr>
        <w:rPr>
          <w:rFonts w:ascii="Times New Roman" w:hAnsi="Times New Roman"/>
        </w:rPr>
      </w:pPr>
      <w:r w:rsidRPr="00731462">
        <w:rPr>
          <w:rFonts w:ascii="Times New Roman" w:hAnsi="Times New Roman"/>
        </w:rPr>
        <w:t>Papir od 65- 300 gramov</w:t>
      </w:r>
    </w:p>
    <w:p w:rsidR="000D354C" w:rsidRPr="00731462" w:rsidRDefault="000D354C" w:rsidP="00045598">
      <w:pPr>
        <w:numPr>
          <w:ilvl w:val="0"/>
          <w:numId w:val="30"/>
        </w:numPr>
        <w:rPr>
          <w:rFonts w:ascii="Times New Roman" w:hAnsi="Times New Roman"/>
        </w:rPr>
      </w:pPr>
      <w:r w:rsidRPr="00731462">
        <w:rPr>
          <w:rFonts w:ascii="Times New Roman" w:hAnsi="Times New Roman"/>
        </w:rPr>
        <w:t>Možnost pošiljanja skeniranih dokumentov na FTP strežnik, e-mail,</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Najmanj 10 inčev velik ekran na dotik, uporabniški meni v slovenskem jeziku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Najmanj dve kaseti za 500 listov stranski vhod za najmanj 150 listov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Opcija 1 zunanji finišer s spenjanjem in luknanjem izhodna kapciteta 2500 listov </w:t>
      </w:r>
    </w:p>
    <w:p w:rsidR="000D354C" w:rsidRPr="00731462" w:rsidRDefault="000D354C" w:rsidP="00045598">
      <w:pPr>
        <w:numPr>
          <w:ilvl w:val="0"/>
          <w:numId w:val="30"/>
        </w:numPr>
        <w:rPr>
          <w:rFonts w:ascii="Times New Roman" w:hAnsi="Times New Roman"/>
        </w:rPr>
      </w:pPr>
      <w:r w:rsidRPr="00731462">
        <w:rPr>
          <w:rFonts w:ascii="Times New Roman" w:hAnsi="Times New Roman"/>
        </w:rPr>
        <w:t>Opcija 2 kaseta za 2500 listov ( odvisno od potreb delovenga mesta  )</w:t>
      </w:r>
    </w:p>
    <w:p w:rsidR="000D354C" w:rsidRPr="00731462" w:rsidRDefault="000D354C" w:rsidP="00045598">
      <w:pPr>
        <w:numPr>
          <w:ilvl w:val="0"/>
          <w:numId w:val="30"/>
        </w:numPr>
        <w:rPr>
          <w:rFonts w:ascii="Times New Roman" w:hAnsi="Times New Roman"/>
        </w:rPr>
      </w:pPr>
      <w:r w:rsidRPr="00731462">
        <w:rPr>
          <w:rFonts w:ascii="Times New Roman" w:hAnsi="Times New Roman"/>
        </w:rPr>
        <w:t>Samodejni izklop aparata- varčevalna funkcija</w:t>
      </w:r>
    </w:p>
    <w:p w:rsidR="000D354C" w:rsidRPr="00731462" w:rsidRDefault="000D354C" w:rsidP="00045598">
      <w:pPr>
        <w:numPr>
          <w:ilvl w:val="0"/>
          <w:numId w:val="30"/>
        </w:numPr>
        <w:rPr>
          <w:rFonts w:ascii="Times New Roman" w:hAnsi="Times New Roman"/>
        </w:rPr>
      </w:pPr>
      <w:r w:rsidRPr="00731462">
        <w:rPr>
          <w:rFonts w:ascii="Times New Roman" w:hAnsi="Times New Roman"/>
        </w:rPr>
        <w:t>HDD 250 GB + enkripcija, delovni spomin RAM 6 GB</w:t>
      </w:r>
    </w:p>
    <w:p w:rsidR="000D354C" w:rsidRPr="00731462" w:rsidRDefault="000D354C" w:rsidP="00045598">
      <w:pPr>
        <w:numPr>
          <w:ilvl w:val="0"/>
          <w:numId w:val="30"/>
        </w:numPr>
        <w:rPr>
          <w:rFonts w:ascii="Times New Roman" w:hAnsi="Times New Roman"/>
        </w:rPr>
      </w:pPr>
      <w:r w:rsidRPr="00731462">
        <w:rPr>
          <w:rFonts w:ascii="Times New Roman" w:hAnsi="Times New Roman"/>
        </w:rPr>
        <w:t>Tiskalniški vmesnik PCL6e,PostScript3, XPS</w:t>
      </w:r>
    </w:p>
    <w:p w:rsidR="000D354C" w:rsidRDefault="000D354C" w:rsidP="00045598">
      <w:pPr>
        <w:numPr>
          <w:ilvl w:val="0"/>
          <w:numId w:val="30"/>
        </w:numPr>
        <w:rPr>
          <w:rFonts w:ascii="Times New Roman" w:hAnsi="Times New Roman"/>
        </w:rPr>
      </w:pPr>
      <w:r w:rsidRPr="00731462">
        <w:rPr>
          <w:rFonts w:ascii="Times New Roman" w:hAnsi="Times New Roman"/>
        </w:rPr>
        <w:t>Aparat mora omogočati tonerje za  CMYK za več kot 25.000 odtisov  ob 5% pokritost</w:t>
      </w:r>
    </w:p>
    <w:p w:rsidR="00AB12EB" w:rsidRPr="00731462" w:rsidRDefault="00AB12EB" w:rsidP="00AB12EB">
      <w:pPr>
        <w:ind w:left="720"/>
        <w:rPr>
          <w:rFonts w:ascii="Times New Roman" w:hAnsi="Times New Roman"/>
        </w:rPr>
      </w:pPr>
    </w:p>
    <w:p w:rsidR="000D354C" w:rsidRPr="00731462" w:rsidRDefault="000D354C" w:rsidP="000D354C">
      <w:pPr>
        <w:rPr>
          <w:rFonts w:ascii="Times New Roman" w:hAnsi="Times New Roman"/>
        </w:rPr>
      </w:pPr>
      <w:r w:rsidRPr="00731462">
        <w:rPr>
          <w:rFonts w:ascii="Times New Roman" w:hAnsi="Times New Roman"/>
        </w:rPr>
        <w:t xml:space="preserve">ČB  MULTIFUNKCIJSKA NAPRAVA A4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Vsaj 40 str  čb  kopij na minuto A4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format papirja od A5 do A4 </w:t>
      </w:r>
    </w:p>
    <w:p w:rsidR="000D354C" w:rsidRPr="00731462" w:rsidRDefault="000D354C" w:rsidP="00045598">
      <w:pPr>
        <w:numPr>
          <w:ilvl w:val="0"/>
          <w:numId w:val="30"/>
        </w:numPr>
        <w:rPr>
          <w:rFonts w:ascii="Times New Roman" w:hAnsi="Times New Roman"/>
        </w:rPr>
      </w:pPr>
      <w:r w:rsidRPr="00731462">
        <w:rPr>
          <w:rFonts w:ascii="Times New Roman" w:hAnsi="Times New Roman"/>
        </w:rPr>
        <w:t>Dvostransko kopirnje, tiskanje, skeniranje</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Dvostransko skeniranje hitrost najmanj 80 str/min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Avtomtski podajalec za najmanj 50 listov </w:t>
      </w:r>
    </w:p>
    <w:p w:rsidR="000D354C" w:rsidRPr="00731462" w:rsidRDefault="000D354C" w:rsidP="00045598">
      <w:pPr>
        <w:numPr>
          <w:ilvl w:val="0"/>
          <w:numId w:val="30"/>
        </w:numPr>
        <w:rPr>
          <w:rFonts w:ascii="Times New Roman" w:hAnsi="Times New Roman"/>
        </w:rPr>
      </w:pPr>
      <w:r w:rsidRPr="00731462">
        <w:rPr>
          <w:rFonts w:ascii="Times New Roman" w:hAnsi="Times New Roman"/>
        </w:rPr>
        <w:t>Mrežni vmesnik  10/100/1000 Base T Ethernet, TCP/IP</w:t>
      </w:r>
    </w:p>
    <w:p w:rsidR="00E9351B" w:rsidRPr="00731462" w:rsidRDefault="00E9351B" w:rsidP="00E9351B">
      <w:pPr>
        <w:numPr>
          <w:ilvl w:val="0"/>
          <w:numId w:val="30"/>
        </w:numPr>
        <w:rPr>
          <w:rFonts w:ascii="Times New Roman" w:hAnsi="Times New Roman"/>
        </w:rPr>
      </w:pPr>
      <w:r w:rsidRPr="00731462">
        <w:rPr>
          <w:rFonts w:ascii="Times New Roman" w:hAnsi="Times New Roman"/>
        </w:rPr>
        <w:t>Združljivost   Win</w:t>
      </w:r>
      <w:r>
        <w:rPr>
          <w:rFonts w:ascii="Times New Roman" w:hAnsi="Times New Roman"/>
        </w:rPr>
        <w:t xml:space="preserve"> 2012,</w:t>
      </w:r>
      <w:r w:rsidRPr="00731462">
        <w:rPr>
          <w:rFonts w:ascii="Times New Roman" w:hAnsi="Times New Roman"/>
        </w:rPr>
        <w:t xml:space="preserve"> 2016</w:t>
      </w:r>
      <w:r>
        <w:rPr>
          <w:rFonts w:ascii="Times New Roman" w:hAnsi="Times New Roman"/>
        </w:rPr>
        <w:t>,2019</w:t>
      </w:r>
      <w:r w:rsidRPr="00731462">
        <w:rPr>
          <w:rFonts w:ascii="Times New Roman" w:hAnsi="Times New Roman"/>
        </w:rPr>
        <w:t xml:space="preserve"> server, Mac 10.6 </w:t>
      </w:r>
      <w:r>
        <w:rPr>
          <w:rFonts w:ascii="Times New Roman" w:hAnsi="Times New Roman"/>
        </w:rPr>
        <w:t>ali</w:t>
      </w:r>
      <w:r w:rsidRPr="00731462">
        <w:rPr>
          <w:rFonts w:ascii="Times New Roman" w:hAnsi="Times New Roman"/>
        </w:rPr>
        <w:t xml:space="preserve"> novejši delovne pos</w:t>
      </w:r>
      <w:r>
        <w:rPr>
          <w:rFonts w:ascii="Times New Roman" w:hAnsi="Times New Roman"/>
        </w:rPr>
        <w:t>taje Win7, Win10 in novejši</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Elektronsko sortiranje </w:t>
      </w:r>
    </w:p>
    <w:p w:rsidR="000D354C" w:rsidRPr="00731462" w:rsidRDefault="000D354C" w:rsidP="00045598">
      <w:pPr>
        <w:numPr>
          <w:ilvl w:val="0"/>
          <w:numId w:val="30"/>
        </w:numPr>
        <w:rPr>
          <w:rFonts w:ascii="Times New Roman" w:hAnsi="Times New Roman"/>
        </w:rPr>
      </w:pPr>
      <w:r w:rsidRPr="00731462">
        <w:rPr>
          <w:rFonts w:ascii="Times New Roman" w:hAnsi="Times New Roman"/>
        </w:rPr>
        <w:t>Razpon povečav, pomanjšanje od 25% do 400 % v koraku po 1 %</w:t>
      </w:r>
    </w:p>
    <w:p w:rsidR="000D354C" w:rsidRPr="00731462" w:rsidRDefault="000D354C" w:rsidP="00045598">
      <w:pPr>
        <w:numPr>
          <w:ilvl w:val="0"/>
          <w:numId w:val="30"/>
        </w:numPr>
        <w:rPr>
          <w:rFonts w:ascii="Times New Roman" w:hAnsi="Times New Roman"/>
        </w:rPr>
      </w:pPr>
      <w:r w:rsidRPr="00731462">
        <w:rPr>
          <w:rFonts w:ascii="Times New Roman" w:hAnsi="Times New Roman"/>
        </w:rPr>
        <w:t>Papir od 65- 200 gramov</w:t>
      </w:r>
    </w:p>
    <w:p w:rsidR="000D354C" w:rsidRPr="00731462" w:rsidRDefault="000D354C" w:rsidP="00045598">
      <w:pPr>
        <w:numPr>
          <w:ilvl w:val="0"/>
          <w:numId w:val="30"/>
        </w:numPr>
        <w:rPr>
          <w:rFonts w:ascii="Times New Roman" w:hAnsi="Times New Roman"/>
        </w:rPr>
      </w:pPr>
      <w:r w:rsidRPr="00731462">
        <w:rPr>
          <w:rFonts w:ascii="Times New Roman" w:hAnsi="Times New Roman"/>
        </w:rPr>
        <w:t>Možnost pošiljanja skeniranih dokumentov na FTP strežnik, e-mail,</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Najmanj 7 inčev velik ekran na dotik, uporabniški meni v slovenskem jeziku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Zaloga papirja  500 listov stranski vhod za najmanj 100 listov </w:t>
      </w:r>
    </w:p>
    <w:p w:rsidR="000D354C" w:rsidRPr="00731462" w:rsidRDefault="000D354C" w:rsidP="00045598">
      <w:pPr>
        <w:numPr>
          <w:ilvl w:val="0"/>
          <w:numId w:val="30"/>
        </w:numPr>
        <w:rPr>
          <w:rFonts w:ascii="Times New Roman" w:hAnsi="Times New Roman"/>
        </w:rPr>
      </w:pPr>
      <w:r w:rsidRPr="00731462">
        <w:rPr>
          <w:rFonts w:ascii="Times New Roman" w:hAnsi="Times New Roman"/>
        </w:rPr>
        <w:t>Samodejni izklop aparata- varčevalna funkcija</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HDD 250 GB + enkripcija, delovni spomin RAM </w:t>
      </w:r>
      <w:r w:rsidR="00E9351B">
        <w:rPr>
          <w:rFonts w:ascii="Times New Roman" w:hAnsi="Times New Roman"/>
        </w:rPr>
        <w:t>4</w:t>
      </w:r>
      <w:r w:rsidRPr="00731462">
        <w:rPr>
          <w:rFonts w:ascii="Times New Roman" w:hAnsi="Times New Roman"/>
        </w:rPr>
        <w:t xml:space="preserve"> GB</w:t>
      </w:r>
    </w:p>
    <w:p w:rsidR="000D354C" w:rsidRPr="00731462" w:rsidRDefault="000D354C" w:rsidP="00045598">
      <w:pPr>
        <w:numPr>
          <w:ilvl w:val="0"/>
          <w:numId w:val="30"/>
        </w:numPr>
        <w:rPr>
          <w:rFonts w:ascii="Times New Roman" w:hAnsi="Times New Roman"/>
        </w:rPr>
      </w:pPr>
      <w:r w:rsidRPr="00731462">
        <w:rPr>
          <w:rFonts w:ascii="Times New Roman" w:hAnsi="Times New Roman"/>
        </w:rPr>
        <w:t>Tiskalniški vmesnik PCL6e,PostScript3, XPS</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Aparat mora </w:t>
      </w:r>
      <w:r w:rsidR="00A04703">
        <w:rPr>
          <w:rFonts w:ascii="Times New Roman" w:hAnsi="Times New Roman"/>
        </w:rPr>
        <w:t>omogočati toner za  K za vsaj</w:t>
      </w:r>
      <w:r w:rsidRPr="00731462">
        <w:rPr>
          <w:rFonts w:ascii="Times New Roman" w:hAnsi="Times New Roman"/>
        </w:rPr>
        <w:t xml:space="preserve"> 20.000 odtisov  ob 5% pokritosti</w:t>
      </w:r>
    </w:p>
    <w:p w:rsidR="000D354C" w:rsidRPr="00731462" w:rsidRDefault="000D354C" w:rsidP="000D354C">
      <w:pPr>
        <w:rPr>
          <w:rFonts w:ascii="Times New Roman" w:hAnsi="Times New Roman"/>
        </w:rPr>
      </w:pPr>
    </w:p>
    <w:p w:rsidR="000D354C" w:rsidRPr="00731462" w:rsidRDefault="000D354C" w:rsidP="000D354C">
      <w:pPr>
        <w:rPr>
          <w:rFonts w:ascii="Times New Roman" w:hAnsi="Times New Roman"/>
        </w:rPr>
      </w:pPr>
    </w:p>
    <w:p w:rsidR="000D354C" w:rsidRPr="00731462" w:rsidRDefault="000D354C" w:rsidP="000D354C">
      <w:pPr>
        <w:pStyle w:val="Default"/>
        <w:rPr>
          <w:b/>
          <w:caps/>
          <w:color w:val="auto"/>
        </w:rPr>
      </w:pPr>
      <w:r w:rsidRPr="00731462">
        <w:rPr>
          <w:b/>
          <w:caps/>
          <w:color w:val="auto"/>
        </w:rPr>
        <w:t xml:space="preserve">Programska oprema za upravljanje delovanje aparatov  </w:t>
      </w:r>
    </w:p>
    <w:p w:rsidR="000D354C" w:rsidRPr="00731462" w:rsidRDefault="000D354C" w:rsidP="000D354C">
      <w:pPr>
        <w:pStyle w:val="Default"/>
        <w:ind w:left="-284"/>
        <w:rPr>
          <w:color w:val="auto"/>
        </w:rPr>
      </w:pPr>
      <w:r w:rsidRPr="00731462">
        <w:rPr>
          <w:color w:val="auto"/>
        </w:rPr>
        <w:t xml:space="preserve"> </w:t>
      </w:r>
    </w:p>
    <w:p w:rsidR="000D354C" w:rsidRPr="00731462" w:rsidRDefault="000D354C" w:rsidP="000D354C">
      <w:pPr>
        <w:pStyle w:val="Default"/>
        <w:rPr>
          <w:color w:val="auto"/>
        </w:rPr>
      </w:pPr>
      <w:r w:rsidRPr="00731462">
        <w:rPr>
          <w:color w:val="auto"/>
        </w:rPr>
        <w:t xml:space="preserve">Naročnik od ponudnikov zahteva, da vzpostavijo nadzorni sistem, katerega glavne naloge bodo: </w:t>
      </w:r>
    </w:p>
    <w:p w:rsidR="000D354C" w:rsidRPr="00731462" w:rsidRDefault="000D354C" w:rsidP="000D354C">
      <w:pPr>
        <w:pStyle w:val="Default"/>
        <w:rPr>
          <w:color w:val="auto"/>
        </w:rPr>
      </w:pP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Proaktivno nadziranje naprav z enega mesta dostop do vmesnika za nastavitve naprav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Dostop "na zahtevo" do stanja števila izpisov po napravah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Dostop "na zahtevo" do podatka o stanju potrošnega materiala za posamezno napravo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Konfiguracija oz. sprememba nastavitev (posamična ali skupinska) naprav na daljavo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Možnost opozarjanja administratorjev naročnika v primeru, ko se na napravi pojavijo težave </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Samodejno naročanje potrošnega materiala (brez posredovanja uporabnikov naročnika) </w:t>
      </w:r>
    </w:p>
    <w:p w:rsidR="000D354C" w:rsidRPr="00731462" w:rsidRDefault="000D354C" w:rsidP="00045598">
      <w:pPr>
        <w:numPr>
          <w:ilvl w:val="0"/>
          <w:numId w:val="30"/>
        </w:numPr>
        <w:rPr>
          <w:rFonts w:ascii="Times New Roman" w:hAnsi="Times New Roman"/>
        </w:rPr>
      </w:pPr>
      <w:r w:rsidRPr="00731462">
        <w:rPr>
          <w:rFonts w:ascii="Times New Roman" w:hAnsi="Times New Roman"/>
        </w:rPr>
        <w:t>Programska oprema mora delovati v virtualnem okolju Hyper-V, v operacijskem sistemu Microsoft Windows Server 2016, ki ga priskrbi naročnik.</w:t>
      </w:r>
    </w:p>
    <w:p w:rsidR="000D354C" w:rsidRPr="00731462" w:rsidRDefault="000D354C" w:rsidP="00045598">
      <w:pPr>
        <w:numPr>
          <w:ilvl w:val="0"/>
          <w:numId w:val="30"/>
        </w:numPr>
        <w:rPr>
          <w:rFonts w:ascii="Times New Roman" w:hAnsi="Times New Roman"/>
        </w:rPr>
      </w:pPr>
      <w:r w:rsidRPr="00731462">
        <w:rPr>
          <w:rFonts w:ascii="Times New Roman" w:hAnsi="Times New Roman"/>
        </w:rPr>
        <w:t xml:space="preserve">Progamska oprema mora podpirati vsaj 4 različne proizvajalce tiskalnikov in MFD naprav </w:t>
      </w:r>
    </w:p>
    <w:p w:rsidR="000D354C" w:rsidRPr="00731462" w:rsidRDefault="000D354C" w:rsidP="000D354C">
      <w:pPr>
        <w:pStyle w:val="Default"/>
        <w:rPr>
          <w:color w:val="auto"/>
        </w:rPr>
      </w:pPr>
    </w:p>
    <w:p w:rsidR="000D354C" w:rsidRPr="00731462" w:rsidRDefault="000D354C" w:rsidP="000D354C">
      <w:pPr>
        <w:pStyle w:val="Default"/>
        <w:rPr>
          <w:color w:val="auto"/>
        </w:rPr>
      </w:pPr>
    </w:p>
    <w:p w:rsidR="000D354C" w:rsidRPr="00731462" w:rsidRDefault="000D354C" w:rsidP="000D354C">
      <w:pPr>
        <w:pStyle w:val="Default"/>
        <w:rPr>
          <w:b/>
          <w:caps/>
          <w:color w:val="auto"/>
        </w:rPr>
      </w:pPr>
      <w:r w:rsidRPr="00731462">
        <w:rPr>
          <w:b/>
          <w:caps/>
          <w:color w:val="auto"/>
        </w:rPr>
        <w:t xml:space="preserve">Programska oprema za varno tiskanje in nadzor uporabe </w:t>
      </w:r>
    </w:p>
    <w:p w:rsidR="000D354C" w:rsidRPr="00731462" w:rsidRDefault="000D354C" w:rsidP="000D354C">
      <w:pPr>
        <w:pStyle w:val="Default"/>
        <w:rPr>
          <w:color w:val="auto"/>
        </w:rPr>
      </w:pPr>
    </w:p>
    <w:p w:rsidR="000D354C" w:rsidRPr="00731462" w:rsidRDefault="000D354C" w:rsidP="000D354C">
      <w:pPr>
        <w:pStyle w:val="Default"/>
        <w:rPr>
          <w:color w:val="auto"/>
        </w:rPr>
      </w:pPr>
      <w:r w:rsidRPr="00731462">
        <w:rPr>
          <w:color w:val="auto"/>
        </w:rPr>
        <w:t xml:space="preserve">Naročnik od ponudnikov zahteva vzpostavitev sistema programske rešitve za nadzor uporabe naprav ter varno tiskanje. Programska oprema mora vključevati naslednje funkcionalnosti: </w:t>
      </w:r>
    </w:p>
    <w:p w:rsidR="000D354C" w:rsidRPr="00731462" w:rsidRDefault="000D354C" w:rsidP="000D354C">
      <w:pPr>
        <w:pStyle w:val="Default"/>
        <w:rPr>
          <w:color w:val="auto"/>
        </w:rPr>
      </w:pPr>
    </w:p>
    <w:p w:rsidR="000D354C" w:rsidRPr="00731462" w:rsidRDefault="000D354C" w:rsidP="00045598">
      <w:pPr>
        <w:pStyle w:val="Default"/>
        <w:numPr>
          <w:ilvl w:val="0"/>
          <w:numId w:val="24"/>
        </w:numPr>
        <w:rPr>
          <w:color w:val="auto"/>
        </w:rPr>
      </w:pPr>
      <w:r w:rsidRPr="00731462">
        <w:rPr>
          <w:color w:val="auto"/>
        </w:rPr>
        <w:t xml:space="preserve">Avtentifikacijo uporabnikov na večfunkcijskih napravah z obstoječimi karticami  naročnika za registracijo delovnega časa, kartice so na voljo ponudnikom na zahtevo </w:t>
      </w:r>
    </w:p>
    <w:p w:rsidR="000D354C" w:rsidRPr="00731462" w:rsidRDefault="000D354C" w:rsidP="00045598">
      <w:pPr>
        <w:pStyle w:val="Default"/>
        <w:numPr>
          <w:ilvl w:val="0"/>
          <w:numId w:val="24"/>
        </w:numPr>
        <w:rPr>
          <w:color w:val="auto"/>
        </w:rPr>
      </w:pPr>
      <w:r w:rsidRPr="00731462">
        <w:rPr>
          <w:color w:val="auto"/>
        </w:rPr>
        <w:t xml:space="preserve">Spremljanje tiskanja na tiskalnikih, tu ni potreben avtentifikacija </w:t>
      </w:r>
    </w:p>
    <w:p w:rsidR="000D354C" w:rsidRPr="00731462" w:rsidRDefault="000D354C" w:rsidP="00045598">
      <w:pPr>
        <w:pStyle w:val="Default"/>
        <w:numPr>
          <w:ilvl w:val="0"/>
          <w:numId w:val="24"/>
        </w:numPr>
        <w:spacing w:after="78"/>
        <w:rPr>
          <w:color w:val="auto"/>
        </w:rPr>
      </w:pPr>
      <w:r w:rsidRPr="00731462">
        <w:rPr>
          <w:color w:val="auto"/>
        </w:rPr>
        <w:t xml:space="preserve">Programska oprema mora podpirati integracijo baze podatkov uporabnikov z naročnikovim AD imenikom. Ponudnik v okviru integracije dobavi tudi ustrezne čitalce kartic. </w:t>
      </w:r>
    </w:p>
    <w:p w:rsidR="000D354C" w:rsidRPr="00731462" w:rsidRDefault="008C2E1E" w:rsidP="00045598">
      <w:pPr>
        <w:pStyle w:val="Default"/>
        <w:numPr>
          <w:ilvl w:val="0"/>
          <w:numId w:val="24"/>
        </w:numPr>
        <w:spacing w:after="78"/>
        <w:rPr>
          <w:color w:val="auto"/>
        </w:rPr>
      </w:pPr>
      <w:r>
        <w:t>Povezovanje (u</w:t>
      </w:r>
      <w:r w:rsidR="00572F8B">
        <w:t>paritev</w:t>
      </w:r>
      <w:r>
        <w:t>)</w:t>
      </w:r>
      <w:r w:rsidR="00572F8B">
        <w:t xml:space="preserve"> uporabnikov in kartic se bo prvič izvedla ročno z uvozom, nato mora programska oprema </w:t>
      </w:r>
      <w:r w:rsidR="00572F8B" w:rsidRPr="006838ED">
        <w:rPr>
          <w:color w:val="auto"/>
        </w:rPr>
        <w:t xml:space="preserve">omogočati </w:t>
      </w:r>
      <w:r w:rsidRPr="006838ED">
        <w:rPr>
          <w:color w:val="auto"/>
        </w:rPr>
        <w:t>povezovanje (</w:t>
      </w:r>
      <w:r w:rsidR="00572F8B" w:rsidRPr="006838ED">
        <w:rPr>
          <w:color w:val="auto"/>
        </w:rPr>
        <w:t>uparitev</w:t>
      </w:r>
      <w:r w:rsidRPr="006838ED">
        <w:rPr>
          <w:color w:val="auto"/>
        </w:rPr>
        <w:t>)</w:t>
      </w:r>
      <w:r w:rsidR="00572F8B" w:rsidRPr="006838ED">
        <w:rPr>
          <w:color w:val="auto"/>
        </w:rPr>
        <w:t xml:space="preserve"> kartice z uporabo PUK številke ali domenskim imenom in geslom</w:t>
      </w:r>
      <w:r w:rsidR="000D354C" w:rsidRPr="006838ED">
        <w:rPr>
          <w:color w:val="auto"/>
        </w:rPr>
        <w:t xml:space="preserve">. </w:t>
      </w:r>
    </w:p>
    <w:p w:rsidR="000D354C" w:rsidRPr="00731462" w:rsidRDefault="000D354C" w:rsidP="00045598">
      <w:pPr>
        <w:pStyle w:val="Default"/>
        <w:numPr>
          <w:ilvl w:val="0"/>
          <w:numId w:val="25"/>
        </w:numPr>
        <w:spacing w:after="78"/>
        <w:rPr>
          <w:color w:val="auto"/>
        </w:rPr>
      </w:pPr>
      <w:r w:rsidRPr="00731462">
        <w:rPr>
          <w:color w:val="auto"/>
        </w:rPr>
        <w:t xml:space="preserve">Priklic čakajočega tiskalnega opravila na zahtevo (t.i. »secure pull print« funkcionalnost) z avtentikacijo uporabnika: ta funkcionalnost omogoča naročnikovim uporabnikov, da svoje dokumente izpišejo šele po uspešni avtentikaciji na tiskalniku ali MFP napravi z brezkontaktno kartico. S to funkcionalnostjo želi naročnik vzpostaviti ustrezen nivo varnosti tiskanja dokumentov z zaupno vsebino ter preprečiti nezaželeno mešanje izpisanih dokumentov na skupinskih ali oddelčnih napravah za tiskanje. Dokumenti, ki čakajo na izpis, morajo biti do pričetka izpisovanja varno shranjeni na strežniku. Dokumenti, ki se po določenem času ne izpišejo (čas določi naročnik ob implementaciji), morajo biti samodejno izbrisani s strežnika. </w:t>
      </w:r>
    </w:p>
    <w:p w:rsidR="000D354C" w:rsidRPr="00731462" w:rsidRDefault="000D354C" w:rsidP="00045598">
      <w:pPr>
        <w:pStyle w:val="Default"/>
        <w:numPr>
          <w:ilvl w:val="0"/>
          <w:numId w:val="26"/>
        </w:numPr>
        <w:spacing w:after="78"/>
        <w:rPr>
          <w:color w:val="auto"/>
        </w:rPr>
      </w:pPr>
      <w:r w:rsidRPr="00731462">
        <w:rPr>
          <w:color w:val="auto"/>
        </w:rPr>
        <w:t xml:space="preserve">Funkcionalnost izpisovanja je mogoče le po predhodni uspešni avtentikaciji uporabnika in ni odvisno od lokacije naprave (t.i. »Follow Me print« funkcionalnost): uporabnikom naročnika mora biti omogočeno, da svoje dokumente, ki čakajo v čakalni vrsti, prikličejo na kateri koli napravi v okolju naročnika, ne glede na lokacijo, ki je opremljena s čitalcem brezkontaktnih kartic. </w:t>
      </w:r>
    </w:p>
    <w:p w:rsidR="000D354C" w:rsidRPr="00731462" w:rsidRDefault="000D354C" w:rsidP="00045598">
      <w:pPr>
        <w:pStyle w:val="Default"/>
        <w:numPr>
          <w:ilvl w:val="0"/>
          <w:numId w:val="23"/>
        </w:numPr>
        <w:rPr>
          <w:color w:val="auto"/>
        </w:rPr>
      </w:pPr>
      <w:r w:rsidRPr="00731462">
        <w:rPr>
          <w:color w:val="auto"/>
        </w:rPr>
        <w:t xml:space="preserve">Nadzor oz. sledenje uporabe naprav glede na uporabnika ali stroškovno mesto ter samodejno izdelavo mesečnih poročil (t.i. »Job Accounting«): naročnik želi nadzirati uporabo vseh naprav za tiskanje, ki so v uporabi v okolju naročnika, in sicer glede na uporabnika, njegovo stroškovno mesto ali MIT napravo. lasti. Naročnik želi s takim sistemom beležiti naslednje podatke: </w:t>
      </w:r>
    </w:p>
    <w:p w:rsidR="000D354C" w:rsidRPr="00731462" w:rsidRDefault="000D354C" w:rsidP="00045598">
      <w:pPr>
        <w:pStyle w:val="Default"/>
        <w:numPr>
          <w:ilvl w:val="0"/>
          <w:numId w:val="23"/>
        </w:numPr>
        <w:spacing w:after="78"/>
        <w:rPr>
          <w:color w:val="auto"/>
        </w:rPr>
      </w:pPr>
      <w:r w:rsidRPr="00731462">
        <w:rPr>
          <w:color w:val="auto"/>
        </w:rPr>
        <w:t xml:space="preserve">Na nivoju uporabnika in/ali stroškovnega mesta: ime uporabnika, število izpisanih strani (ločeno za barvno/ČB in format A4 ali A3, število enostransko/dvostransko izpisanih strani, vrste in tipi naprav, na katerih je uporabnik izvajal opravila. Uporaba mora biti razvidna ločeno za posamezne funkcionalnosti: tiskanje, kopiranje, optični zajem dokumentov (skeniranje) </w:t>
      </w:r>
    </w:p>
    <w:p w:rsidR="00572F8B" w:rsidRPr="002B2FF0" w:rsidRDefault="000D354C" w:rsidP="002B2FF0">
      <w:pPr>
        <w:pStyle w:val="Default"/>
        <w:numPr>
          <w:ilvl w:val="0"/>
          <w:numId w:val="23"/>
        </w:numPr>
        <w:spacing w:after="78"/>
        <w:rPr>
          <w:color w:val="auto"/>
        </w:rPr>
      </w:pPr>
      <w:r w:rsidRPr="00731462">
        <w:rPr>
          <w:color w:val="auto"/>
        </w:rPr>
        <w:t xml:space="preserve">Na nivoju naprave: skupno število izpisanih strani (ločeno za barvno/ČB, format ter enostransko/dvostransko), skupno število kopiranja (če gre za večfunkcijsko napravo), skupno število optičnega zajema oz. skeniranja (če gre za večfunkcijsko napravo). </w:t>
      </w:r>
    </w:p>
    <w:p w:rsidR="000D354C" w:rsidRPr="00731462" w:rsidRDefault="000D354C" w:rsidP="00045598">
      <w:pPr>
        <w:pStyle w:val="Default"/>
        <w:numPr>
          <w:ilvl w:val="0"/>
          <w:numId w:val="27"/>
        </w:numPr>
        <w:rPr>
          <w:color w:val="auto"/>
        </w:rPr>
      </w:pPr>
      <w:r w:rsidRPr="00731462">
        <w:rPr>
          <w:color w:val="auto"/>
        </w:rPr>
        <w:t xml:space="preserve">Sistem za izpisovanje poročil mora biti narejen tako, da lahko uporabnik/administrator sam naredi nove vrste izpisov s poljubnimi parametri </w:t>
      </w:r>
    </w:p>
    <w:p w:rsidR="000D354C" w:rsidRPr="00731462" w:rsidRDefault="000D354C" w:rsidP="00045598">
      <w:pPr>
        <w:pStyle w:val="Default"/>
        <w:numPr>
          <w:ilvl w:val="0"/>
          <w:numId w:val="27"/>
        </w:numPr>
        <w:spacing w:after="78"/>
        <w:rPr>
          <w:color w:val="auto"/>
        </w:rPr>
      </w:pPr>
      <w:r w:rsidRPr="00731462">
        <w:rPr>
          <w:color w:val="auto"/>
        </w:rPr>
        <w:t xml:space="preserve">Naročnik za določena delovna mesta uporablja t.i. skupinske račune za prijavo v računalnik. Programska oprema mora omogočati oz. mora obstajati rešitev, da lahko več dejanskih uporabnikov tiska iz skupinskega računa, tiskalniški posel pa prevzame s svojo osebno kartico. </w:t>
      </w:r>
    </w:p>
    <w:p w:rsidR="000D354C" w:rsidRPr="00731462" w:rsidRDefault="000D354C" w:rsidP="00045598">
      <w:pPr>
        <w:pStyle w:val="Default"/>
        <w:numPr>
          <w:ilvl w:val="0"/>
          <w:numId w:val="28"/>
        </w:numPr>
        <w:spacing w:after="78"/>
        <w:rPr>
          <w:color w:val="auto"/>
        </w:rPr>
      </w:pPr>
      <w:r w:rsidRPr="00731462">
        <w:rPr>
          <w:color w:val="auto"/>
        </w:rPr>
        <w:t xml:space="preserve">Centralno upravljanje tiskalniških naprav za celotno ustanovo. Naročnik v svojem datacenteru zagotovi virtualni strežnik, s katerega se bo upravljalo vse naprave v celotni ustanovi. </w:t>
      </w:r>
    </w:p>
    <w:p w:rsidR="000D354C" w:rsidRPr="00731462" w:rsidRDefault="000D354C" w:rsidP="00045598">
      <w:pPr>
        <w:pStyle w:val="Default"/>
        <w:numPr>
          <w:ilvl w:val="0"/>
          <w:numId w:val="28"/>
        </w:numPr>
        <w:spacing w:after="78"/>
        <w:rPr>
          <w:color w:val="auto"/>
        </w:rPr>
      </w:pPr>
      <w:r w:rsidRPr="00731462">
        <w:rPr>
          <w:color w:val="auto"/>
        </w:rPr>
        <w:t xml:space="preserve">Programska oprema mora omogočati tiskanje iz mobilnih naprav </w:t>
      </w:r>
    </w:p>
    <w:p w:rsidR="000D354C" w:rsidRPr="00731462" w:rsidRDefault="000D354C" w:rsidP="00045598">
      <w:pPr>
        <w:pStyle w:val="Default"/>
        <w:numPr>
          <w:ilvl w:val="0"/>
          <w:numId w:val="28"/>
        </w:numPr>
        <w:spacing w:after="78"/>
        <w:rPr>
          <w:color w:val="auto"/>
        </w:rPr>
      </w:pPr>
      <w:r w:rsidRPr="00731462">
        <w:rPr>
          <w:color w:val="auto"/>
        </w:rPr>
        <w:t xml:space="preserve">Programska oprema mora imeti možnost uvoza stroškovnih mest uporabnikov avtomatsko. Naročnik bo izvajalcu omogočil dostop do izmenjevalne MS SQL baze, kjer hrani podatke o uporabnikih in stroškovnih mestih. </w:t>
      </w:r>
    </w:p>
    <w:p w:rsidR="000D354C" w:rsidRPr="00731462" w:rsidRDefault="000D354C" w:rsidP="00045598">
      <w:pPr>
        <w:pStyle w:val="Default"/>
        <w:numPr>
          <w:ilvl w:val="0"/>
          <w:numId w:val="29"/>
        </w:numPr>
        <w:spacing w:after="78"/>
        <w:rPr>
          <w:color w:val="auto"/>
        </w:rPr>
      </w:pPr>
      <w:r w:rsidRPr="00731462">
        <w:rPr>
          <w:color w:val="auto"/>
        </w:rPr>
        <w:t xml:space="preserve">Programska oprema mora omogočati skeniranje direktno iz multifunkcijske naprave na email ali v uporabnikovo domačo mapo (home folder), ki je definiran v AD. </w:t>
      </w:r>
    </w:p>
    <w:p w:rsidR="00572F8B" w:rsidRPr="00572F8B" w:rsidRDefault="00572F8B" w:rsidP="00572F8B">
      <w:pPr>
        <w:pStyle w:val="Default"/>
        <w:numPr>
          <w:ilvl w:val="0"/>
          <w:numId w:val="29"/>
        </w:numPr>
        <w:adjustRightInd/>
        <w:spacing w:after="78"/>
        <w:rPr>
          <w:color w:val="auto"/>
        </w:rPr>
      </w:pPr>
      <w:r>
        <w:rPr>
          <w:color w:val="auto"/>
        </w:rPr>
        <w:t xml:space="preserve">Podatkovna baza </w:t>
      </w:r>
      <w:r w:rsidRPr="006838ED">
        <w:rPr>
          <w:color w:val="auto"/>
        </w:rPr>
        <w:t xml:space="preserve">mora biti zdržljiva z Microsoft MSSQL2012 SP2 ali novejše PostgreSQL 9.4 ali novejše. </w:t>
      </w:r>
    </w:p>
    <w:p w:rsidR="000D354C" w:rsidRPr="00731462" w:rsidRDefault="000D354C" w:rsidP="00045598">
      <w:pPr>
        <w:pStyle w:val="Default"/>
        <w:numPr>
          <w:ilvl w:val="0"/>
          <w:numId w:val="29"/>
        </w:numPr>
        <w:rPr>
          <w:color w:val="auto"/>
        </w:rPr>
      </w:pPr>
      <w:r w:rsidRPr="00731462">
        <w:rPr>
          <w:color w:val="auto"/>
        </w:rPr>
        <w:t xml:space="preserve">Programska oprema mora delovati v virtualnem okolju Hyper-V, v operacijskem sistemu Windows Server </w:t>
      </w:r>
      <w:r w:rsidRPr="00731462">
        <w:t>2016,</w:t>
      </w:r>
      <w:r w:rsidRPr="00731462">
        <w:rPr>
          <w:color w:val="auto"/>
        </w:rPr>
        <w:t xml:space="preserve"> ki ga priskrbi naročnik. </w:t>
      </w:r>
    </w:p>
    <w:p w:rsidR="000D354C" w:rsidRPr="00731462" w:rsidRDefault="000D354C" w:rsidP="000D354C">
      <w:pPr>
        <w:pStyle w:val="Default"/>
        <w:rPr>
          <w:color w:val="auto"/>
        </w:rPr>
      </w:pPr>
    </w:p>
    <w:p w:rsidR="005B42AF" w:rsidRPr="00731462" w:rsidRDefault="005B42AF" w:rsidP="005B42AF">
      <w:pPr>
        <w:rPr>
          <w:rFonts w:ascii="Times New Roman" w:hAnsi="Times New Roman"/>
        </w:rPr>
      </w:pPr>
      <w:r w:rsidRPr="00731462">
        <w:rPr>
          <w:rFonts w:ascii="Times New Roman" w:hAnsi="Times New Roman"/>
        </w:rPr>
        <w:t>Tehnične specifikacije za papir</w:t>
      </w:r>
    </w:p>
    <w:p w:rsidR="005B42AF" w:rsidRPr="00731462" w:rsidRDefault="005B42AF" w:rsidP="005B42AF">
      <w:pPr>
        <w:rPr>
          <w:rFonts w:ascii="Times New Roman" w:hAnsi="Times New Roman"/>
        </w:rPr>
      </w:pPr>
    </w:p>
    <w:tbl>
      <w:tblPr>
        <w:tblStyle w:val="Tabelamrea"/>
        <w:tblW w:w="0" w:type="auto"/>
        <w:tblLook w:val="04A0" w:firstRow="1" w:lastRow="0" w:firstColumn="1" w:lastColumn="0" w:noHBand="0" w:noVBand="1"/>
      </w:tblPr>
      <w:tblGrid>
        <w:gridCol w:w="2265"/>
        <w:gridCol w:w="2265"/>
        <w:gridCol w:w="2266"/>
        <w:gridCol w:w="2266"/>
      </w:tblGrid>
      <w:tr w:rsidR="005B42AF" w:rsidRPr="00731462" w:rsidTr="005B42AF">
        <w:tc>
          <w:tcPr>
            <w:tcW w:w="9062" w:type="dxa"/>
            <w:gridSpan w:val="4"/>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Tehnične specifikacije</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Osnovna masa</w:t>
            </w:r>
          </w:p>
          <w:p w:rsidR="005B42AF" w:rsidRPr="00731462" w:rsidRDefault="005B42AF">
            <w:pPr>
              <w:rPr>
                <w:rFonts w:ascii="Times New Roman" w:hAnsi="Times New Roman" w:cs="Times New Roman"/>
                <w:i/>
              </w:rPr>
            </w:pPr>
            <w:r w:rsidRPr="00731462">
              <w:rPr>
                <w:rFonts w:ascii="Times New Roman" w:hAnsi="Times New Roman" w:cs="Times New Roman"/>
                <w:i/>
              </w:rPr>
              <w:t>Basis weight</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g/m</w:t>
            </w:r>
            <w:r w:rsidRPr="00731462">
              <w:rPr>
                <w:rFonts w:ascii="Times New Roman" w:hAnsi="Times New Roman" w:cs="Times New Roman"/>
                <w:vertAlign w:val="superscript"/>
              </w:rPr>
              <w:t>2</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536</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80 ±3,0</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Debelina</w:t>
            </w:r>
          </w:p>
          <w:p w:rsidR="005B42AF" w:rsidRPr="00731462" w:rsidRDefault="005B42AF">
            <w:pPr>
              <w:rPr>
                <w:rFonts w:ascii="Times New Roman" w:hAnsi="Times New Roman" w:cs="Times New Roman"/>
                <w:i/>
              </w:rPr>
            </w:pPr>
            <w:r w:rsidRPr="00731462">
              <w:rPr>
                <w:rFonts w:ascii="Times New Roman" w:hAnsi="Times New Roman" w:cs="Times New Roman"/>
                <w:i/>
              </w:rPr>
              <w:t>Caliper</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μm</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534</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Min 100</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Pokrivnost</w:t>
            </w:r>
          </w:p>
          <w:p w:rsidR="005B42AF" w:rsidRPr="00731462" w:rsidRDefault="005B42AF">
            <w:pPr>
              <w:rPr>
                <w:rFonts w:ascii="Times New Roman" w:hAnsi="Times New Roman" w:cs="Times New Roman"/>
                <w:i/>
              </w:rPr>
            </w:pPr>
            <w:r w:rsidRPr="00731462">
              <w:rPr>
                <w:rFonts w:ascii="Times New Roman" w:hAnsi="Times New Roman" w:cs="Times New Roman"/>
                <w:i/>
              </w:rPr>
              <w:t>Opacity</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2471</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92,0</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Vpojnost vlage</w:t>
            </w:r>
          </w:p>
          <w:p w:rsidR="005B42AF" w:rsidRPr="00731462" w:rsidRDefault="005B42AF">
            <w:pPr>
              <w:rPr>
                <w:rFonts w:ascii="Times New Roman" w:hAnsi="Times New Roman" w:cs="Times New Roman"/>
                <w:i/>
              </w:rPr>
            </w:pPr>
            <w:r w:rsidRPr="00731462">
              <w:rPr>
                <w:rFonts w:ascii="Times New Roman" w:hAnsi="Times New Roman" w:cs="Times New Roman"/>
                <w:i/>
              </w:rPr>
              <w:t>Moisture absorbtion</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287</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4,6 ±0,6</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UV svetlost</w:t>
            </w:r>
          </w:p>
          <w:p w:rsidR="005B42AF" w:rsidRPr="00731462" w:rsidRDefault="005B42AF">
            <w:pPr>
              <w:rPr>
                <w:rFonts w:ascii="Times New Roman" w:hAnsi="Times New Roman" w:cs="Times New Roman"/>
                <w:i/>
              </w:rPr>
            </w:pPr>
            <w:r w:rsidRPr="00731462">
              <w:rPr>
                <w:rFonts w:ascii="Times New Roman" w:hAnsi="Times New Roman" w:cs="Times New Roman"/>
                <w:i/>
              </w:rPr>
              <w:t>Brightness UV</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2470</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110,0</w:t>
            </w:r>
          </w:p>
        </w:tc>
      </w:tr>
      <w:tr w:rsidR="005B42AF" w:rsidRPr="00731462" w:rsidTr="005B42AF">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rPr>
                <w:rFonts w:ascii="Times New Roman" w:hAnsi="Times New Roman" w:cs="Times New Roman"/>
              </w:rPr>
            </w:pPr>
            <w:r w:rsidRPr="00731462">
              <w:rPr>
                <w:rFonts w:ascii="Times New Roman" w:hAnsi="Times New Roman" w:cs="Times New Roman"/>
              </w:rPr>
              <w:t xml:space="preserve">CIE Belina </w:t>
            </w:r>
          </w:p>
          <w:p w:rsidR="005B42AF" w:rsidRPr="00731462" w:rsidRDefault="005B42AF">
            <w:pPr>
              <w:rPr>
                <w:rFonts w:ascii="Times New Roman" w:hAnsi="Times New Roman" w:cs="Times New Roman"/>
                <w:i/>
              </w:rPr>
            </w:pPr>
            <w:r w:rsidRPr="00731462">
              <w:rPr>
                <w:rFonts w:ascii="Times New Roman" w:hAnsi="Times New Roman" w:cs="Times New Roman"/>
                <w:i/>
              </w:rPr>
              <w:t>CIE Whitness</w:t>
            </w:r>
          </w:p>
        </w:tc>
        <w:tc>
          <w:tcPr>
            <w:tcW w:w="2265"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ISO 11475</w:t>
            </w:r>
          </w:p>
        </w:tc>
        <w:tc>
          <w:tcPr>
            <w:tcW w:w="2266" w:type="dxa"/>
            <w:tcBorders>
              <w:top w:val="single" w:sz="4" w:space="0" w:color="auto"/>
              <w:left w:val="single" w:sz="4" w:space="0" w:color="auto"/>
              <w:bottom w:val="single" w:sz="4" w:space="0" w:color="auto"/>
              <w:right w:val="single" w:sz="4" w:space="0" w:color="auto"/>
            </w:tcBorders>
            <w:hideMark/>
          </w:tcPr>
          <w:p w:rsidR="005B42AF" w:rsidRPr="00731462" w:rsidRDefault="005B42AF">
            <w:pPr>
              <w:jc w:val="center"/>
              <w:rPr>
                <w:rFonts w:ascii="Times New Roman" w:hAnsi="Times New Roman" w:cs="Times New Roman"/>
              </w:rPr>
            </w:pPr>
            <w:r w:rsidRPr="00731462">
              <w:rPr>
                <w:rFonts w:ascii="Times New Roman" w:hAnsi="Times New Roman" w:cs="Times New Roman"/>
              </w:rPr>
              <w:t>161 ±3,0</w:t>
            </w:r>
          </w:p>
        </w:tc>
      </w:tr>
    </w:tbl>
    <w:p w:rsidR="005B42AF" w:rsidRPr="00731462" w:rsidRDefault="005B42AF" w:rsidP="005B42AF">
      <w:pPr>
        <w:rPr>
          <w:rFonts w:ascii="Times New Roman" w:hAnsi="Times New Roman"/>
          <w:lang w:eastAsia="en-US"/>
        </w:rPr>
      </w:pPr>
    </w:p>
    <w:p w:rsidR="005B42AF" w:rsidRDefault="005B42AF" w:rsidP="006838ED">
      <w:pPr>
        <w:jc w:val="both"/>
        <w:rPr>
          <w:rFonts w:ascii="Times New Roman" w:hAnsi="Times New Roman"/>
          <w:color w:val="FF0000"/>
        </w:rPr>
      </w:pPr>
      <w:r w:rsidRPr="00731462">
        <w:rPr>
          <w:rFonts w:ascii="Times New Roman" w:hAnsi="Times New Roman"/>
        </w:rPr>
        <w:t xml:space="preserve">Izdelek mora izpolnjevati zahteve  za kopirni papir po EN 12281 za postopke izpisa s suhimi tonerji, ter zahteve po ISO 9706 za trajnost papirja. Proizvodni proces mora biti certificiran skladno s standardi ISO 9001, ISO 14001 in OHSAS 18001. </w:t>
      </w:r>
    </w:p>
    <w:p w:rsidR="009F6D5E" w:rsidRPr="009F6D5E" w:rsidRDefault="009F6D5E" w:rsidP="006838ED">
      <w:pPr>
        <w:jc w:val="both"/>
        <w:rPr>
          <w:rFonts w:ascii="Times New Roman" w:hAnsi="Times New Roman"/>
        </w:rPr>
      </w:pPr>
      <w:r w:rsidRPr="009F6D5E">
        <w:rPr>
          <w:rFonts w:ascii="Times New Roman" w:hAnsi="Times New Roman"/>
        </w:rPr>
        <w:t>DOKAZILO: Ponudnik v ponudbi priloži kopijo certifikata.</w:t>
      </w:r>
    </w:p>
    <w:p w:rsidR="00DD53C3" w:rsidRPr="009F6D5E" w:rsidRDefault="00DD53C3" w:rsidP="005B42AF">
      <w:pPr>
        <w:rPr>
          <w:rFonts w:ascii="Times New Roman" w:hAnsi="Times New Roman"/>
        </w:rPr>
      </w:pPr>
    </w:p>
    <w:p w:rsidR="000D354C" w:rsidRPr="00731462" w:rsidRDefault="000D354C" w:rsidP="000D354C">
      <w:pPr>
        <w:rPr>
          <w:rFonts w:ascii="Times New Roman" w:hAnsi="Times New Roman"/>
        </w:rPr>
      </w:pPr>
    </w:p>
    <w:p w:rsidR="00492061" w:rsidRPr="00E66EB7" w:rsidRDefault="00492061" w:rsidP="00492061">
      <w:pPr>
        <w:rPr>
          <w:rFonts w:ascii="Times New Roman" w:hAnsi="Times New Roman"/>
        </w:rPr>
      </w:pPr>
      <w:r w:rsidRPr="00E66EB7">
        <w:rPr>
          <w:rFonts w:ascii="Times New Roman" w:hAnsi="Times New Roman"/>
        </w:rPr>
        <w:t>SPLOŠNE ZAHTEVE:</w:t>
      </w:r>
    </w:p>
    <w:p w:rsidR="00492061" w:rsidRPr="00E66EB7" w:rsidRDefault="00492061" w:rsidP="00492061">
      <w:pPr>
        <w:rPr>
          <w:rFonts w:ascii="Times New Roman" w:hAnsi="Times New Roman"/>
        </w:rPr>
      </w:pPr>
    </w:p>
    <w:p w:rsidR="00492061" w:rsidRPr="00E66EB7" w:rsidRDefault="00492061" w:rsidP="00492061">
      <w:pPr>
        <w:jc w:val="both"/>
        <w:rPr>
          <w:rFonts w:ascii="Times New Roman" w:hAnsi="Times New Roman"/>
        </w:rPr>
      </w:pPr>
      <w:r w:rsidRPr="00E66EB7">
        <w:rPr>
          <w:rFonts w:ascii="Times New Roman" w:hAnsi="Times New Roman"/>
          <w:b/>
          <w:u w:val="single"/>
        </w:rPr>
        <w:t>Rok izvedbe implementacije sistema za digitalizacijo procesov / primopredaja:</w:t>
      </w:r>
      <w:r w:rsidRPr="00E66EB7">
        <w:rPr>
          <w:rFonts w:ascii="Times New Roman" w:hAnsi="Times New Roman"/>
        </w:rPr>
        <w:t xml:space="preserve">  najkasneje v 45 dneh od podpisa pogodbe in  v skladu z določenimi prioritetami in časovnim načrtom, ki ga izbrani ponudnik v sodelovanju z naročnikom pripravi po podpisu pogodbe.</w:t>
      </w:r>
    </w:p>
    <w:p w:rsidR="00492061" w:rsidRPr="00E66EB7" w:rsidRDefault="00492061" w:rsidP="00492061">
      <w:pPr>
        <w:jc w:val="both"/>
        <w:rPr>
          <w:rFonts w:ascii="Times New Roman" w:hAnsi="Times New Roman"/>
        </w:rPr>
      </w:pPr>
    </w:p>
    <w:p w:rsidR="00492061" w:rsidRPr="00E66EB7" w:rsidRDefault="00492061" w:rsidP="00492061">
      <w:pPr>
        <w:spacing w:line="260" w:lineRule="exact"/>
        <w:jc w:val="both"/>
        <w:rPr>
          <w:rFonts w:ascii="Times New Roman" w:hAnsi="Times New Roman"/>
          <w:lang w:eastAsia="ar-SA"/>
        </w:rPr>
      </w:pPr>
      <w:r w:rsidRPr="00E66EB7">
        <w:rPr>
          <w:rFonts w:ascii="Times New Roman" w:hAnsi="Times New Roman"/>
          <w:lang w:eastAsia="ar-SA"/>
        </w:rPr>
        <w:t xml:space="preserve">Pred primopredajo izbrani ponudnik zagotovi izobraževanje oziroma usposabljanje kadrov </w:t>
      </w:r>
      <w:r w:rsidR="00822809" w:rsidRPr="00E66EB7">
        <w:rPr>
          <w:rFonts w:ascii="Times New Roman" w:hAnsi="Times New Roman"/>
          <w:lang w:eastAsia="ar-SA"/>
        </w:rPr>
        <w:t>informatike in ključnih uporabnikov na oddelkih</w:t>
      </w:r>
      <w:r w:rsidRPr="00E66EB7">
        <w:rPr>
          <w:rFonts w:ascii="Times New Roman" w:hAnsi="Times New Roman"/>
          <w:lang w:eastAsia="ar-SA"/>
        </w:rPr>
        <w:t xml:space="preserve">, da bodo le-ti lahko samostojno opravljali aktivnosti znotraj zahtevane digitalizacije procesov. </w:t>
      </w:r>
    </w:p>
    <w:p w:rsidR="00492061" w:rsidRPr="00E66EB7" w:rsidRDefault="00492061" w:rsidP="00492061">
      <w:pPr>
        <w:spacing w:line="260" w:lineRule="exact"/>
        <w:jc w:val="both"/>
        <w:rPr>
          <w:rFonts w:ascii="Times New Roman" w:hAnsi="Times New Roman"/>
          <w:lang w:eastAsia="ar-SA"/>
        </w:rPr>
      </w:pPr>
      <w:r w:rsidRPr="00E66EB7">
        <w:rPr>
          <w:rFonts w:ascii="Times New Roman" w:hAnsi="Times New Roman"/>
          <w:lang w:eastAsia="ar-SA"/>
        </w:rPr>
        <w:t>Usposabljanje mora voditi izurjeno osebje ponudnika, ki ima izkušnje z implementacijo primerljivih sistemov</w:t>
      </w:r>
      <w:r w:rsidR="005F54FE" w:rsidRPr="00E66EB7">
        <w:rPr>
          <w:rFonts w:ascii="Times New Roman" w:hAnsi="Times New Roman"/>
          <w:lang w:eastAsia="ar-SA"/>
        </w:rPr>
        <w:t xml:space="preserve"> ( tiskalniki)</w:t>
      </w:r>
      <w:r w:rsidRPr="00E66EB7">
        <w:rPr>
          <w:rFonts w:ascii="Times New Roman" w:hAnsi="Times New Roman"/>
          <w:lang w:eastAsia="ar-SA"/>
        </w:rPr>
        <w:t>, ki so predmet tega javnega naročila.</w:t>
      </w:r>
    </w:p>
    <w:p w:rsidR="00492061" w:rsidRPr="00160610" w:rsidRDefault="00492061" w:rsidP="00492061">
      <w:pPr>
        <w:spacing w:line="260" w:lineRule="exact"/>
        <w:jc w:val="both"/>
        <w:rPr>
          <w:rFonts w:ascii="Times New Roman" w:hAnsi="Times New Roman"/>
          <w:color w:val="FF0000"/>
          <w:lang w:eastAsia="ar-SA"/>
        </w:rPr>
      </w:pPr>
    </w:p>
    <w:p w:rsidR="006F5ECF" w:rsidRDefault="006F5ECF" w:rsidP="006002A7">
      <w:pPr>
        <w:rPr>
          <w:rFonts w:ascii="Times New Roman" w:hAnsi="Times New Roman"/>
          <w:color w:val="FF0000"/>
        </w:rPr>
      </w:pPr>
    </w:p>
    <w:p w:rsidR="006F5ECF" w:rsidRPr="006F5ECF" w:rsidRDefault="006F5ECF" w:rsidP="006002A7">
      <w:pPr>
        <w:rPr>
          <w:rFonts w:ascii="Times New Roman" w:hAnsi="Times New Roman"/>
          <w:color w:val="FF0000"/>
        </w:rPr>
      </w:pPr>
    </w:p>
    <w:p w:rsidR="006002A7" w:rsidRPr="00731462" w:rsidRDefault="006002A7" w:rsidP="006002A7">
      <w:pPr>
        <w:rPr>
          <w:rFonts w:ascii="Times New Roman" w:hAnsi="Times New Roman"/>
        </w:rPr>
      </w:pPr>
    </w:p>
    <w:p w:rsidR="006002A7" w:rsidRDefault="006002A7"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891DD9" w:rsidRDefault="00891DD9" w:rsidP="006002A7">
      <w:pPr>
        <w:ind w:right="-32"/>
        <w:rPr>
          <w:rFonts w:ascii="Times New Roman" w:hAnsi="Times New Roman"/>
          <w:b/>
          <w:bCs/>
          <w:highlight w:val="yellow"/>
        </w:rPr>
      </w:pPr>
    </w:p>
    <w:p w:rsidR="00572F8B" w:rsidRDefault="00572F8B" w:rsidP="006002A7">
      <w:pPr>
        <w:ind w:right="-32"/>
        <w:rPr>
          <w:rFonts w:ascii="Times New Roman" w:hAnsi="Times New Roman"/>
          <w:b/>
          <w:bCs/>
          <w:highlight w:val="yellow"/>
        </w:rPr>
      </w:pPr>
    </w:p>
    <w:p w:rsidR="00822809" w:rsidRDefault="00822809" w:rsidP="006002A7">
      <w:pPr>
        <w:ind w:right="-32"/>
        <w:rPr>
          <w:rFonts w:ascii="Times New Roman" w:hAnsi="Times New Roman"/>
          <w:b/>
          <w:bCs/>
          <w:highlight w:val="yellow"/>
        </w:rPr>
      </w:pPr>
    </w:p>
    <w:p w:rsidR="00822809" w:rsidRDefault="00822809" w:rsidP="006002A7">
      <w:pPr>
        <w:ind w:right="-32"/>
        <w:rPr>
          <w:rFonts w:ascii="Times New Roman" w:hAnsi="Times New Roman"/>
          <w:b/>
          <w:bCs/>
          <w:highlight w:val="yellow"/>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9074BE">
        <w:rPr>
          <w:rFonts w:ascii="Times New Roman" w:hAnsi="Times New Roman"/>
          <w:b/>
          <w:szCs w:val="20"/>
        </w:rPr>
        <w:t>JN30/2019</w:t>
      </w:r>
    </w:p>
    <w:p w:rsidR="00C810CF" w:rsidRPr="00E609E0"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E66EB7">
        <w:rPr>
          <w:rFonts w:ascii="Times New Roman" w:hAnsi="Times New Roman"/>
          <w:b/>
          <w:szCs w:val="20"/>
        </w:rPr>
        <w:t>23.12.2019</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D114BA" w:rsidRDefault="00D114BA" w:rsidP="00C810CF">
      <w:pPr>
        <w:widowControl w:val="0"/>
        <w:jc w:val="center"/>
        <w:rPr>
          <w:rFonts w:ascii="Times New Roman" w:hAnsi="Times New Roman"/>
          <w:bCs/>
        </w:rPr>
      </w:pPr>
      <w:r w:rsidRPr="00D114BA">
        <w:rPr>
          <w:rFonts w:ascii="Times New Roman" w:hAnsi="Times New Roman"/>
          <w:bCs/>
        </w:rPr>
        <w:t>Najem in nakup opreme za digitalizacijo procesov</w:t>
      </w: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123236" w:rsidRDefault="00123236"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F6376D" w:rsidRDefault="00F6376D"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C0DCD" w:rsidRDefault="001C0DCD" w:rsidP="00C810CF">
      <w:pPr>
        <w:widowControl w:val="0"/>
        <w:jc w:val="both"/>
        <w:rPr>
          <w:rFonts w:ascii="Times New Roman" w:hAnsi="Times New Roman"/>
        </w:rPr>
      </w:pPr>
    </w:p>
    <w:p w:rsidR="001C0DCD" w:rsidRDefault="001C0DCD"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D114BA" w:rsidRDefault="00D114BA"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 </w:t>
      </w:r>
      <w:r w:rsidR="009074BE">
        <w:rPr>
          <w:rFonts w:ascii="Times New Roman" w:hAnsi="Times New Roman"/>
          <w:b/>
          <w:szCs w:val="20"/>
        </w:rPr>
        <w:t>JN30/2019</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E66EB7">
        <w:rPr>
          <w:rFonts w:ascii="Times New Roman" w:hAnsi="Times New Roman"/>
          <w:b/>
          <w:szCs w:val="20"/>
        </w:rPr>
        <w:t>23.12.2019</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D114BA" w:rsidRPr="00D114BA" w:rsidRDefault="00D114BA" w:rsidP="00D114BA">
      <w:pPr>
        <w:widowControl w:val="0"/>
        <w:jc w:val="center"/>
        <w:rPr>
          <w:rFonts w:ascii="Times New Roman" w:hAnsi="Times New Roman"/>
          <w:bCs/>
        </w:rPr>
      </w:pPr>
      <w:r w:rsidRPr="00D114BA">
        <w:rPr>
          <w:rFonts w:ascii="Times New Roman" w:hAnsi="Times New Roman"/>
          <w:bCs/>
        </w:rPr>
        <w:t>Najem in nakup opreme za digitalizacijo procesov</w:t>
      </w:r>
    </w:p>
    <w:p w:rsidR="00E66B8A" w:rsidRPr="00833301" w:rsidRDefault="00E66B8A" w:rsidP="00E66B8A">
      <w:pPr>
        <w:ind w:right="-32"/>
        <w:jc w:val="center"/>
        <w:rPr>
          <w:rFonts w:ascii="Times New Roman" w:hAnsi="Times New Roman"/>
          <w:b/>
          <w:bCs/>
        </w:rPr>
      </w:pP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9074BE" w:rsidRDefault="009074BE"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DA1EA0" w:rsidRDefault="00DA1EA0" w:rsidP="00C810CF">
      <w:pPr>
        <w:widowControl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D114BA" w:rsidRPr="00746FEE" w:rsidRDefault="00D114BA" w:rsidP="00D114B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OBR</w:t>
      </w:r>
      <w:r w:rsidRPr="00DB46C8">
        <w:rPr>
          <w:rFonts w:ascii="Times New Roman" w:hAnsi="Times New Roman"/>
          <w:szCs w:val="20"/>
        </w:rPr>
        <w:t xml:space="preserve">- </w:t>
      </w:r>
      <w:r>
        <w:rPr>
          <w:rFonts w:ascii="Times New Roman" w:hAnsi="Times New Roman"/>
          <w:szCs w:val="20"/>
        </w:rPr>
        <w:t>3</w:t>
      </w:r>
    </w:p>
    <w:p w:rsidR="00D114BA" w:rsidRPr="00E609E0" w:rsidRDefault="00D114BA" w:rsidP="00D114BA">
      <w:pPr>
        <w:jc w:val="both"/>
        <w:rPr>
          <w:rFonts w:ascii="Times New Roman" w:hAnsi="Times New Roman"/>
          <w:b/>
          <w:szCs w:val="20"/>
        </w:rPr>
      </w:pPr>
      <w:r w:rsidRPr="00E609E0">
        <w:rPr>
          <w:rFonts w:ascii="Times New Roman" w:hAnsi="Times New Roman"/>
          <w:b/>
          <w:szCs w:val="20"/>
        </w:rPr>
        <w:t>Splošna bolnišnica Slovenj Gradec</w:t>
      </w:r>
    </w:p>
    <w:p w:rsidR="00D114BA" w:rsidRPr="00E609E0" w:rsidRDefault="00D114BA" w:rsidP="00D114BA">
      <w:pPr>
        <w:jc w:val="both"/>
        <w:rPr>
          <w:rFonts w:ascii="Times New Roman" w:hAnsi="Times New Roman"/>
          <w:b/>
          <w:szCs w:val="20"/>
        </w:rPr>
      </w:pPr>
      <w:r>
        <w:rPr>
          <w:rFonts w:ascii="Times New Roman" w:hAnsi="Times New Roman"/>
          <w:b/>
          <w:szCs w:val="20"/>
        </w:rPr>
        <w:t>Štev . : JN30/2019</w:t>
      </w:r>
    </w:p>
    <w:p w:rsidR="00D114BA" w:rsidRDefault="00D114BA" w:rsidP="00D114BA">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D114BA" w:rsidRDefault="00D114BA" w:rsidP="00D114BA">
      <w:pPr>
        <w:jc w:val="both"/>
        <w:rPr>
          <w:rFonts w:ascii="Times New Roman" w:hAnsi="Times New Roman"/>
          <w:b/>
          <w:szCs w:val="20"/>
        </w:rPr>
      </w:pPr>
    </w:p>
    <w:p w:rsidR="00D114BA" w:rsidRPr="0007657A" w:rsidRDefault="00D114BA" w:rsidP="00D114BA">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D114BA" w:rsidRPr="00A913E8" w:rsidRDefault="00D114BA" w:rsidP="00D114BA">
      <w:pPr>
        <w:jc w:val="both"/>
        <w:rPr>
          <w:rFonts w:ascii="Times New Roman" w:hAnsi="Times New Roman"/>
          <w:b/>
        </w:rPr>
      </w:pPr>
    </w:p>
    <w:p w:rsidR="00D114BA" w:rsidRPr="00833301" w:rsidRDefault="00D114BA" w:rsidP="00D114BA">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Pr>
          <w:rFonts w:ascii="Times New Roman" w:hAnsi="Times New Roman"/>
        </w:rPr>
        <w:t>za izvedbo predmetnega JN:</w:t>
      </w:r>
    </w:p>
    <w:p w:rsidR="00D114BA" w:rsidRPr="009A70A7" w:rsidRDefault="00D114BA" w:rsidP="00D114BA">
      <w:pPr>
        <w:pStyle w:val="Glava"/>
        <w:tabs>
          <w:tab w:val="clear" w:pos="4536"/>
          <w:tab w:val="clear" w:pos="9072"/>
        </w:tabs>
        <w:rPr>
          <w:rFonts w:ascii="Times New Roman" w:hAnsi="Times New Roman"/>
          <w:b/>
        </w:rPr>
      </w:pPr>
    </w:p>
    <w:p w:rsidR="00D114BA" w:rsidRPr="009A70A7" w:rsidRDefault="00D114BA" w:rsidP="00D114BA">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D114BA" w:rsidRPr="009A70A7" w:rsidRDefault="00D114BA" w:rsidP="00D114BA">
      <w:pPr>
        <w:pStyle w:val="Glava"/>
        <w:pBdr>
          <w:bottom w:val="single" w:sz="6" w:space="1" w:color="auto"/>
        </w:pBdr>
        <w:tabs>
          <w:tab w:val="clear" w:pos="4536"/>
          <w:tab w:val="clear" w:pos="9072"/>
        </w:tabs>
        <w:rPr>
          <w:rFonts w:ascii="Times New Roman" w:hAnsi="Times New Roman"/>
        </w:rPr>
      </w:pPr>
    </w:p>
    <w:p w:rsidR="00D114BA" w:rsidRDefault="00D114BA" w:rsidP="00D114BA">
      <w:pPr>
        <w:rPr>
          <w:rFonts w:ascii="Times New Roman" w:hAnsi="Times New Roman"/>
          <w:b/>
        </w:rPr>
      </w:pPr>
    </w:p>
    <w:tbl>
      <w:tblPr>
        <w:tblW w:w="9777" w:type="dxa"/>
        <w:tblInd w:w="55" w:type="dxa"/>
        <w:tblCellMar>
          <w:left w:w="70" w:type="dxa"/>
          <w:right w:w="70" w:type="dxa"/>
        </w:tblCellMar>
        <w:tblLook w:val="04A0" w:firstRow="1" w:lastRow="0" w:firstColumn="1" w:lastColumn="0" w:noHBand="0" w:noVBand="1"/>
      </w:tblPr>
      <w:tblGrid>
        <w:gridCol w:w="847"/>
        <w:gridCol w:w="5954"/>
        <w:gridCol w:w="2976"/>
      </w:tblGrid>
      <w:tr w:rsidR="00D114BA" w:rsidRPr="005D420E" w:rsidTr="00822809">
        <w:trPr>
          <w:trHeight w:val="283"/>
        </w:trPr>
        <w:tc>
          <w:tcPr>
            <w:tcW w:w="84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D114BA" w:rsidRPr="005D420E" w:rsidRDefault="00D114BA" w:rsidP="00C35E43">
            <w:pPr>
              <w:jc w:val="center"/>
              <w:rPr>
                <w:rFonts w:ascii="Times New Roman" w:hAnsi="Times New Roman"/>
                <w:b/>
                <w:bCs/>
                <w:color w:val="000000"/>
              </w:rPr>
            </w:pPr>
            <w:r w:rsidRPr="005D420E">
              <w:rPr>
                <w:rFonts w:ascii="Times New Roman" w:hAnsi="Times New Roman"/>
                <w:b/>
                <w:bCs/>
                <w:color w:val="000000"/>
              </w:rPr>
              <w:t>Zap.št.</w:t>
            </w:r>
          </w:p>
        </w:tc>
        <w:tc>
          <w:tcPr>
            <w:tcW w:w="5954" w:type="dxa"/>
            <w:tcBorders>
              <w:top w:val="single" w:sz="4" w:space="0" w:color="auto"/>
              <w:left w:val="nil"/>
              <w:bottom w:val="single" w:sz="4" w:space="0" w:color="auto"/>
              <w:right w:val="single" w:sz="4" w:space="0" w:color="auto"/>
            </w:tcBorders>
            <w:shd w:val="clear" w:color="000000" w:fill="D9D9D9"/>
            <w:noWrap/>
            <w:vAlign w:val="center"/>
            <w:hideMark/>
          </w:tcPr>
          <w:p w:rsidR="00D114BA" w:rsidRPr="005D420E" w:rsidRDefault="00D114BA" w:rsidP="00C35E43">
            <w:pPr>
              <w:jc w:val="center"/>
              <w:rPr>
                <w:rFonts w:ascii="Times New Roman" w:hAnsi="Times New Roman"/>
                <w:b/>
                <w:bCs/>
                <w:color w:val="000000"/>
              </w:rPr>
            </w:pPr>
            <w:r w:rsidRPr="005D420E">
              <w:rPr>
                <w:rFonts w:ascii="Times New Roman" w:hAnsi="Times New Roman"/>
                <w:b/>
                <w:bCs/>
                <w:color w:val="000000"/>
              </w:rPr>
              <w:t>NAZIV</w:t>
            </w:r>
          </w:p>
        </w:tc>
        <w:tc>
          <w:tcPr>
            <w:tcW w:w="2976" w:type="dxa"/>
            <w:tcBorders>
              <w:top w:val="single" w:sz="4" w:space="0" w:color="auto"/>
              <w:left w:val="nil"/>
              <w:bottom w:val="single" w:sz="4" w:space="0" w:color="auto"/>
              <w:right w:val="single" w:sz="4" w:space="0" w:color="auto"/>
            </w:tcBorders>
            <w:shd w:val="clear" w:color="000000" w:fill="D9D9D9"/>
            <w:noWrap/>
            <w:vAlign w:val="center"/>
            <w:hideMark/>
          </w:tcPr>
          <w:p w:rsidR="00D114BA" w:rsidRPr="005D420E" w:rsidRDefault="00D114BA" w:rsidP="00C35E43">
            <w:pPr>
              <w:jc w:val="center"/>
              <w:rPr>
                <w:rFonts w:ascii="Times New Roman" w:hAnsi="Times New Roman"/>
                <w:b/>
                <w:bCs/>
                <w:color w:val="000000"/>
              </w:rPr>
            </w:pPr>
            <w:r w:rsidRPr="005D420E">
              <w:rPr>
                <w:rFonts w:ascii="Times New Roman" w:hAnsi="Times New Roman"/>
                <w:b/>
                <w:bCs/>
                <w:color w:val="000000"/>
              </w:rPr>
              <w:t>Vrednost v EUR z DDV</w:t>
            </w:r>
          </w:p>
        </w:tc>
      </w:tr>
      <w:tr w:rsidR="00D114BA" w:rsidRPr="005D420E" w:rsidTr="00822809">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rsidR="00D114BA" w:rsidRPr="00392DE4" w:rsidRDefault="00D114BA" w:rsidP="00C35E43">
            <w:pPr>
              <w:jc w:val="center"/>
              <w:rPr>
                <w:rFonts w:ascii="Times New Roman" w:hAnsi="Times New Roman"/>
                <w:bCs/>
              </w:rPr>
            </w:pPr>
            <w:r w:rsidRPr="00392DE4">
              <w:rPr>
                <w:rFonts w:ascii="Times New Roman" w:hAnsi="Times New Roman"/>
                <w:bCs/>
              </w:rPr>
              <w:t>1.</w:t>
            </w:r>
          </w:p>
        </w:tc>
        <w:tc>
          <w:tcPr>
            <w:tcW w:w="5954" w:type="dxa"/>
            <w:tcBorders>
              <w:top w:val="nil"/>
              <w:left w:val="nil"/>
              <w:bottom w:val="single" w:sz="4" w:space="0" w:color="auto"/>
              <w:right w:val="single" w:sz="4" w:space="0" w:color="auto"/>
            </w:tcBorders>
            <w:shd w:val="clear" w:color="auto" w:fill="auto"/>
            <w:noWrap/>
            <w:vAlign w:val="bottom"/>
            <w:hideMark/>
          </w:tcPr>
          <w:p w:rsidR="00D114BA" w:rsidRPr="00392DE4" w:rsidRDefault="00D114BA" w:rsidP="00C35E43">
            <w:pPr>
              <w:rPr>
                <w:rFonts w:ascii="Times New Roman" w:hAnsi="Times New Roman"/>
                <w:bCs/>
              </w:rPr>
            </w:pPr>
            <w:r w:rsidRPr="00392DE4">
              <w:rPr>
                <w:rFonts w:ascii="Times New Roman" w:hAnsi="Times New Roman"/>
                <w:bCs/>
              </w:rPr>
              <w:t>Nakup računalniške opreme</w:t>
            </w:r>
          </w:p>
        </w:tc>
        <w:tc>
          <w:tcPr>
            <w:tcW w:w="2976" w:type="dxa"/>
            <w:tcBorders>
              <w:top w:val="nil"/>
              <w:left w:val="nil"/>
              <w:bottom w:val="single" w:sz="4" w:space="0" w:color="auto"/>
              <w:right w:val="single" w:sz="4" w:space="0" w:color="auto"/>
            </w:tcBorders>
            <w:shd w:val="clear" w:color="auto" w:fill="auto"/>
            <w:noWrap/>
            <w:vAlign w:val="center"/>
            <w:hideMark/>
          </w:tcPr>
          <w:p w:rsidR="00D114BA" w:rsidRPr="005D420E" w:rsidRDefault="00D114BA" w:rsidP="00C35E43">
            <w:pPr>
              <w:jc w:val="right"/>
              <w:rPr>
                <w:rFonts w:ascii="Times New Roman" w:hAnsi="Times New Roman"/>
                <w:color w:val="000000"/>
              </w:rPr>
            </w:pPr>
            <w:r>
              <w:rPr>
                <w:rFonts w:ascii="Times New Roman" w:hAnsi="Times New Roman"/>
                <w:color w:val="000000"/>
              </w:rPr>
              <w:t>EUR z DDV</w:t>
            </w:r>
            <w:r w:rsidRPr="005D420E">
              <w:rPr>
                <w:rFonts w:ascii="Times New Roman" w:hAnsi="Times New Roman"/>
                <w:color w:val="000000"/>
              </w:rPr>
              <w:t> </w:t>
            </w:r>
          </w:p>
        </w:tc>
      </w:tr>
      <w:tr w:rsidR="00D114BA"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392DE4" w:rsidRDefault="00D114BA" w:rsidP="00C35E43">
            <w:pPr>
              <w:jc w:val="center"/>
              <w:rPr>
                <w:rFonts w:ascii="Times New Roman" w:hAnsi="Times New Roman"/>
                <w:bCs/>
              </w:rPr>
            </w:pPr>
            <w:r w:rsidRPr="00392DE4">
              <w:rPr>
                <w:rFonts w:ascii="Times New Roman" w:hAnsi="Times New Roman"/>
                <w:bCs/>
              </w:rPr>
              <w:t>2.</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392DE4" w:rsidRDefault="00D114BA" w:rsidP="00C35E43">
            <w:pPr>
              <w:rPr>
                <w:rFonts w:ascii="Times New Roman" w:hAnsi="Times New Roman"/>
                <w:bCs/>
              </w:rPr>
            </w:pPr>
            <w:r w:rsidRPr="00392DE4">
              <w:rPr>
                <w:rFonts w:ascii="Times New Roman" w:hAnsi="Times New Roman"/>
                <w:bCs/>
              </w:rPr>
              <w:t>Najem tiskalnikov - letno</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Default="00D114BA" w:rsidP="00C35E43">
            <w:pPr>
              <w:jc w:val="right"/>
              <w:rPr>
                <w:rFonts w:ascii="Times New Roman" w:hAnsi="Times New Roman"/>
                <w:color w:val="000000"/>
              </w:rPr>
            </w:pPr>
            <w:r>
              <w:rPr>
                <w:rFonts w:ascii="Times New Roman" w:hAnsi="Times New Roman"/>
                <w:color w:val="000000"/>
              </w:rPr>
              <w:t>EUR z DDV</w:t>
            </w:r>
            <w:r w:rsidRPr="005D420E">
              <w:rPr>
                <w:rFonts w:ascii="Times New Roman" w:hAnsi="Times New Roman"/>
                <w:color w:val="000000"/>
              </w:rPr>
              <w:t> </w:t>
            </w:r>
          </w:p>
        </w:tc>
      </w:tr>
      <w:tr w:rsidR="00D114BA"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392DE4" w:rsidRDefault="00D114BA" w:rsidP="00C35E43">
            <w:pPr>
              <w:jc w:val="center"/>
              <w:rPr>
                <w:rFonts w:ascii="Times New Roman" w:hAnsi="Times New Roman"/>
                <w:bCs/>
              </w:rPr>
            </w:pPr>
            <w:r w:rsidRPr="00392DE4">
              <w:rPr>
                <w:rFonts w:ascii="Times New Roman" w:hAnsi="Times New Roman"/>
                <w:bCs/>
              </w:rPr>
              <w:t>3.</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392DE4" w:rsidRDefault="00D114BA" w:rsidP="00C35E43">
            <w:pPr>
              <w:rPr>
                <w:rFonts w:ascii="Times New Roman" w:hAnsi="Times New Roman"/>
                <w:bCs/>
              </w:rPr>
            </w:pPr>
            <w:r w:rsidRPr="00392DE4">
              <w:rPr>
                <w:rFonts w:ascii="Times New Roman" w:hAnsi="Times New Roman"/>
                <w:bCs/>
              </w:rPr>
              <w:t xml:space="preserve">Cena letnih izpisov A4 ČB naprava (507.600 A4 list) </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Default="00D114BA" w:rsidP="00C35E43">
            <w:pPr>
              <w:jc w:val="right"/>
              <w:rPr>
                <w:rFonts w:ascii="Times New Roman" w:hAnsi="Times New Roman"/>
                <w:color w:val="000000"/>
              </w:rPr>
            </w:pPr>
            <w:r>
              <w:rPr>
                <w:rFonts w:ascii="Times New Roman" w:hAnsi="Times New Roman"/>
                <w:color w:val="000000"/>
              </w:rPr>
              <w:t>EUR z DDV</w:t>
            </w:r>
            <w:r w:rsidRPr="005D420E">
              <w:rPr>
                <w:rFonts w:ascii="Times New Roman" w:hAnsi="Times New Roman"/>
                <w:color w:val="000000"/>
              </w:rPr>
              <w:t> </w:t>
            </w:r>
          </w:p>
        </w:tc>
      </w:tr>
      <w:tr w:rsidR="00D114BA"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392DE4" w:rsidRDefault="00D114BA" w:rsidP="00C35E43">
            <w:pPr>
              <w:jc w:val="center"/>
              <w:rPr>
                <w:rFonts w:ascii="Times New Roman" w:hAnsi="Times New Roman"/>
                <w:bCs/>
              </w:rPr>
            </w:pPr>
            <w:r w:rsidRPr="00392DE4">
              <w:rPr>
                <w:rFonts w:ascii="Times New Roman" w:hAnsi="Times New Roman"/>
                <w:bCs/>
              </w:rPr>
              <w:t>4.</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392DE4" w:rsidRDefault="00D114BA" w:rsidP="00C35E43">
            <w:pPr>
              <w:rPr>
                <w:rFonts w:ascii="Times New Roman" w:hAnsi="Times New Roman"/>
                <w:bCs/>
              </w:rPr>
            </w:pPr>
            <w:r w:rsidRPr="00392DE4">
              <w:rPr>
                <w:rFonts w:ascii="Times New Roman" w:hAnsi="Times New Roman"/>
                <w:bCs/>
              </w:rPr>
              <w:t>Cena letnih izpisov A3 ČB naprava (1.185.600 A4 list)</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Default="00D114BA" w:rsidP="00C35E43">
            <w:pPr>
              <w:jc w:val="center"/>
              <w:rPr>
                <w:rFonts w:ascii="Times New Roman" w:hAnsi="Times New Roman"/>
                <w:color w:val="000000"/>
              </w:rPr>
            </w:pPr>
            <w:r>
              <w:rPr>
                <w:rFonts w:ascii="Times New Roman" w:hAnsi="Times New Roman"/>
                <w:color w:val="000000"/>
              </w:rPr>
              <w:t xml:space="preserve">                         EUR z DDV</w:t>
            </w:r>
          </w:p>
        </w:tc>
      </w:tr>
      <w:tr w:rsidR="00D114BA"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392DE4" w:rsidRDefault="00D114BA" w:rsidP="00C35E43">
            <w:pPr>
              <w:jc w:val="center"/>
              <w:rPr>
                <w:rFonts w:ascii="Times New Roman" w:hAnsi="Times New Roman"/>
                <w:bCs/>
              </w:rPr>
            </w:pPr>
            <w:r>
              <w:rPr>
                <w:rFonts w:ascii="Times New Roman" w:hAnsi="Times New Roman"/>
                <w:bCs/>
              </w:rPr>
              <w:t>5.</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392DE4" w:rsidRDefault="00D114BA" w:rsidP="00C35E43">
            <w:pPr>
              <w:rPr>
                <w:rFonts w:ascii="Times New Roman" w:hAnsi="Times New Roman"/>
                <w:bCs/>
              </w:rPr>
            </w:pPr>
            <w:r w:rsidRPr="00392DE4">
              <w:rPr>
                <w:rFonts w:ascii="Times New Roman" w:hAnsi="Times New Roman"/>
                <w:bCs/>
              </w:rPr>
              <w:t>Cena letnih izpisov A3 BARVNA naprava (423.600 A4 list)</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Default="00D114BA" w:rsidP="00C35E43">
            <w:pPr>
              <w:jc w:val="center"/>
              <w:rPr>
                <w:rFonts w:ascii="Times New Roman" w:hAnsi="Times New Roman"/>
                <w:color w:val="000000"/>
              </w:rPr>
            </w:pPr>
            <w:r>
              <w:rPr>
                <w:rFonts w:ascii="Times New Roman" w:hAnsi="Times New Roman"/>
                <w:color w:val="000000"/>
              </w:rPr>
              <w:t xml:space="preserve">                         EUR z DDV</w:t>
            </w:r>
          </w:p>
        </w:tc>
      </w:tr>
      <w:tr w:rsidR="00822809"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2809" w:rsidRDefault="00822809" w:rsidP="00822809">
            <w:pPr>
              <w:jc w:val="center"/>
              <w:rPr>
                <w:rFonts w:ascii="Times New Roman" w:hAnsi="Times New Roman"/>
                <w:bCs/>
              </w:rPr>
            </w:pPr>
            <w:r>
              <w:rPr>
                <w:rFonts w:ascii="Times New Roman" w:hAnsi="Times New Roman"/>
                <w:bCs/>
              </w:rPr>
              <w:t>6.</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822809" w:rsidRPr="00392DE4" w:rsidRDefault="00822809" w:rsidP="00822809">
            <w:pPr>
              <w:rPr>
                <w:rFonts w:ascii="Times New Roman" w:hAnsi="Times New Roman"/>
                <w:bCs/>
              </w:rPr>
            </w:pPr>
            <w:r w:rsidRPr="00392DE4">
              <w:rPr>
                <w:rFonts w:ascii="Times New Roman" w:hAnsi="Times New Roman"/>
                <w:bCs/>
              </w:rPr>
              <w:t xml:space="preserve">Cena letnih izpisov A3 </w:t>
            </w:r>
            <w:r w:rsidR="00E66EB7">
              <w:rPr>
                <w:rFonts w:ascii="Times New Roman" w:hAnsi="Times New Roman"/>
                <w:bCs/>
              </w:rPr>
              <w:t>ČB naprava (55.2</w:t>
            </w:r>
            <w:r>
              <w:rPr>
                <w:rFonts w:ascii="Times New Roman" w:hAnsi="Times New Roman"/>
                <w:bCs/>
              </w:rPr>
              <w:t>00 A3</w:t>
            </w:r>
            <w:r w:rsidRPr="00392DE4">
              <w:rPr>
                <w:rFonts w:ascii="Times New Roman" w:hAnsi="Times New Roman"/>
                <w:bCs/>
              </w:rPr>
              <w:t xml:space="preserve"> list)</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822809" w:rsidRDefault="00822809" w:rsidP="00822809">
            <w:pPr>
              <w:jc w:val="center"/>
              <w:rPr>
                <w:rFonts w:ascii="Times New Roman" w:hAnsi="Times New Roman"/>
                <w:color w:val="000000"/>
              </w:rPr>
            </w:pPr>
            <w:r>
              <w:rPr>
                <w:rFonts w:ascii="Times New Roman" w:hAnsi="Times New Roman"/>
                <w:color w:val="000000"/>
              </w:rPr>
              <w:t xml:space="preserve">                         EUR z DDV</w:t>
            </w:r>
          </w:p>
        </w:tc>
      </w:tr>
      <w:tr w:rsidR="00822809" w:rsidRPr="005D420E"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2809" w:rsidRDefault="00822809" w:rsidP="00822809">
            <w:pPr>
              <w:jc w:val="center"/>
              <w:rPr>
                <w:rFonts w:ascii="Times New Roman" w:hAnsi="Times New Roman"/>
                <w:bCs/>
              </w:rPr>
            </w:pPr>
            <w:r>
              <w:rPr>
                <w:rFonts w:ascii="Times New Roman" w:hAnsi="Times New Roman"/>
                <w:bCs/>
              </w:rPr>
              <w:t>7.</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822809" w:rsidRPr="00392DE4" w:rsidRDefault="00822809" w:rsidP="00822809">
            <w:pPr>
              <w:rPr>
                <w:rFonts w:ascii="Times New Roman" w:hAnsi="Times New Roman"/>
                <w:bCs/>
              </w:rPr>
            </w:pPr>
            <w:r w:rsidRPr="00392DE4">
              <w:rPr>
                <w:rFonts w:ascii="Times New Roman" w:hAnsi="Times New Roman"/>
                <w:bCs/>
              </w:rPr>
              <w:t>Cena letnih izpis</w:t>
            </w:r>
            <w:r w:rsidR="00E66EB7">
              <w:rPr>
                <w:rFonts w:ascii="Times New Roman" w:hAnsi="Times New Roman"/>
                <w:bCs/>
              </w:rPr>
              <w:t>ov A3 BARVNA naprava (3.840</w:t>
            </w:r>
            <w:r>
              <w:rPr>
                <w:rFonts w:ascii="Times New Roman" w:hAnsi="Times New Roman"/>
                <w:bCs/>
              </w:rPr>
              <w:t xml:space="preserve"> A3</w:t>
            </w:r>
            <w:r w:rsidRPr="00392DE4">
              <w:rPr>
                <w:rFonts w:ascii="Times New Roman" w:hAnsi="Times New Roman"/>
                <w:bCs/>
              </w:rPr>
              <w:t xml:space="preserve"> list)</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822809" w:rsidRDefault="00822809" w:rsidP="00822809">
            <w:pPr>
              <w:jc w:val="center"/>
              <w:rPr>
                <w:rFonts w:ascii="Times New Roman" w:hAnsi="Times New Roman"/>
                <w:color w:val="000000"/>
              </w:rPr>
            </w:pPr>
            <w:r>
              <w:rPr>
                <w:rFonts w:ascii="Times New Roman" w:hAnsi="Times New Roman"/>
                <w:color w:val="000000"/>
              </w:rPr>
              <w:t xml:space="preserve">                         EUR z DDV</w:t>
            </w:r>
          </w:p>
        </w:tc>
      </w:tr>
      <w:tr w:rsidR="00E66EB7" w:rsidRPr="00E66EB7"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99A" w:rsidRPr="00E66EB7" w:rsidRDefault="005D799A" w:rsidP="00822809">
            <w:pPr>
              <w:jc w:val="center"/>
              <w:rPr>
                <w:rFonts w:ascii="Times New Roman" w:hAnsi="Times New Roman"/>
                <w:bCs/>
              </w:rPr>
            </w:pPr>
            <w:r w:rsidRPr="00E66EB7">
              <w:rPr>
                <w:rFonts w:ascii="Times New Roman" w:hAnsi="Times New Roman"/>
                <w:bCs/>
              </w:rPr>
              <w:t>8.</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5D799A" w:rsidRPr="00E66EB7" w:rsidRDefault="005D799A" w:rsidP="00822809">
            <w:pPr>
              <w:rPr>
                <w:rFonts w:ascii="Times New Roman" w:hAnsi="Times New Roman"/>
                <w:bCs/>
              </w:rPr>
            </w:pPr>
            <w:r w:rsidRPr="00E66EB7">
              <w:rPr>
                <w:rFonts w:ascii="Times New Roman" w:hAnsi="Times New Roman"/>
                <w:bCs/>
              </w:rPr>
              <w:t>Odkup rabljenih tiskalnikov naročnika po seznamu</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5D799A" w:rsidRPr="00E66EB7" w:rsidRDefault="005D799A" w:rsidP="005D799A">
            <w:pPr>
              <w:pStyle w:val="Odstavekseznama"/>
              <w:numPr>
                <w:ilvl w:val="0"/>
                <w:numId w:val="11"/>
              </w:numPr>
              <w:jc w:val="center"/>
              <w:rPr>
                <w:rFonts w:ascii="Times New Roman" w:hAnsi="Times New Roman"/>
              </w:rPr>
            </w:pPr>
            <w:r w:rsidRPr="00E66EB7">
              <w:rPr>
                <w:rFonts w:ascii="Times New Roman" w:hAnsi="Times New Roman"/>
              </w:rPr>
              <w:t xml:space="preserve">                   EUR z DDV</w:t>
            </w:r>
          </w:p>
        </w:tc>
      </w:tr>
      <w:tr w:rsidR="00822809" w:rsidRPr="00E66EB7" w:rsidTr="00822809">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2809" w:rsidRPr="00E66EB7" w:rsidRDefault="00822809" w:rsidP="00822809">
            <w:pPr>
              <w:jc w:val="center"/>
              <w:rPr>
                <w:rFonts w:ascii="Times New Roman" w:hAnsi="Times New Roman"/>
                <w:b/>
                <w:bCs/>
              </w:rPr>
            </w:pP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822809" w:rsidRPr="00E66EB7" w:rsidRDefault="00822809" w:rsidP="00822809">
            <w:pPr>
              <w:rPr>
                <w:rFonts w:ascii="Times New Roman" w:hAnsi="Times New Roman"/>
                <w:b/>
                <w:bCs/>
              </w:rPr>
            </w:pPr>
            <w:r w:rsidRPr="00E66EB7">
              <w:rPr>
                <w:rFonts w:ascii="Times New Roman" w:hAnsi="Times New Roman"/>
                <w:b/>
                <w:bCs/>
              </w:rPr>
              <w:t>SKUPAJ</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822809" w:rsidRPr="00E66EB7" w:rsidRDefault="00822809" w:rsidP="00822809">
            <w:pPr>
              <w:jc w:val="center"/>
              <w:rPr>
                <w:rFonts w:ascii="Times New Roman" w:hAnsi="Times New Roman"/>
              </w:rPr>
            </w:pPr>
            <w:r w:rsidRPr="00E66EB7">
              <w:rPr>
                <w:rFonts w:ascii="Times New Roman" w:hAnsi="Times New Roman"/>
              </w:rPr>
              <w:t xml:space="preserve">                         EUR z DDV</w:t>
            </w:r>
          </w:p>
        </w:tc>
      </w:tr>
    </w:tbl>
    <w:p w:rsidR="00D114BA" w:rsidRPr="00E66EB7" w:rsidRDefault="00D114BA" w:rsidP="00D114BA">
      <w:pPr>
        <w:rPr>
          <w:rFonts w:ascii="Times New Roman" w:hAnsi="Times New Roman"/>
          <w:b/>
          <w:i/>
          <w:sz w:val="18"/>
          <w:szCs w:val="18"/>
        </w:rPr>
      </w:pPr>
    </w:p>
    <w:p w:rsidR="00D114BA" w:rsidRPr="00E66EB7" w:rsidRDefault="00D114BA" w:rsidP="00D114BA">
      <w:pPr>
        <w:rPr>
          <w:rFonts w:ascii="Times New Roman" w:hAnsi="Times New Roman"/>
          <w:b/>
          <w:i/>
          <w:sz w:val="18"/>
          <w:szCs w:val="18"/>
        </w:rPr>
      </w:pP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r>
      <w:r w:rsidRPr="00E66EB7">
        <w:rPr>
          <w:rFonts w:ascii="Times New Roman" w:hAnsi="Times New Roman"/>
          <w:b/>
          <w:i/>
          <w:sz w:val="18"/>
          <w:szCs w:val="18"/>
        </w:rPr>
        <w:tab/>
        <w:t>Ustrezno označite:</w:t>
      </w:r>
    </w:p>
    <w:tbl>
      <w:tblPr>
        <w:tblW w:w="9777" w:type="dxa"/>
        <w:tblInd w:w="55" w:type="dxa"/>
        <w:tblCellMar>
          <w:left w:w="70" w:type="dxa"/>
          <w:right w:w="70" w:type="dxa"/>
        </w:tblCellMar>
        <w:tblLook w:val="04A0" w:firstRow="1" w:lastRow="0" w:firstColumn="1" w:lastColumn="0" w:noHBand="0" w:noVBand="1"/>
      </w:tblPr>
      <w:tblGrid>
        <w:gridCol w:w="847"/>
        <w:gridCol w:w="5954"/>
        <w:gridCol w:w="2976"/>
      </w:tblGrid>
      <w:tr w:rsidR="00E66EB7" w:rsidRPr="00E66EB7" w:rsidTr="00C35E43">
        <w:trPr>
          <w:trHeight w:val="283"/>
        </w:trPr>
        <w:tc>
          <w:tcPr>
            <w:tcW w:w="84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D114BA" w:rsidRPr="00E66EB7" w:rsidRDefault="00D114BA" w:rsidP="00C35E43">
            <w:pPr>
              <w:jc w:val="center"/>
              <w:rPr>
                <w:rFonts w:ascii="Times New Roman" w:hAnsi="Times New Roman"/>
                <w:b/>
                <w:bCs/>
              </w:rPr>
            </w:pPr>
            <w:r w:rsidRPr="00E66EB7">
              <w:rPr>
                <w:rFonts w:ascii="Times New Roman" w:hAnsi="Times New Roman"/>
                <w:b/>
                <w:bCs/>
              </w:rPr>
              <w:t>Zap.št.</w:t>
            </w:r>
          </w:p>
        </w:tc>
        <w:tc>
          <w:tcPr>
            <w:tcW w:w="5954" w:type="dxa"/>
            <w:tcBorders>
              <w:top w:val="single" w:sz="4" w:space="0" w:color="auto"/>
              <w:left w:val="nil"/>
              <w:bottom w:val="single" w:sz="4" w:space="0" w:color="auto"/>
              <w:right w:val="single" w:sz="4" w:space="0" w:color="auto"/>
            </w:tcBorders>
            <w:shd w:val="clear" w:color="000000" w:fill="D9D9D9"/>
            <w:noWrap/>
            <w:vAlign w:val="center"/>
            <w:hideMark/>
          </w:tcPr>
          <w:p w:rsidR="00D114BA" w:rsidRPr="00E66EB7" w:rsidRDefault="00D114BA" w:rsidP="00C35E43">
            <w:pPr>
              <w:jc w:val="center"/>
              <w:rPr>
                <w:rFonts w:ascii="Times New Roman" w:hAnsi="Times New Roman"/>
                <w:b/>
                <w:bCs/>
              </w:rPr>
            </w:pPr>
            <w:r w:rsidRPr="00E66EB7">
              <w:rPr>
                <w:rFonts w:ascii="Times New Roman" w:hAnsi="Times New Roman"/>
                <w:b/>
                <w:bCs/>
              </w:rPr>
              <w:t>NAZIV</w:t>
            </w:r>
          </w:p>
        </w:tc>
        <w:tc>
          <w:tcPr>
            <w:tcW w:w="2976" w:type="dxa"/>
            <w:tcBorders>
              <w:top w:val="single" w:sz="4" w:space="0" w:color="auto"/>
              <w:left w:val="nil"/>
              <w:bottom w:val="single" w:sz="4" w:space="0" w:color="auto"/>
              <w:right w:val="single" w:sz="4" w:space="0" w:color="auto"/>
            </w:tcBorders>
            <w:shd w:val="clear" w:color="000000" w:fill="D9D9D9"/>
            <w:noWrap/>
            <w:vAlign w:val="center"/>
            <w:hideMark/>
          </w:tcPr>
          <w:p w:rsidR="00D114BA" w:rsidRPr="00E66EB7" w:rsidRDefault="00D114BA" w:rsidP="00C35E43">
            <w:pPr>
              <w:jc w:val="center"/>
              <w:rPr>
                <w:rFonts w:ascii="Times New Roman" w:hAnsi="Times New Roman"/>
                <w:b/>
                <w:bCs/>
              </w:rPr>
            </w:pPr>
            <w:r w:rsidRPr="00E66EB7">
              <w:rPr>
                <w:rFonts w:ascii="Times New Roman" w:hAnsi="Times New Roman"/>
                <w:b/>
                <w:bCs/>
              </w:rPr>
              <w:t>DA/NE</w:t>
            </w:r>
          </w:p>
        </w:tc>
      </w:tr>
      <w:tr w:rsidR="00E66EB7" w:rsidRPr="00E66EB7" w:rsidTr="00C35E43">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rsidR="00D114BA" w:rsidRPr="00E66EB7" w:rsidRDefault="00D114BA" w:rsidP="00C35E43">
            <w:pPr>
              <w:jc w:val="center"/>
              <w:rPr>
                <w:rFonts w:ascii="Times New Roman" w:hAnsi="Times New Roman"/>
                <w:bCs/>
              </w:rPr>
            </w:pPr>
            <w:r w:rsidRPr="00E66EB7">
              <w:rPr>
                <w:rFonts w:ascii="Times New Roman" w:hAnsi="Times New Roman"/>
                <w:bCs/>
              </w:rPr>
              <w:t>1.</w:t>
            </w:r>
          </w:p>
        </w:tc>
        <w:tc>
          <w:tcPr>
            <w:tcW w:w="5954" w:type="dxa"/>
            <w:tcBorders>
              <w:top w:val="nil"/>
              <w:left w:val="nil"/>
              <w:bottom w:val="single" w:sz="4" w:space="0" w:color="auto"/>
              <w:right w:val="single" w:sz="4" w:space="0" w:color="auto"/>
            </w:tcBorders>
            <w:shd w:val="clear" w:color="auto" w:fill="auto"/>
            <w:noWrap/>
            <w:vAlign w:val="bottom"/>
            <w:hideMark/>
          </w:tcPr>
          <w:p w:rsidR="00D114BA" w:rsidRPr="00E66EB7" w:rsidRDefault="00D114BA" w:rsidP="00C35E43">
            <w:pPr>
              <w:rPr>
                <w:rFonts w:ascii="Times New Roman" w:hAnsi="Times New Roman"/>
                <w:bCs/>
              </w:rPr>
            </w:pPr>
            <w:r w:rsidRPr="00E66EB7">
              <w:rPr>
                <w:rFonts w:ascii="Times New Roman" w:hAnsi="Times New Roman"/>
                <w:bCs/>
              </w:rPr>
              <w:t>Dodatna referenca za tiskalnike</w:t>
            </w:r>
          </w:p>
        </w:tc>
        <w:tc>
          <w:tcPr>
            <w:tcW w:w="2976" w:type="dxa"/>
            <w:tcBorders>
              <w:top w:val="nil"/>
              <w:left w:val="nil"/>
              <w:bottom w:val="single" w:sz="4" w:space="0" w:color="auto"/>
              <w:right w:val="single" w:sz="4" w:space="0" w:color="auto"/>
            </w:tcBorders>
            <w:shd w:val="clear" w:color="auto" w:fill="auto"/>
            <w:noWrap/>
            <w:vAlign w:val="center"/>
          </w:tcPr>
          <w:p w:rsidR="00D114BA" w:rsidRPr="00E66EB7" w:rsidRDefault="00D114BA" w:rsidP="00C35E43">
            <w:pPr>
              <w:jc w:val="right"/>
              <w:rPr>
                <w:rFonts w:ascii="Times New Roman" w:hAnsi="Times New Roman"/>
              </w:rPr>
            </w:pPr>
          </w:p>
        </w:tc>
      </w:tr>
      <w:tr w:rsidR="00E66EB7" w:rsidRPr="00E66EB7" w:rsidTr="00C35E4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E66EB7" w:rsidRDefault="00D114BA" w:rsidP="00C35E43">
            <w:pPr>
              <w:jc w:val="center"/>
              <w:rPr>
                <w:rFonts w:ascii="Times New Roman" w:hAnsi="Times New Roman"/>
                <w:bCs/>
              </w:rPr>
            </w:pPr>
            <w:r w:rsidRPr="00E66EB7">
              <w:rPr>
                <w:rFonts w:ascii="Times New Roman" w:hAnsi="Times New Roman"/>
                <w:bCs/>
              </w:rPr>
              <w:t>2.</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E66EB7" w:rsidRDefault="00D114BA" w:rsidP="00C35E43">
            <w:pPr>
              <w:rPr>
                <w:rFonts w:ascii="Times New Roman" w:hAnsi="Times New Roman"/>
                <w:bCs/>
              </w:rPr>
            </w:pPr>
            <w:r w:rsidRPr="00E66EB7">
              <w:rPr>
                <w:rFonts w:ascii="Times New Roman" w:hAnsi="Times New Roman"/>
                <w:bCs/>
              </w:rPr>
              <w:t>Število serviserjev – tehnikov za tiskalnike:                 1 ali 2</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Pr="00E66EB7" w:rsidRDefault="00D114BA" w:rsidP="00C35E43">
            <w:pPr>
              <w:jc w:val="right"/>
              <w:rPr>
                <w:rFonts w:ascii="Times New Roman" w:hAnsi="Times New Roman"/>
              </w:rPr>
            </w:pPr>
          </w:p>
        </w:tc>
      </w:tr>
      <w:tr w:rsidR="00E66EB7" w:rsidRPr="00E66EB7" w:rsidTr="00C35E4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E66EB7" w:rsidRDefault="00D114BA" w:rsidP="00C35E43">
            <w:pPr>
              <w:jc w:val="center"/>
              <w:rPr>
                <w:rFonts w:ascii="Times New Roman" w:hAnsi="Times New Roman"/>
                <w:bCs/>
              </w:rPr>
            </w:pP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E66EB7" w:rsidRDefault="00D114BA" w:rsidP="00C35E43">
            <w:pPr>
              <w:rPr>
                <w:rFonts w:ascii="Times New Roman" w:hAnsi="Times New Roman"/>
                <w:bCs/>
              </w:rPr>
            </w:pPr>
            <w:r w:rsidRPr="00E66EB7">
              <w:rPr>
                <w:rFonts w:ascii="Times New Roman" w:hAnsi="Times New Roman"/>
                <w:bCs/>
              </w:rPr>
              <w:t xml:space="preserve">                                                                                   3 ali več</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Pr="00E66EB7" w:rsidRDefault="00D114BA" w:rsidP="00C35E43">
            <w:pPr>
              <w:jc w:val="right"/>
              <w:rPr>
                <w:rFonts w:ascii="Times New Roman" w:hAnsi="Times New Roman"/>
              </w:rPr>
            </w:pPr>
          </w:p>
        </w:tc>
      </w:tr>
      <w:tr w:rsidR="00E66EB7" w:rsidRPr="00E66EB7" w:rsidTr="00C35E4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E66EB7" w:rsidRDefault="00D114BA" w:rsidP="00C35E43">
            <w:pPr>
              <w:jc w:val="center"/>
              <w:rPr>
                <w:rFonts w:ascii="Times New Roman" w:hAnsi="Times New Roman"/>
                <w:bCs/>
              </w:rPr>
            </w:pPr>
            <w:r w:rsidRPr="00E66EB7">
              <w:rPr>
                <w:rFonts w:ascii="Times New Roman" w:hAnsi="Times New Roman"/>
                <w:bCs/>
              </w:rPr>
              <w:t>3.</w:t>
            </w: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E66EB7" w:rsidRDefault="00D114BA" w:rsidP="00C35E43">
            <w:pPr>
              <w:rPr>
                <w:rFonts w:ascii="Times New Roman" w:hAnsi="Times New Roman"/>
                <w:bCs/>
              </w:rPr>
            </w:pPr>
            <w:r w:rsidRPr="00E66EB7">
              <w:rPr>
                <w:rFonts w:ascii="Times New Roman" w:hAnsi="Times New Roman"/>
                <w:bCs/>
              </w:rPr>
              <w:t>Število serviserjev – tehnikov za diktafone:                 1 ali 2</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Pr="00E66EB7" w:rsidRDefault="00D114BA" w:rsidP="00C35E43">
            <w:pPr>
              <w:jc w:val="right"/>
              <w:rPr>
                <w:rFonts w:ascii="Times New Roman" w:hAnsi="Times New Roman"/>
              </w:rPr>
            </w:pPr>
          </w:p>
        </w:tc>
      </w:tr>
      <w:tr w:rsidR="00E66EB7" w:rsidRPr="00E66EB7" w:rsidTr="00C35E43">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4BA" w:rsidRPr="00E66EB7" w:rsidRDefault="00D114BA" w:rsidP="00C35E43">
            <w:pPr>
              <w:jc w:val="center"/>
              <w:rPr>
                <w:rFonts w:ascii="Times New Roman" w:hAnsi="Times New Roman"/>
                <w:bCs/>
              </w:rPr>
            </w:pPr>
          </w:p>
        </w:tc>
        <w:tc>
          <w:tcPr>
            <w:tcW w:w="5954" w:type="dxa"/>
            <w:tcBorders>
              <w:top w:val="single" w:sz="4" w:space="0" w:color="auto"/>
              <w:left w:val="nil"/>
              <w:bottom w:val="single" w:sz="4" w:space="0" w:color="auto"/>
              <w:right w:val="single" w:sz="4" w:space="0" w:color="auto"/>
            </w:tcBorders>
            <w:shd w:val="clear" w:color="auto" w:fill="auto"/>
            <w:noWrap/>
            <w:vAlign w:val="bottom"/>
          </w:tcPr>
          <w:p w:rsidR="00D114BA" w:rsidRPr="00E66EB7" w:rsidRDefault="00D114BA" w:rsidP="00C35E43">
            <w:pPr>
              <w:rPr>
                <w:rFonts w:ascii="Times New Roman" w:hAnsi="Times New Roman"/>
                <w:bCs/>
              </w:rPr>
            </w:pPr>
            <w:r w:rsidRPr="00E66EB7">
              <w:rPr>
                <w:rFonts w:ascii="Times New Roman" w:hAnsi="Times New Roman"/>
                <w:bCs/>
              </w:rPr>
              <w:t xml:space="preserve">                                                                                   3 ali več</w:t>
            </w:r>
          </w:p>
        </w:tc>
        <w:tc>
          <w:tcPr>
            <w:tcW w:w="2976" w:type="dxa"/>
            <w:tcBorders>
              <w:top w:val="single" w:sz="4" w:space="0" w:color="auto"/>
              <w:left w:val="nil"/>
              <w:bottom w:val="single" w:sz="4" w:space="0" w:color="auto"/>
              <w:right w:val="single" w:sz="4" w:space="0" w:color="auto"/>
            </w:tcBorders>
            <w:shd w:val="clear" w:color="auto" w:fill="auto"/>
            <w:noWrap/>
            <w:vAlign w:val="center"/>
          </w:tcPr>
          <w:p w:rsidR="00D114BA" w:rsidRPr="00E66EB7" w:rsidRDefault="00D114BA" w:rsidP="00C35E43">
            <w:pPr>
              <w:jc w:val="right"/>
              <w:rPr>
                <w:rFonts w:ascii="Times New Roman" w:hAnsi="Times New Roman"/>
              </w:rPr>
            </w:pPr>
          </w:p>
        </w:tc>
      </w:tr>
    </w:tbl>
    <w:p w:rsidR="00D114BA" w:rsidRDefault="00D114BA" w:rsidP="00D114BA">
      <w:pPr>
        <w:rPr>
          <w:rFonts w:ascii="Times New Roman" w:hAnsi="Times New Roman"/>
          <w:b/>
          <w:i/>
          <w:color w:val="FF0000"/>
          <w:sz w:val="18"/>
          <w:szCs w:val="18"/>
        </w:rPr>
      </w:pPr>
    </w:p>
    <w:p w:rsidR="00D114BA" w:rsidRDefault="00D114BA" w:rsidP="00D114BA">
      <w:pPr>
        <w:widowControl w:val="0"/>
        <w:jc w:val="both"/>
        <w:rPr>
          <w:rFonts w:ascii="Times New Roman" w:hAnsi="Times New Roman"/>
        </w:rPr>
      </w:pPr>
    </w:p>
    <w:p w:rsidR="00D114BA" w:rsidRPr="00FA67F7" w:rsidRDefault="00D114BA" w:rsidP="00D114BA">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D114BA" w:rsidRDefault="00D114BA" w:rsidP="00D114BA">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7657A">
        <w:rPr>
          <w:rFonts w:ascii="Times New Roman" w:hAnsi="Times New Roman"/>
          <w:b/>
          <w:bCs/>
          <w:i/>
          <w:iCs/>
        </w:rPr>
        <w:t>minimalno 90 dni od</w:t>
      </w:r>
      <w:r w:rsidRPr="00FA67F7">
        <w:rPr>
          <w:rFonts w:ascii="Times New Roman" w:hAnsi="Times New Roman"/>
          <w:b/>
          <w:bCs/>
          <w:i/>
          <w:iCs/>
        </w:rPr>
        <w:t xml:space="preserve">  roka za oddajo ponudb.</w:t>
      </w:r>
    </w:p>
    <w:p w:rsidR="00D114BA" w:rsidRPr="002C55BC" w:rsidRDefault="00D114BA" w:rsidP="00D114BA">
      <w:pPr>
        <w:jc w:val="both"/>
        <w:rPr>
          <w:rFonts w:ascii="Times New Roman" w:hAnsi="Times New Roman"/>
        </w:rPr>
      </w:pPr>
    </w:p>
    <w:p w:rsidR="00D114BA" w:rsidRPr="00C04A3A" w:rsidRDefault="00D114BA" w:rsidP="00D114BA">
      <w:pPr>
        <w:widowControl w:val="0"/>
        <w:jc w:val="both"/>
        <w:rPr>
          <w:rFonts w:ascii="Times New Roman" w:hAnsi="Times New Roman"/>
        </w:rPr>
      </w:pPr>
      <w:r w:rsidRPr="00C04A3A">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D114BA" w:rsidRPr="00DC06C0" w:rsidRDefault="00D114BA" w:rsidP="00D114BA">
      <w:pPr>
        <w:widowControl w:val="0"/>
        <w:jc w:val="both"/>
        <w:rPr>
          <w:rFonts w:ascii="Times New Roman" w:hAnsi="Times New Roman"/>
        </w:rPr>
      </w:pPr>
    </w:p>
    <w:p w:rsidR="00D114BA" w:rsidRDefault="00D114BA" w:rsidP="00D114BA">
      <w:pPr>
        <w:widowControl w:val="0"/>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w:t>
      </w:r>
      <w:r>
        <w:rPr>
          <w:rFonts w:ascii="Times New Roman" w:hAnsi="Times New Roman"/>
        </w:rPr>
        <w:t>o izvedbo pogodbenih obveznosti.</w:t>
      </w:r>
    </w:p>
    <w:p w:rsidR="00D114BA" w:rsidRPr="00C04A3A" w:rsidRDefault="00D114BA" w:rsidP="00D114BA">
      <w:pPr>
        <w:widowControl w:val="0"/>
        <w:jc w:val="both"/>
        <w:rPr>
          <w:rFonts w:ascii="Times New Roman" w:hAnsi="Times New Roman"/>
          <w:color w:val="FF0000"/>
        </w:rPr>
      </w:pPr>
    </w:p>
    <w:p w:rsidR="00D114BA" w:rsidRDefault="00D114BA" w:rsidP="00D114BA">
      <w:pPr>
        <w:widowControl w:val="0"/>
        <w:tabs>
          <w:tab w:val="left" w:pos="284"/>
          <w:tab w:val="left" w:pos="851"/>
          <w:tab w:val="left" w:pos="1701"/>
        </w:tabs>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D114BA" w:rsidRDefault="00D114BA" w:rsidP="00D114BA">
      <w:pPr>
        <w:autoSpaceDE w:val="0"/>
        <w:autoSpaceDN w:val="0"/>
        <w:adjustRightInd w:val="0"/>
        <w:jc w:val="both"/>
        <w:rPr>
          <w:rFonts w:ascii="Times New Roman" w:hAnsi="Times New Roman"/>
        </w:rPr>
      </w:pPr>
    </w:p>
    <w:p w:rsidR="00D114BA" w:rsidRPr="00621EFF" w:rsidRDefault="00D114BA" w:rsidP="00D114BA">
      <w:pPr>
        <w:widowControl w:val="0"/>
        <w:tabs>
          <w:tab w:val="left" w:pos="284"/>
          <w:tab w:val="left" w:pos="851"/>
          <w:tab w:val="left" w:pos="1701"/>
        </w:tabs>
        <w:jc w:val="both"/>
        <w:rPr>
          <w:rFonts w:ascii="Times New Roman" w:hAnsi="Times New Roman"/>
          <w:b/>
        </w:rPr>
      </w:pPr>
      <w:r w:rsidRPr="00621EFF">
        <w:rPr>
          <w:rFonts w:ascii="Times New Roman" w:hAnsi="Times New Roman"/>
          <w:b/>
        </w:rPr>
        <w:t>OBVEZNA PRILOGA: Lastna specifikacija ponudba v kateri so</w:t>
      </w:r>
      <w:r>
        <w:rPr>
          <w:rFonts w:ascii="Times New Roman" w:hAnsi="Times New Roman"/>
          <w:b/>
        </w:rPr>
        <w:t xml:space="preserve"> kosovno in finančno ovrednotene</w:t>
      </w:r>
      <w:r w:rsidRPr="00621EFF">
        <w:rPr>
          <w:rFonts w:ascii="Times New Roman" w:hAnsi="Times New Roman"/>
          <w:b/>
        </w:rPr>
        <w:t xml:space="preserve"> vse zahtevane postavke.</w:t>
      </w:r>
    </w:p>
    <w:p w:rsidR="00D114BA" w:rsidRDefault="00D114BA" w:rsidP="00D114BA">
      <w:pPr>
        <w:autoSpaceDE w:val="0"/>
        <w:autoSpaceDN w:val="0"/>
        <w:adjustRightInd w:val="0"/>
        <w:jc w:val="both"/>
        <w:rPr>
          <w:rFonts w:ascii="Times New Roman" w:hAnsi="Times New Roman"/>
        </w:rPr>
      </w:pPr>
    </w:p>
    <w:p w:rsidR="00D114BA" w:rsidRDefault="00D114BA" w:rsidP="00D114BA">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D114BA" w:rsidRDefault="00D114BA" w:rsidP="00D114BA">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F82654" w:rsidRDefault="00D114BA" w:rsidP="00FE140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A913E8" w:rsidRDefault="00C61216" w:rsidP="00B93C09">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Default="009074BE" w:rsidP="00B93C09">
      <w:pPr>
        <w:jc w:val="both"/>
        <w:rPr>
          <w:rFonts w:ascii="Times New Roman" w:hAnsi="Times New Roman"/>
          <w:b/>
          <w:szCs w:val="20"/>
        </w:rPr>
      </w:pPr>
    </w:p>
    <w:p w:rsidR="009074BE" w:rsidRPr="00B93C09" w:rsidRDefault="009074BE" w:rsidP="00B93C09">
      <w:pPr>
        <w:jc w:val="both"/>
        <w:rPr>
          <w:rFonts w:ascii="Times New Roman" w:hAnsi="Times New Roman"/>
          <w:b/>
          <w:szCs w:val="20"/>
        </w:rPr>
      </w:pPr>
    </w:p>
    <w:p w:rsidR="009074BE" w:rsidRDefault="009074BE" w:rsidP="009074BE">
      <w:pPr>
        <w:autoSpaceDE w:val="0"/>
        <w:autoSpaceDN w:val="0"/>
        <w:adjustRightInd w:val="0"/>
        <w:jc w:val="center"/>
        <w:rPr>
          <w:rFonts w:ascii="Times New Roman" w:hAnsi="Times New Roman"/>
        </w:rPr>
      </w:pPr>
      <w:r>
        <w:rPr>
          <w:rFonts w:ascii="Times New Roman" w:hAnsi="Times New Roman"/>
          <w:b/>
        </w:rPr>
        <w:t>ESPD OBRAZEC</w:t>
      </w:r>
    </w:p>
    <w:p w:rsidR="00D114BA" w:rsidRDefault="00D114BA" w:rsidP="00D114BA">
      <w:pPr>
        <w:autoSpaceDE w:val="0"/>
        <w:autoSpaceDN w:val="0"/>
        <w:adjustRightInd w:val="0"/>
        <w:jc w:val="center"/>
        <w:rPr>
          <w:rFonts w:ascii="Times New Roman" w:hAnsi="Times New Roman"/>
        </w:rPr>
      </w:pPr>
      <w:r>
        <w:rPr>
          <w:rFonts w:ascii="Times New Roman" w:hAnsi="Times New Roman"/>
        </w:rPr>
        <w:t>podpisan v pdf. in xml. obliki</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5010A2" w:rsidRDefault="00CA0738" w:rsidP="00F73AD4">
      <w:pPr>
        <w:autoSpaceDE w:val="0"/>
        <w:autoSpaceDN w:val="0"/>
        <w:adjustRightInd w:val="0"/>
        <w:jc w:val="both"/>
        <w:rPr>
          <w:rFonts w:ascii="Times New Roman" w:hAnsi="Times New Roman"/>
        </w:rPr>
      </w:pPr>
      <w:r w:rsidRPr="00E53653">
        <w:rPr>
          <w:rFonts w:ascii="Times New Roman" w:hAnsi="Times New Roman"/>
        </w:rPr>
        <w:tab/>
      </w:r>
      <w:r w:rsidRPr="00E53653">
        <w:rPr>
          <w:rFonts w:ascii="Times New Roman" w:hAnsi="Times New Roman"/>
        </w:rPr>
        <w:tab/>
      </w:r>
      <w:r>
        <w:rPr>
          <w:rFonts w:ascii="Times New Roman" w:hAnsi="Times New Roman"/>
        </w:rPr>
        <w:t xml:space="preserve">          </w:t>
      </w:r>
      <w:r>
        <w:rPr>
          <w:rFonts w:ascii="Times New Roman" w:hAnsi="Times New Roman"/>
        </w:rPr>
        <w:tab/>
        <w:t xml:space="preserve">          </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F7D95" w:rsidRDefault="009F7D95" w:rsidP="00F73AD4">
      <w:pPr>
        <w:autoSpaceDE w:val="0"/>
        <w:autoSpaceDN w:val="0"/>
        <w:adjustRightInd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7A74F7" w:rsidRPr="009D3E7D" w:rsidRDefault="007A74F7" w:rsidP="00064945">
      <w:pPr>
        <w:pStyle w:val="BodyText22"/>
        <w:ind w:left="0"/>
        <w:rPr>
          <w:rFonts w:ascii="Calibri" w:hAnsi="Calibri" w:cs="Calibri"/>
          <w:sz w:val="24"/>
          <w:szCs w:val="24"/>
          <w:lang w:val="sl-SI"/>
        </w:rPr>
      </w:pPr>
    </w:p>
    <w:p w:rsidR="00064945" w:rsidRDefault="00064945" w:rsidP="00064945">
      <w:pPr>
        <w:pStyle w:val="Telobesedila22"/>
        <w:ind w:left="0"/>
        <w:rPr>
          <w:rFonts w:ascii="Calibri" w:hAnsi="Calibri" w:cs="Calibri"/>
          <w:sz w:val="24"/>
          <w:szCs w:val="24"/>
          <w:lang w:val="sl-SI"/>
        </w:rPr>
      </w:pPr>
    </w:p>
    <w:p w:rsidR="00D50012" w:rsidRPr="009D3E7D" w:rsidRDefault="00D50012"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D114BA" w:rsidRPr="00D114BA" w:rsidRDefault="00D114BA" w:rsidP="00D114BA">
      <w:pPr>
        <w:widowControl w:val="0"/>
        <w:jc w:val="center"/>
        <w:rPr>
          <w:rFonts w:ascii="Times New Roman" w:hAnsi="Times New Roman"/>
          <w:bCs/>
        </w:rPr>
      </w:pPr>
      <w:r w:rsidRPr="00D114BA">
        <w:rPr>
          <w:rFonts w:ascii="Times New Roman" w:hAnsi="Times New Roman"/>
          <w:bCs/>
        </w:rPr>
        <w:t>Najem in nakup opreme za digitalizacijo procesov</w:t>
      </w:r>
    </w:p>
    <w:p w:rsidR="00CE3225" w:rsidRDefault="00CE3225" w:rsidP="00B70D94">
      <w:pPr>
        <w:autoSpaceDE w:val="0"/>
        <w:autoSpaceDN w:val="0"/>
        <w:adjustRightInd w:val="0"/>
        <w:jc w:val="center"/>
        <w:rPr>
          <w:rFonts w:ascii="Times New Roman" w:hAnsi="Times New Roman"/>
          <w:b/>
          <w:bCs/>
        </w:rPr>
      </w:pPr>
    </w:p>
    <w:p w:rsidR="00CE3225" w:rsidRPr="00B70D94" w:rsidRDefault="00CE3225"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svojih ustanoviteljih, družbenikih, vključno s tihimi družbeniki, delničarji, komanditisti ali drugih lastnikih in podatke o lastniških deležih navedenih oseb;</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E94856">
      <w:pPr>
        <w:numPr>
          <w:ilvl w:val="0"/>
          <w:numId w:val="10"/>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243D3" w:rsidRDefault="003800F2" w:rsidP="003800F2">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B70D94" w:rsidRDefault="00B70D94" w:rsidP="00064945">
      <w:pPr>
        <w:rPr>
          <w:rFonts w:ascii="Calibri" w:hAnsi="Calibri" w:cs="Calibri"/>
          <w:b/>
          <w:bCs/>
          <w:i/>
          <w:iCs/>
        </w:rPr>
      </w:pPr>
    </w:p>
    <w:p w:rsidR="009F7D95" w:rsidRDefault="009F7D95" w:rsidP="00064945">
      <w:pPr>
        <w:rPr>
          <w:rFonts w:ascii="Calibri" w:hAnsi="Calibri" w:cs="Calibri"/>
          <w:b/>
          <w:bCs/>
          <w:i/>
          <w:iCs/>
        </w:rPr>
      </w:pPr>
    </w:p>
    <w:p w:rsidR="00E9516B" w:rsidRDefault="00E9516B" w:rsidP="00064945">
      <w:pPr>
        <w:rPr>
          <w:rFonts w:ascii="Calibri" w:hAnsi="Calibri" w:cs="Calibri"/>
          <w:b/>
          <w:bCs/>
          <w:i/>
          <w:iCs/>
        </w:rPr>
      </w:pPr>
    </w:p>
    <w:p w:rsidR="00B41AEF" w:rsidRDefault="00B41AEF"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114BA" w:rsidRPr="00D114BA" w:rsidRDefault="00D114BA" w:rsidP="00D114BA">
      <w:pPr>
        <w:widowControl w:val="0"/>
        <w:jc w:val="center"/>
        <w:rPr>
          <w:rFonts w:ascii="Times New Roman" w:hAnsi="Times New Roman"/>
          <w:bCs/>
        </w:rPr>
      </w:pPr>
      <w:r w:rsidRPr="00D114BA">
        <w:rPr>
          <w:rFonts w:ascii="Times New Roman" w:hAnsi="Times New Roman"/>
          <w:bCs/>
        </w:rPr>
        <w:t>Najem in nakup opreme za digitalizacijo procesov</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C35E43" w:rsidRDefault="00D377BD" w:rsidP="00C35E43">
      <w:pPr>
        <w:widowControl w:val="0"/>
        <w:jc w:val="both"/>
        <w:rPr>
          <w:rFonts w:ascii="Times New Roman" w:hAnsi="Times New Roman"/>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C35E43" w:rsidRPr="00C35E43">
        <w:rPr>
          <w:rFonts w:ascii="Times New Roman" w:hAnsi="Times New Roman"/>
          <w:b/>
          <w:bCs/>
        </w:rPr>
        <w:t>Najem in nakup opreme za digitalizacijo procesov</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924877" w:rsidRDefault="00924877" w:rsidP="00D377BD">
      <w:pPr>
        <w:rPr>
          <w:rFonts w:ascii="Times New Roman" w:hAnsi="Times New Roman"/>
        </w:rPr>
      </w:pPr>
    </w:p>
    <w:p w:rsidR="005D799A" w:rsidRDefault="005D799A" w:rsidP="00D377BD">
      <w:pPr>
        <w:rPr>
          <w:rFonts w:ascii="Times New Roman" w:hAnsi="Times New Roman"/>
        </w:rPr>
      </w:pPr>
    </w:p>
    <w:p w:rsidR="00FB17D4" w:rsidRDefault="00FB17D4" w:rsidP="005D420E">
      <w:pPr>
        <w:rPr>
          <w:rFonts w:ascii="Times New Roman" w:hAnsi="Times New Roman"/>
          <w:szCs w:val="20"/>
        </w:rPr>
      </w:pPr>
    </w:p>
    <w:p w:rsidR="00B2154B" w:rsidRPr="00E609E0" w:rsidRDefault="00B2154B" w:rsidP="00B2154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OBR- 5</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 xml:space="preserve">Splošna bolnišnica Slovenj Gradec                                                                         </w:t>
      </w:r>
      <w:r w:rsidRPr="00430082">
        <w:rPr>
          <w:rFonts w:ascii="Times New Roman" w:hAnsi="Times New Roman"/>
          <w:i/>
        </w:rPr>
        <w:t>Vzorec</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Štev . : JN30/2019</w:t>
      </w:r>
    </w:p>
    <w:p w:rsidR="00B2154B" w:rsidRPr="00430082" w:rsidRDefault="00B2154B" w:rsidP="00B2154B">
      <w:pPr>
        <w:jc w:val="both"/>
        <w:rPr>
          <w:rFonts w:ascii="Times New Roman" w:hAnsi="Times New Roman"/>
          <w:b/>
          <w:szCs w:val="20"/>
        </w:rPr>
      </w:pPr>
      <w:r w:rsidRPr="00430082">
        <w:rPr>
          <w:rFonts w:ascii="Times New Roman" w:hAnsi="Times New Roman"/>
          <w:b/>
          <w:szCs w:val="20"/>
        </w:rPr>
        <w:t xml:space="preserve">Datum:  </w:t>
      </w:r>
      <w:r w:rsidR="00E66EB7">
        <w:rPr>
          <w:rFonts w:ascii="Times New Roman" w:hAnsi="Times New Roman"/>
          <w:b/>
          <w:szCs w:val="20"/>
        </w:rPr>
        <w:t>23.12.2019</w:t>
      </w:r>
    </w:p>
    <w:p w:rsidR="00B2154B" w:rsidRPr="00430082" w:rsidRDefault="00B2154B" w:rsidP="00B2154B">
      <w:pPr>
        <w:jc w:val="both"/>
        <w:rPr>
          <w:rFonts w:ascii="Calibri" w:hAnsi="Calibri" w:cs="Calibri"/>
          <w:bCs/>
        </w:rPr>
      </w:pPr>
    </w:p>
    <w:p w:rsidR="00B2154B" w:rsidRPr="00430082" w:rsidRDefault="00B2154B" w:rsidP="00B2154B">
      <w:pPr>
        <w:jc w:val="both"/>
        <w:rPr>
          <w:rFonts w:ascii="Calibri" w:hAnsi="Calibri" w:cs="Calibri"/>
          <w:bCs/>
        </w:rPr>
      </w:pPr>
    </w:p>
    <w:p w:rsidR="00B2154B" w:rsidRPr="00430082" w:rsidRDefault="00B2154B" w:rsidP="00B2154B">
      <w:pPr>
        <w:jc w:val="both"/>
        <w:rPr>
          <w:rFonts w:ascii="Times New Roman" w:hAnsi="Times New Roman"/>
          <w:i/>
          <w:u w:val="single"/>
        </w:rPr>
      </w:pPr>
      <w:r w:rsidRPr="00430082">
        <w:rPr>
          <w:rFonts w:ascii="Times New Roman" w:hAnsi="Times New Roman"/>
          <w:b/>
        </w:rPr>
        <w:t xml:space="preserve">                                                                POGODBA                                              </w:t>
      </w:r>
    </w:p>
    <w:p w:rsidR="00B2154B" w:rsidRPr="00430082" w:rsidRDefault="00B2154B" w:rsidP="00B2154B">
      <w:pPr>
        <w:jc w:val="center"/>
        <w:rPr>
          <w:rFonts w:ascii="Times New Roman" w:hAnsi="Times New Roman"/>
          <w:b/>
        </w:rPr>
      </w:pPr>
    </w:p>
    <w:p w:rsidR="00B2154B" w:rsidRPr="00430082" w:rsidRDefault="00B2154B" w:rsidP="00B2154B">
      <w:pPr>
        <w:widowControl w:val="0"/>
        <w:jc w:val="center"/>
        <w:rPr>
          <w:rFonts w:ascii="Times New Roman" w:hAnsi="Times New Roman"/>
          <w:b/>
          <w:bCs/>
        </w:rPr>
      </w:pPr>
      <w:r w:rsidRPr="00430082">
        <w:rPr>
          <w:rFonts w:ascii="Times New Roman" w:hAnsi="Times New Roman"/>
          <w:b/>
          <w:bCs/>
        </w:rPr>
        <w:t>Najem in nakup opreme za digitalizacijo procesov</w:t>
      </w:r>
      <w:r w:rsidR="00897D54">
        <w:rPr>
          <w:rFonts w:ascii="Times New Roman" w:hAnsi="Times New Roman"/>
          <w:b/>
          <w:bCs/>
        </w:rPr>
        <w:t xml:space="preserve"> v SB SG</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Sklenjena med:</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b/>
          <w:bCs/>
        </w:rPr>
      </w:pPr>
      <w:r w:rsidRPr="00430082">
        <w:rPr>
          <w:rFonts w:ascii="Times New Roman" w:hAnsi="Times New Roman"/>
          <w:b/>
          <w:bCs/>
        </w:rPr>
        <w:t>POGODBENI STRANKI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b/>
          <w:bCs/>
        </w:rPr>
        <w:t>SPLOŠNA BOLNIŠNICA Slovenj Gradec, Gosposvetska 1, 2380 Slovenj Gradec,</w:t>
      </w:r>
      <w:r w:rsidRPr="00430082">
        <w:rPr>
          <w:rFonts w:ascii="Times New Roman" w:hAnsi="Times New Roman"/>
        </w:rPr>
        <w:t xml:space="preserve"> ki jo zastopa direktor  Janez Lavre, dr. med.  (v nadaljevanju: naročnik)</w:t>
      </w:r>
    </w:p>
    <w:p w:rsidR="00B2154B" w:rsidRPr="00430082" w:rsidRDefault="00B2154B" w:rsidP="00B2154B">
      <w:pPr>
        <w:rPr>
          <w:rFonts w:ascii="Times New Roman" w:hAnsi="Times New Roman"/>
        </w:rPr>
      </w:pPr>
      <w:r w:rsidRPr="00430082">
        <w:rPr>
          <w:rFonts w:ascii="Times New Roman" w:hAnsi="Times New Roman"/>
        </w:rPr>
        <w:t>Davčna številka:  SI34697390</w:t>
      </w:r>
    </w:p>
    <w:p w:rsidR="00B2154B" w:rsidRPr="00430082" w:rsidRDefault="00B2154B" w:rsidP="00B2154B">
      <w:pPr>
        <w:rPr>
          <w:rFonts w:ascii="Times New Roman" w:hAnsi="Times New Roman"/>
        </w:rPr>
      </w:pPr>
      <w:r w:rsidRPr="00430082">
        <w:rPr>
          <w:rFonts w:ascii="Times New Roman" w:hAnsi="Times New Roman"/>
        </w:rPr>
        <w:t>Matična številka:  5054958</w:t>
      </w:r>
    </w:p>
    <w:p w:rsidR="00B2154B" w:rsidRPr="00430082" w:rsidRDefault="00B2154B" w:rsidP="00B2154B">
      <w:pPr>
        <w:rPr>
          <w:rFonts w:ascii="Times New Roman" w:hAnsi="Times New Roman"/>
          <w:b/>
          <w:bCs/>
        </w:rPr>
      </w:pPr>
    </w:p>
    <w:p w:rsidR="00B2154B" w:rsidRPr="00430082" w:rsidRDefault="00B2154B" w:rsidP="00B2154B">
      <w:pPr>
        <w:rPr>
          <w:rFonts w:ascii="Times New Roman" w:hAnsi="Times New Roman"/>
        </w:rPr>
      </w:pPr>
      <w:r w:rsidRPr="00430082">
        <w:rPr>
          <w:rFonts w:ascii="Times New Roman" w:hAnsi="Times New Roman"/>
        </w:rPr>
        <w:t>in</w:t>
      </w:r>
    </w:p>
    <w:p w:rsidR="00B2154B" w:rsidRPr="00430082" w:rsidRDefault="00B2154B" w:rsidP="00B2154B">
      <w:pPr>
        <w:rPr>
          <w:rFonts w:ascii="Times New Roman" w:hAnsi="Times New Roman"/>
        </w:rPr>
      </w:pPr>
      <w:r w:rsidRPr="00430082">
        <w:rPr>
          <w:rFonts w:ascii="Times New Roman" w:hAnsi="Times New Roman"/>
        </w:rPr>
        <w:t xml:space="preserve">                                                                                                                                  ……………………………………………………, ki ga zastopa …………………………… ………………………. …………………..............(v nadaljevanju: izvajalec)</w:t>
      </w:r>
    </w:p>
    <w:p w:rsidR="00B2154B" w:rsidRPr="00430082" w:rsidRDefault="00B2154B" w:rsidP="00B2154B">
      <w:pPr>
        <w:rPr>
          <w:rFonts w:ascii="Times New Roman" w:hAnsi="Times New Roman"/>
        </w:rPr>
      </w:pPr>
      <w:r w:rsidRPr="00430082">
        <w:rPr>
          <w:rFonts w:ascii="Times New Roman" w:hAnsi="Times New Roman"/>
        </w:rPr>
        <w:t>Davčna številka:  SI …………</w:t>
      </w:r>
    </w:p>
    <w:p w:rsidR="00B2154B" w:rsidRPr="00430082" w:rsidRDefault="00B2154B" w:rsidP="00B2154B">
      <w:pPr>
        <w:rPr>
          <w:rFonts w:ascii="Times New Roman" w:hAnsi="Times New Roman"/>
        </w:rPr>
      </w:pPr>
      <w:r w:rsidRPr="00430082">
        <w:rPr>
          <w:rFonts w:ascii="Times New Roman" w:hAnsi="Times New Roman"/>
        </w:rPr>
        <w:t>Matična številka:  …………..</w:t>
      </w:r>
    </w:p>
    <w:p w:rsidR="00B2154B" w:rsidRPr="00430082" w:rsidRDefault="00B2154B" w:rsidP="00B2154B">
      <w:pPr>
        <w:rPr>
          <w:rFonts w:ascii="Times New Roman" w:hAnsi="Times New Roman"/>
        </w:rPr>
      </w:pPr>
    </w:p>
    <w:p w:rsidR="00B2154B" w:rsidRPr="00430082" w:rsidRDefault="00B2154B" w:rsidP="00B2154B">
      <w:pPr>
        <w:pStyle w:val="Seznam"/>
        <w:spacing w:after="0"/>
        <w:jc w:val="center"/>
        <w:rPr>
          <w:b/>
          <w:bCs/>
          <w:szCs w:val="24"/>
        </w:rPr>
      </w:pPr>
      <w:r w:rsidRPr="00430082">
        <w:rPr>
          <w:b/>
          <w:bCs/>
          <w:szCs w:val="24"/>
        </w:rPr>
        <w:t>PREDMET POGODBE</w:t>
      </w:r>
    </w:p>
    <w:p w:rsidR="00B2154B" w:rsidRPr="00430082" w:rsidRDefault="00B2154B" w:rsidP="00B2154B">
      <w:pPr>
        <w:jc w:val="center"/>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pStyle w:val="Blokbesedila"/>
        <w:ind w:left="0" w:right="-32"/>
        <w:rPr>
          <w:b w:val="0"/>
          <w:bCs w:val="0"/>
        </w:rPr>
      </w:pPr>
      <w:r w:rsidRPr="00430082">
        <w:rPr>
          <w:b w:val="0"/>
        </w:rPr>
        <w:t>Pogodbeni stranki ugotavljata, da je naročnik v skladu z Zakonom o javnem naročanju (ZJN-3), na Portalu javnih naročil dne ……………., številka objave ……………… objavil javno naročilo po Odprtem postopku v skladu z ZJN-3</w:t>
      </w:r>
      <w:r w:rsidRPr="00430082">
        <w:t xml:space="preserve"> </w:t>
      </w:r>
      <w:r w:rsidRPr="00430082">
        <w:rPr>
          <w:b w:val="0"/>
        </w:rPr>
        <w:t>……………, številka objave ……………….. za</w:t>
      </w:r>
      <w:r w:rsidRPr="00430082">
        <w:t xml:space="preserve">  </w:t>
      </w:r>
      <w:r w:rsidR="00897D54">
        <w:t>N</w:t>
      </w:r>
      <w:r w:rsidRPr="00430082">
        <w:t xml:space="preserve">ajem </w:t>
      </w:r>
      <w:r w:rsidR="00897D54">
        <w:t>in nakup opreme za digitalizacijo procesov v Splošni bolnišnici Slovenj Gradec</w:t>
      </w:r>
      <w:r w:rsidRPr="00430082">
        <w:t xml:space="preserve"> – za obdobje petih (5) let</w:t>
      </w:r>
      <w:r w:rsidRPr="00430082">
        <w:rPr>
          <w:b w:val="0"/>
          <w:bCs w:val="0"/>
        </w:rPr>
        <w:t>.</w:t>
      </w:r>
    </w:p>
    <w:p w:rsidR="00897D54" w:rsidRPr="00402BBA" w:rsidRDefault="00897D54" w:rsidP="00897D5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r>
        <w:rPr>
          <w:rFonts w:ascii="Times New Roman" w:hAnsi="Times New Roman"/>
          <w:b/>
          <w:bCs/>
          <w:sz w:val="28"/>
          <w:szCs w:val="28"/>
        </w:rPr>
        <w:t xml:space="preserve">                        </w:t>
      </w:r>
    </w:p>
    <w:p w:rsidR="00B2154B" w:rsidRPr="00430082" w:rsidRDefault="00B2154B" w:rsidP="00B2154B">
      <w:pPr>
        <w:pStyle w:val="Blokbesedila"/>
        <w:ind w:left="0" w:right="-32"/>
        <w:rPr>
          <w:b w:val="0"/>
          <w:bCs w:val="0"/>
        </w:rPr>
      </w:pPr>
    </w:p>
    <w:p w:rsidR="00B2154B" w:rsidRPr="00430082" w:rsidRDefault="00B2154B" w:rsidP="00B2154B">
      <w:pPr>
        <w:autoSpaceDE w:val="0"/>
        <w:autoSpaceDN w:val="0"/>
        <w:adjustRightInd w:val="0"/>
        <w:jc w:val="both"/>
        <w:rPr>
          <w:rFonts w:ascii="Times New Roman" w:hAnsi="Times New Roman"/>
        </w:rPr>
      </w:pPr>
      <w:r w:rsidRPr="00430082">
        <w:rPr>
          <w:rFonts w:ascii="Times New Roman" w:hAnsi="Times New Roman"/>
        </w:rPr>
        <w:t>Ponudba in dokumentacija v zvezi z oddajo naročila sta sestavni del te pogodbe.</w:t>
      </w:r>
    </w:p>
    <w:p w:rsidR="00B2154B" w:rsidRPr="00430082" w:rsidRDefault="00B2154B" w:rsidP="00B2154B">
      <w:pPr>
        <w:autoSpaceDE w:val="0"/>
        <w:autoSpaceDN w:val="0"/>
        <w:adjustRightInd w:val="0"/>
        <w:jc w:val="both"/>
        <w:rPr>
          <w:rFonts w:ascii="Times New Roman" w:hAnsi="Times New Roman"/>
        </w:rPr>
      </w:pPr>
    </w:p>
    <w:p w:rsidR="00B2154B" w:rsidRPr="00430082" w:rsidRDefault="00B2154B" w:rsidP="00B2154B">
      <w:pPr>
        <w:autoSpaceDE w:val="0"/>
        <w:autoSpaceDN w:val="0"/>
        <w:adjustRightInd w:val="0"/>
        <w:jc w:val="both"/>
        <w:rPr>
          <w:rFonts w:ascii="Times New Roman" w:hAnsi="Times New Roman"/>
        </w:rPr>
      </w:pPr>
      <w:r w:rsidRPr="00430082">
        <w:rPr>
          <w:rFonts w:ascii="Times New Roman" w:hAnsi="Times New Roman"/>
        </w:rPr>
        <w:t>S to pogodbo se stranke dogovorijo o medsebojnih pravicah, obveznostih in splo</w:t>
      </w:r>
      <w:r w:rsidRPr="00430082">
        <w:rPr>
          <w:rFonts w:ascii="Times New Roman" w:hAnsi="Times New Roman" w:hint="eastAsia"/>
        </w:rPr>
        <w:t>š</w:t>
      </w:r>
      <w:r w:rsidRPr="00430082">
        <w:rPr>
          <w:rFonts w:ascii="Times New Roman" w:hAnsi="Times New Roman"/>
        </w:rPr>
        <w:t>nih pogojih glede izvajanja javnega naro</w:t>
      </w:r>
      <w:r w:rsidRPr="00430082">
        <w:rPr>
          <w:rFonts w:ascii="Times New Roman" w:hAnsi="Times New Roman" w:hint="eastAsia"/>
        </w:rPr>
        <w:t>č</w:t>
      </w:r>
      <w:r w:rsidRPr="00430082">
        <w:rPr>
          <w:rFonts w:ascii="Times New Roman" w:hAnsi="Times New Roman"/>
        </w:rPr>
        <w:t>ila. Izvajalec s podpisom te pogodbe izjavlja, da je seznanjen z vsemi dolo</w:t>
      </w:r>
      <w:r w:rsidRPr="00430082">
        <w:rPr>
          <w:rFonts w:ascii="Times New Roman" w:hAnsi="Times New Roman" w:hint="eastAsia"/>
        </w:rPr>
        <w:t>č</w:t>
      </w:r>
      <w:r w:rsidRPr="00430082">
        <w:rPr>
          <w:rFonts w:ascii="Times New Roman" w:hAnsi="Times New Roman"/>
        </w:rPr>
        <w:t>ili te pogodbe in da jih je razumel.</w:t>
      </w:r>
    </w:p>
    <w:p w:rsidR="00B2154B" w:rsidRPr="00430082" w:rsidRDefault="00B2154B" w:rsidP="00B2154B">
      <w:pPr>
        <w:pStyle w:val="Blokbesedila"/>
        <w:ind w:left="0" w:right="-32"/>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Predmet pogodbe je obveznost izvajalca, da naročniku:</w:t>
      </w:r>
    </w:p>
    <w:p w:rsidR="00B2154B" w:rsidRPr="00430082" w:rsidRDefault="00B2154B" w:rsidP="00B2154B">
      <w:pPr>
        <w:pStyle w:val="Odstavekseznama"/>
        <w:numPr>
          <w:ilvl w:val="0"/>
          <w:numId w:val="47"/>
        </w:numPr>
        <w:jc w:val="both"/>
        <w:rPr>
          <w:rFonts w:ascii="Times New Roman" w:hAnsi="Times New Roman"/>
        </w:rPr>
      </w:pPr>
      <w:r w:rsidRPr="00430082">
        <w:rPr>
          <w:rFonts w:ascii="Times New Roman" w:hAnsi="Times New Roman"/>
        </w:rPr>
        <w:t>za določeno kupnino izroči v last in posest računalnike;</w:t>
      </w:r>
    </w:p>
    <w:p w:rsidR="00B2154B" w:rsidRPr="00430082" w:rsidRDefault="00B2154B" w:rsidP="00B2154B">
      <w:pPr>
        <w:pStyle w:val="Odstavekseznama"/>
        <w:numPr>
          <w:ilvl w:val="0"/>
          <w:numId w:val="47"/>
        </w:numPr>
        <w:jc w:val="both"/>
        <w:rPr>
          <w:rFonts w:ascii="Times New Roman" w:hAnsi="Times New Roman"/>
        </w:rPr>
      </w:pPr>
      <w:r w:rsidRPr="00430082">
        <w:rPr>
          <w:rFonts w:ascii="Times New Roman" w:hAnsi="Times New Roman"/>
        </w:rPr>
        <w:t>za določeno najemnino odda v najem tiskalnike in diktafone.,</w:t>
      </w:r>
    </w:p>
    <w:p w:rsidR="00B2154B" w:rsidRPr="00430082" w:rsidRDefault="00B2154B" w:rsidP="00B2154B">
      <w:pPr>
        <w:pStyle w:val="Odstavekseznama"/>
        <w:numPr>
          <w:ilvl w:val="0"/>
          <w:numId w:val="47"/>
        </w:numPr>
        <w:jc w:val="both"/>
        <w:rPr>
          <w:rFonts w:ascii="Times New Roman" w:hAnsi="Times New Roman"/>
        </w:rPr>
      </w:pPr>
      <w:r w:rsidRPr="00430082">
        <w:rPr>
          <w:rFonts w:ascii="Times New Roman" w:hAnsi="Times New Roman"/>
        </w:rPr>
        <w:t>za ponujeno ceno odkupi rabljene tiskalnike po seznamu.</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Specifikacija je priloga 1 in predstavlja sestavni del te pogodbe.</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pStyle w:val="Naslov3"/>
        <w:jc w:val="center"/>
        <w:rPr>
          <w:rFonts w:ascii="Times New Roman" w:hAnsi="Times New Roman"/>
          <w:sz w:val="24"/>
          <w:szCs w:val="24"/>
        </w:rPr>
      </w:pPr>
      <w:r w:rsidRPr="00430082">
        <w:rPr>
          <w:rFonts w:ascii="Times New Roman" w:hAnsi="Times New Roman"/>
          <w:sz w:val="24"/>
          <w:szCs w:val="24"/>
        </w:rPr>
        <w:t>POGODBENA CENA</w:t>
      </w:r>
    </w:p>
    <w:p w:rsidR="00B2154B" w:rsidRPr="00430082" w:rsidRDefault="00B2154B" w:rsidP="00B2154B">
      <w:pPr>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Pogodbeni stranki soglašata, da je skupna cena v višini…………………..  za izvedbo storitev iz 1. člena te pogodbe opredeljena v ponudbi št : …………, z dne …………..in obsega:</w:t>
      </w:r>
    </w:p>
    <w:p w:rsidR="00B2154B" w:rsidRPr="00430082" w:rsidRDefault="00B2154B" w:rsidP="00B2154B">
      <w:pPr>
        <w:jc w:val="both"/>
        <w:rPr>
          <w:rFonts w:ascii="Times New Roman" w:hAnsi="Times New Roman"/>
        </w:rPr>
      </w:pPr>
    </w:p>
    <w:tbl>
      <w:tblPr>
        <w:tblW w:w="8587" w:type="dxa"/>
        <w:tblInd w:w="55" w:type="dxa"/>
        <w:tblCellMar>
          <w:left w:w="70" w:type="dxa"/>
          <w:right w:w="70" w:type="dxa"/>
        </w:tblCellMar>
        <w:tblLook w:val="04A0" w:firstRow="1" w:lastRow="0" w:firstColumn="1" w:lastColumn="0" w:noHBand="0" w:noVBand="1"/>
      </w:tblPr>
      <w:tblGrid>
        <w:gridCol w:w="847"/>
        <w:gridCol w:w="5189"/>
        <w:gridCol w:w="2551"/>
      </w:tblGrid>
      <w:tr w:rsidR="00B2154B" w:rsidRPr="00430082" w:rsidTr="00B06E0E">
        <w:trPr>
          <w:trHeight w:val="283"/>
        </w:trPr>
        <w:tc>
          <w:tcPr>
            <w:tcW w:w="84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2154B" w:rsidRPr="00430082" w:rsidRDefault="00B2154B" w:rsidP="00B06E0E">
            <w:pPr>
              <w:jc w:val="center"/>
              <w:rPr>
                <w:rFonts w:ascii="Times New Roman" w:hAnsi="Times New Roman"/>
                <w:b/>
                <w:bCs/>
                <w:color w:val="000000"/>
                <w:sz w:val="20"/>
                <w:szCs w:val="20"/>
              </w:rPr>
            </w:pPr>
            <w:r w:rsidRPr="00430082">
              <w:rPr>
                <w:rFonts w:ascii="Times New Roman" w:hAnsi="Times New Roman"/>
                <w:b/>
                <w:bCs/>
                <w:color w:val="000000"/>
                <w:sz w:val="20"/>
                <w:szCs w:val="20"/>
              </w:rPr>
              <w:t>Zap.št.</w:t>
            </w:r>
          </w:p>
        </w:tc>
        <w:tc>
          <w:tcPr>
            <w:tcW w:w="5189" w:type="dxa"/>
            <w:tcBorders>
              <w:top w:val="single" w:sz="4" w:space="0" w:color="auto"/>
              <w:left w:val="nil"/>
              <w:bottom w:val="single" w:sz="4" w:space="0" w:color="auto"/>
              <w:right w:val="single" w:sz="4" w:space="0" w:color="auto"/>
            </w:tcBorders>
            <w:shd w:val="clear" w:color="000000" w:fill="D9D9D9"/>
            <w:noWrap/>
            <w:vAlign w:val="center"/>
            <w:hideMark/>
          </w:tcPr>
          <w:p w:rsidR="00B2154B" w:rsidRPr="00430082" w:rsidRDefault="00B2154B" w:rsidP="00B06E0E">
            <w:pPr>
              <w:jc w:val="center"/>
              <w:rPr>
                <w:rFonts w:ascii="Times New Roman" w:hAnsi="Times New Roman"/>
                <w:b/>
                <w:bCs/>
                <w:color w:val="000000"/>
                <w:sz w:val="20"/>
                <w:szCs w:val="20"/>
              </w:rPr>
            </w:pPr>
            <w:r w:rsidRPr="00430082">
              <w:rPr>
                <w:rFonts w:ascii="Times New Roman" w:hAnsi="Times New Roman"/>
                <w:b/>
                <w:bCs/>
                <w:color w:val="000000"/>
                <w:sz w:val="20"/>
                <w:szCs w:val="20"/>
              </w:rPr>
              <w:t>NAZIV</w:t>
            </w:r>
          </w:p>
        </w:tc>
        <w:tc>
          <w:tcPr>
            <w:tcW w:w="2551" w:type="dxa"/>
            <w:tcBorders>
              <w:top w:val="single" w:sz="4" w:space="0" w:color="auto"/>
              <w:left w:val="nil"/>
              <w:bottom w:val="single" w:sz="4" w:space="0" w:color="auto"/>
              <w:right w:val="single" w:sz="4" w:space="0" w:color="auto"/>
            </w:tcBorders>
            <w:shd w:val="clear" w:color="000000" w:fill="D9D9D9"/>
            <w:noWrap/>
            <w:vAlign w:val="center"/>
            <w:hideMark/>
          </w:tcPr>
          <w:p w:rsidR="00B2154B" w:rsidRPr="00430082" w:rsidRDefault="00B2154B" w:rsidP="00B06E0E">
            <w:pPr>
              <w:jc w:val="center"/>
              <w:rPr>
                <w:rFonts w:ascii="Times New Roman" w:hAnsi="Times New Roman"/>
                <w:b/>
                <w:bCs/>
                <w:color w:val="000000"/>
                <w:sz w:val="20"/>
                <w:szCs w:val="20"/>
              </w:rPr>
            </w:pPr>
            <w:r w:rsidRPr="00430082">
              <w:rPr>
                <w:rFonts w:ascii="Times New Roman" w:hAnsi="Times New Roman"/>
                <w:b/>
                <w:bCs/>
                <w:color w:val="000000"/>
                <w:sz w:val="20"/>
                <w:szCs w:val="20"/>
              </w:rPr>
              <w:t>Vrednost v EUR z DDV</w:t>
            </w:r>
          </w:p>
        </w:tc>
      </w:tr>
      <w:tr w:rsidR="00B2154B" w:rsidRPr="00430082" w:rsidTr="00B06E0E">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1.</w:t>
            </w:r>
          </w:p>
        </w:tc>
        <w:tc>
          <w:tcPr>
            <w:tcW w:w="5189" w:type="dxa"/>
            <w:tcBorders>
              <w:top w:val="nil"/>
              <w:left w:val="nil"/>
              <w:bottom w:val="single" w:sz="4" w:space="0" w:color="auto"/>
              <w:right w:val="single" w:sz="4" w:space="0" w:color="auto"/>
            </w:tcBorders>
            <w:shd w:val="clear" w:color="auto" w:fill="auto"/>
            <w:noWrap/>
            <w:vAlign w:val="bottom"/>
            <w:hideMark/>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Nakup računalniške opreme</w:t>
            </w:r>
          </w:p>
        </w:tc>
        <w:tc>
          <w:tcPr>
            <w:tcW w:w="2551" w:type="dxa"/>
            <w:tcBorders>
              <w:top w:val="nil"/>
              <w:left w:val="nil"/>
              <w:bottom w:val="single" w:sz="4" w:space="0" w:color="auto"/>
              <w:right w:val="single" w:sz="4" w:space="0" w:color="auto"/>
            </w:tcBorders>
            <w:shd w:val="clear" w:color="auto" w:fill="auto"/>
            <w:noWrap/>
            <w:vAlign w:val="center"/>
            <w:hideMark/>
          </w:tcPr>
          <w:p w:rsidR="00B2154B" w:rsidRPr="00430082" w:rsidRDefault="00B2154B" w:rsidP="00B06E0E">
            <w:pPr>
              <w:jc w:val="right"/>
              <w:rPr>
                <w:rFonts w:ascii="Times New Roman" w:hAnsi="Times New Roman"/>
                <w:color w:val="000000"/>
                <w:sz w:val="20"/>
                <w:szCs w:val="20"/>
              </w:rPr>
            </w:pPr>
            <w:r w:rsidRPr="00430082">
              <w:rPr>
                <w:rFonts w:ascii="Times New Roman" w:hAnsi="Times New Roman"/>
                <w:color w:val="000000"/>
                <w:sz w:val="20"/>
                <w:szCs w:val="20"/>
              </w:rPr>
              <w:t>EUR z DDV </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2.</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Najem tiskalnikov - letno</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right"/>
              <w:rPr>
                <w:rFonts w:ascii="Times New Roman" w:hAnsi="Times New Roman"/>
                <w:color w:val="000000"/>
                <w:sz w:val="20"/>
                <w:szCs w:val="20"/>
              </w:rPr>
            </w:pPr>
            <w:r w:rsidRPr="00430082">
              <w:rPr>
                <w:rFonts w:ascii="Times New Roman" w:hAnsi="Times New Roman"/>
                <w:color w:val="000000"/>
                <w:sz w:val="20"/>
                <w:szCs w:val="20"/>
              </w:rPr>
              <w:t>EUR z DDV </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3.</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Najem diktafonov - letno</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right"/>
              <w:rPr>
                <w:rFonts w:ascii="Times New Roman" w:hAnsi="Times New Roman"/>
                <w:color w:val="000000"/>
                <w:sz w:val="20"/>
                <w:szCs w:val="20"/>
              </w:rPr>
            </w:pPr>
            <w:r w:rsidRPr="00430082">
              <w:rPr>
                <w:rFonts w:ascii="Times New Roman" w:hAnsi="Times New Roman"/>
                <w:color w:val="000000"/>
                <w:sz w:val="20"/>
                <w:szCs w:val="20"/>
              </w:rPr>
              <w:t>EUR z DDV </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4.</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 xml:space="preserve">Cena letnih izpisov A4 ČB naprava (507.600 A4 list) </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right"/>
              <w:rPr>
                <w:rFonts w:ascii="Times New Roman" w:hAnsi="Times New Roman"/>
                <w:color w:val="000000"/>
                <w:sz w:val="20"/>
                <w:szCs w:val="20"/>
              </w:rPr>
            </w:pPr>
            <w:r w:rsidRPr="00430082">
              <w:rPr>
                <w:rFonts w:ascii="Times New Roman" w:hAnsi="Times New Roman"/>
                <w:color w:val="000000"/>
                <w:sz w:val="20"/>
                <w:szCs w:val="20"/>
              </w:rPr>
              <w:t>EUR z DDV </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5.</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Cena letnih izpisov A3 ČB naprava (1.185.600 A4 list)</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6.</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Cena letnih izpisov A3 BARVNA naprava (423.600 A4 list)</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7.</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E66EB7">
            <w:pPr>
              <w:rPr>
                <w:rFonts w:ascii="Times New Roman" w:hAnsi="Times New Roman"/>
                <w:bCs/>
                <w:sz w:val="20"/>
                <w:szCs w:val="20"/>
              </w:rPr>
            </w:pPr>
            <w:r w:rsidRPr="00430082">
              <w:rPr>
                <w:rFonts w:ascii="Times New Roman" w:hAnsi="Times New Roman"/>
                <w:bCs/>
                <w:sz w:val="20"/>
                <w:szCs w:val="20"/>
              </w:rPr>
              <w:t>Cena letnih izpisov A3 ČB naprava (</w:t>
            </w:r>
            <w:r w:rsidR="00E66EB7">
              <w:rPr>
                <w:rFonts w:ascii="Times New Roman" w:hAnsi="Times New Roman"/>
                <w:bCs/>
                <w:sz w:val="20"/>
                <w:szCs w:val="20"/>
              </w:rPr>
              <w:t>55.2</w:t>
            </w:r>
            <w:r w:rsidRPr="00430082">
              <w:rPr>
                <w:rFonts w:ascii="Times New Roman" w:hAnsi="Times New Roman"/>
                <w:bCs/>
                <w:sz w:val="20"/>
                <w:szCs w:val="20"/>
              </w:rPr>
              <w:t>00 A3 list)</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8.</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E66EB7">
            <w:pPr>
              <w:rPr>
                <w:rFonts w:ascii="Times New Roman" w:hAnsi="Times New Roman"/>
                <w:bCs/>
                <w:sz w:val="20"/>
                <w:szCs w:val="20"/>
              </w:rPr>
            </w:pPr>
            <w:r w:rsidRPr="00430082">
              <w:rPr>
                <w:rFonts w:ascii="Times New Roman" w:hAnsi="Times New Roman"/>
                <w:bCs/>
                <w:sz w:val="20"/>
                <w:szCs w:val="20"/>
              </w:rPr>
              <w:t>Cena letnih izpisov A3 BARVNA naprava (</w:t>
            </w:r>
            <w:r w:rsidR="00E66EB7">
              <w:rPr>
                <w:rFonts w:ascii="Times New Roman" w:hAnsi="Times New Roman"/>
                <w:bCs/>
                <w:sz w:val="20"/>
                <w:szCs w:val="20"/>
              </w:rPr>
              <w:t xml:space="preserve">3.840 </w:t>
            </w:r>
            <w:r w:rsidRPr="00430082">
              <w:rPr>
                <w:rFonts w:ascii="Times New Roman" w:hAnsi="Times New Roman"/>
                <w:bCs/>
                <w:sz w:val="20"/>
                <w:szCs w:val="20"/>
              </w:rPr>
              <w:t>A3 list)</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Cs/>
                <w:sz w:val="20"/>
                <w:szCs w:val="20"/>
              </w:rPr>
            </w:pPr>
            <w:r w:rsidRPr="00430082">
              <w:rPr>
                <w:rFonts w:ascii="Times New Roman" w:hAnsi="Times New Roman"/>
                <w:bCs/>
                <w:sz w:val="20"/>
                <w:szCs w:val="20"/>
              </w:rPr>
              <w:t>9.</w:t>
            </w: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Cs/>
                <w:sz w:val="20"/>
                <w:szCs w:val="20"/>
              </w:rPr>
            </w:pPr>
            <w:r w:rsidRPr="00430082">
              <w:rPr>
                <w:rFonts w:ascii="Times New Roman" w:hAnsi="Times New Roman"/>
                <w:bCs/>
                <w:sz w:val="20"/>
                <w:szCs w:val="20"/>
              </w:rPr>
              <w:t>Odkup rabljenih tiskalnikov naročnika po seznamu</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2154B">
            <w:pPr>
              <w:pStyle w:val="Odstavekseznama"/>
              <w:numPr>
                <w:ilvl w:val="0"/>
                <w:numId w:val="11"/>
              </w:num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r w:rsidR="00B2154B" w:rsidRPr="00430082" w:rsidTr="00B06E0E">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b/>
                <w:bCs/>
                <w:color w:val="000000"/>
                <w:sz w:val="20"/>
                <w:szCs w:val="20"/>
              </w:rPr>
            </w:pPr>
          </w:p>
        </w:tc>
        <w:tc>
          <w:tcPr>
            <w:tcW w:w="5189" w:type="dxa"/>
            <w:tcBorders>
              <w:top w:val="single" w:sz="4" w:space="0" w:color="auto"/>
              <w:left w:val="nil"/>
              <w:bottom w:val="single" w:sz="4" w:space="0" w:color="auto"/>
              <w:right w:val="single" w:sz="4" w:space="0" w:color="auto"/>
            </w:tcBorders>
            <w:shd w:val="clear" w:color="auto" w:fill="auto"/>
            <w:noWrap/>
            <w:vAlign w:val="bottom"/>
          </w:tcPr>
          <w:p w:rsidR="00B2154B" w:rsidRPr="00430082" w:rsidRDefault="00B2154B" w:rsidP="00B06E0E">
            <w:pPr>
              <w:rPr>
                <w:rFonts w:ascii="Times New Roman" w:hAnsi="Times New Roman"/>
                <w:b/>
                <w:bCs/>
                <w:color w:val="000000"/>
                <w:sz w:val="20"/>
                <w:szCs w:val="20"/>
              </w:rPr>
            </w:pPr>
            <w:r w:rsidRPr="00430082">
              <w:rPr>
                <w:rFonts w:ascii="Times New Roman" w:hAnsi="Times New Roman"/>
                <w:b/>
                <w:bCs/>
                <w:color w:val="000000"/>
                <w:sz w:val="20"/>
                <w:szCs w:val="20"/>
              </w:rPr>
              <w:t>SKUPAJ</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B2154B" w:rsidRPr="00430082" w:rsidRDefault="00B2154B" w:rsidP="00B06E0E">
            <w:pPr>
              <w:jc w:val="center"/>
              <w:rPr>
                <w:rFonts w:ascii="Times New Roman" w:hAnsi="Times New Roman"/>
                <w:color w:val="000000"/>
                <w:sz w:val="20"/>
                <w:szCs w:val="20"/>
              </w:rPr>
            </w:pPr>
            <w:r w:rsidRPr="00430082">
              <w:rPr>
                <w:rFonts w:ascii="Times New Roman" w:hAnsi="Times New Roman"/>
                <w:color w:val="000000"/>
                <w:sz w:val="20"/>
                <w:szCs w:val="20"/>
              </w:rPr>
              <w:t xml:space="preserve">                         EUR z DDV</w:t>
            </w:r>
          </w:p>
        </w:tc>
      </w:tr>
    </w:tbl>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b/>
        </w:rPr>
      </w:pPr>
      <w:r w:rsidRPr="00430082">
        <w:rPr>
          <w:rFonts w:ascii="Times New Roman" w:hAnsi="Times New Roman"/>
          <w:u w:val="single"/>
        </w:rPr>
        <w:t>Nakup računalnikov:</w:t>
      </w:r>
      <w:r w:rsidRPr="00430082">
        <w:rPr>
          <w:rFonts w:ascii="Times New Roman" w:hAnsi="Times New Roman"/>
        </w:rPr>
        <w:t xml:space="preserve"> Izvajalec mora priložiti izjavo proizvajalca opreme, da je ponujena oprema tovarniško nova in proizvedena v tekočem letu. Izvajalec mora priložiti tehnične specifikacije proizvajalca strojne opreme za vsak ponujeni tip opreme, iz katere bo razvidno, da oprema ustreza zahtevam naročnika. izvajalec mora ponuditi vse naprave istega proizvajalca (mini PC, LCD zaslon in prenosne računalnike). Izvajalec mora opremo pred instalirati in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u w:val="single"/>
        </w:rPr>
      </w:pPr>
      <w:r w:rsidRPr="00430082">
        <w:rPr>
          <w:rFonts w:ascii="Times New Roman" w:hAnsi="Times New Roman"/>
          <w:u w:val="single"/>
        </w:rPr>
        <w:t>Najem tiskalnikov:</w:t>
      </w:r>
    </w:p>
    <w:p w:rsidR="00B2154B" w:rsidRPr="00430082" w:rsidRDefault="00B2154B" w:rsidP="00B2154B">
      <w:pPr>
        <w:rPr>
          <w:rFonts w:ascii="Times New Roman" w:hAnsi="Times New Roman"/>
        </w:rPr>
      </w:pPr>
      <w:r w:rsidRPr="00430082">
        <w:rPr>
          <w:rFonts w:ascii="Times New Roman" w:hAnsi="Times New Roman"/>
        </w:rPr>
        <w:t>V ceni najema tiskalnikov in odtisov so zajeti vsi stroški, potrebni za delovanje tiskalnega sistema, ki vključuje tudi potrošni material tiskalnikov, garancijo, servisne posege, licenčnino za ponujeno programsko opremo, obračun, usposabljanje internih skrbnikov in druge za delovanje sistema potrebne storitve in opremo.</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u w:val="single"/>
        </w:rPr>
      </w:pPr>
      <w:r w:rsidRPr="00430082">
        <w:rPr>
          <w:rFonts w:ascii="Times New Roman" w:hAnsi="Times New Roman"/>
          <w:u w:val="single"/>
        </w:rPr>
        <w:t>Najem dikatafonov:</w:t>
      </w:r>
    </w:p>
    <w:p w:rsidR="00B2154B" w:rsidRPr="00430082" w:rsidRDefault="00B2154B" w:rsidP="00B2154B">
      <w:pPr>
        <w:spacing w:after="60"/>
        <w:jc w:val="both"/>
        <w:rPr>
          <w:rFonts w:ascii="Times New Roman" w:hAnsi="Times New Roman"/>
        </w:rPr>
      </w:pPr>
      <w:r w:rsidRPr="00430082">
        <w:rPr>
          <w:rFonts w:ascii="Times New Roman" w:hAnsi="Times New Roman"/>
        </w:rPr>
        <w:t xml:space="preserve">V ceni najema diktafonov so zajeti vsi stroški, potrebni za delovanje diktafonov. V ceno mesečnega najema JE vštetih 5 ur svetovanja oz. popravkov. Po preteku pogodbe bo naročnik odkupil digitalne diktafone in prepisovalne sete po ceni 1,00 EUR z DDV/kos. Stalna zaloga se nahaja na lokaciji naročnika (digitalni diktafon - ... kos, prepisovalni set – … kos).  Vsak porabljen kos se nadomesti v roku 48 ur od poziva naročnika.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u w:val="single"/>
        </w:rPr>
      </w:pPr>
      <w:r w:rsidRPr="00430082">
        <w:rPr>
          <w:rFonts w:ascii="Times New Roman" w:hAnsi="Times New Roman"/>
          <w:u w:val="single"/>
        </w:rPr>
        <w:t>Rabljeni tiskalniki po seznamu:</w:t>
      </w:r>
    </w:p>
    <w:p w:rsidR="00B2154B" w:rsidRPr="00430082" w:rsidRDefault="00B2154B" w:rsidP="00B2154B">
      <w:pPr>
        <w:rPr>
          <w:rFonts w:ascii="Times New Roman" w:hAnsi="Times New Roman"/>
        </w:rPr>
      </w:pPr>
      <w:r w:rsidRPr="00430082">
        <w:rPr>
          <w:rFonts w:ascii="Times New Roman" w:hAnsi="Times New Roman"/>
        </w:rPr>
        <w:t>Izvajalec jih odkupi po sistemu videno – kupljeno.</w:t>
      </w:r>
    </w:p>
    <w:p w:rsidR="00B2154B" w:rsidRPr="00430082" w:rsidRDefault="00B2154B" w:rsidP="00B2154B">
      <w:pPr>
        <w:jc w:val="both"/>
        <w:rPr>
          <w:rFonts w:ascii="Times New Roman" w:hAnsi="Times New Roman"/>
          <w:u w:val="single"/>
        </w:rPr>
      </w:pPr>
    </w:p>
    <w:p w:rsidR="00B2154B" w:rsidRPr="00430082" w:rsidRDefault="00B2154B" w:rsidP="00B2154B">
      <w:pPr>
        <w:jc w:val="both"/>
        <w:rPr>
          <w:rFonts w:ascii="Times New Roman" w:hAnsi="Times New Roman"/>
        </w:rPr>
      </w:pPr>
      <w:r w:rsidRPr="00430082">
        <w:rPr>
          <w:rFonts w:ascii="Times New Roman" w:hAnsi="Times New Roman"/>
        </w:rPr>
        <w:t>Cena storitev po ponudbi na enoto mere je fiksna in nespremenljiva za ves čas trajanja pogodbe.</w:t>
      </w:r>
    </w:p>
    <w:p w:rsidR="00B2154B" w:rsidRPr="00430082" w:rsidRDefault="00B2154B" w:rsidP="00B2154B">
      <w:pPr>
        <w:jc w:val="both"/>
        <w:rPr>
          <w:rFonts w:ascii="Times New Roman" w:hAnsi="Times New Roman"/>
          <w:u w:val="single"/>
        </w:rPr>
      </w:pPr>
    </w:p>
    <w:p w:rsidR="00B2154B" w:rsidRPr="00430082" w:rsidRDefault="00B2154B" w:rsidP="00B2154B">
      <w:pPr>
        <w:pStyle w:val="Naslov3"/>
        <w:jc w:val="center"/>
        <w:rPr>
          <w:rFonts w:ascii="Times New Roman" w:hAnsi="Times New Roman"/>
          <w:color w:val="FF0000"/>
          <w:sz w:val="24"/>
          <w:szCs w:val="24"/>
        </w:rPr>
      </w:pPr>
      <w:r w:rsidRPr="00430082">
        <w:rPr>
          <w:rFonts w:ascii="Times New Roman" w:hAnsi="Times New Roman"/>
          <w:sz w:val="24"/>
          <w:szCs w:val="24"/>
        </w:rPr>
        <w:t xml:space="preserve">NAČIN PLAČILA IN OBRAČUN  </w:t>
      </w:r>
    </w:p>
    <w:p w:rsidR="00B2154B" w:rsidRPr="00430082" w:rsidRDefault="00B2154B" w:rsidP="00B2154B">
      <w:pPr>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 xml:space="preserve">Naročnik je dolžan plačati račun, po predhodni potrditvi  količin s strani odgovorne osebe. </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Kupnina za računalnike se poravna v šestdesetih (60) dneh od podpisa primopredajnega zapisnika.</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Najemnina za tiskalnike in diktafone se poravna v šestdesetih (60) enakih mesečnih obrokih.</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Storitve tiskanja se poravnajo v šestdesetih (60) dneh za storitve opravljene v preteklem mesecu.</w:t>
      </w:r>
    </w:p>
    <w:p w:rsidR="00B2154B" w:rsidRDefault="00B2154B" w:rsidP="00B2154B">
      <w:pPr>
        <w:jc w:val="both"/>
        <w:rPr>
          <w:rFonts w:ascii="Times New Roman" w:hAnsi="Times New Roman"/>
        </w:rPr>
      </w:pPr>
    </w:p>
    <w:p w:rsidR="00B2154B" w:rsidRDefault="00B2154B" w:rsidP="00B2154B">
      <w:pPr>
        <w:jc w:val="both"/>
        <w:rPr>
          <w:rFonts w:ascii="Times New Roman" w:hAnsi="Times New Roman"/>
          <w:color w:val="0000CC"/>
        </w:rPr>
      </w:pP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Plačilo se izvrši na TR izvajalca št. : ………………………………..…, odprtega pri ……………………. Banki.</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 xml:space="preserve">V kolikor gre za reklamacijo, je treba poravnati nesporni del, reklamacijo pa rešiti v 7. – ih dneh, za kolikor se podaljša tudi plačilni rok. </w:t>
      </w:r>
    </w:p>
    <w:p w:rsidR="00B2154B" w:rsidRDefault="00B2154B" w:rsidP="00B2154B">
      <w:pPr>
        <w:jc w:val="both"/>
        <w:rPr>
          <w:rFonts w:ascii="Times New Roman" w:hAnsi="Times New Roman"/>
        </w:rPr>
      </w:pPr>
    </w:p>
    <w:p w:rsidR="00B2154B" w:rsidRDefault="00B2154B" w:rsidP="00B2154B">
      <w:pPr>
        <w:jc w:val="both"/>
        <w:rPr>
          <w:rFonts w:ascii="Times New Roman" w:hAnsi="Times New Roman"/>
        </w:rPr>
      </w:pPr>
      <w:r>
        <w:rPr>
          <w:rFonts w:ascii="Times New Roman" w:hAnsi="Times New Roman"/>
        </w:rPr>
        <w:t xml:space="preserve">V </w:t>
      </w:r>
      <w:r w:rsidRPr="00430082">
        <w:rPr>
          <w:rFonts w:ascii="Times New Roman" w:hAnsi="Times New Roman"/>
        </w:rPr>
        <w:t>primeru zamude plačila računa se obračunavajo zakonite obresti.</w:t>
      </w:r>
    </w:p>
    <w:p w:rsidR="00B2154B" w:rsidRPr="00430082" w:rsidRDefault="00B2154B" w:rsidP="00B2154B">
      <w:pPr>
        <w:jc w:val="both"/>
        <w:rPr>
          <w:rFonts w:ascii="Times New Roman" w:hAnsi="Times New Roman"/>
        </w:rPr>
      </w:pPr>
    </w:p>
    <w:p w:rsidR="00B2154B" w:rsidRDefault="00B2154B" w:rsidP="00B2154B">
      <w:pPr>
        <w:jc w:val="center"/>
        <w:rPr>
          <w:rFonts w:ascii="Times New Roman" w:hAnsi="Times New Roman"/>
          <w:b/>
        </w:rPr>
      </w:pPr>
    </w:p>
    <w:p w:rsidR="00B2154B" w:rsidRPr="00430082" w:rsidRDefault="00B2154B" w:rsidP="00B2154B">
      <w:pPr>
        <w:jc w:val="center"/>
        <w:rPr>
          <w:rFonts w:ascii="Times New Roman" w:hAnsi="Times New Roman"/>
          <w:b/>
        </w:rPr>
      </w:pPr>
      <w:r w:rsidRPr="00430082">
        <w:rPr>
          <w:rFonts w:ascii="Times New Roman" w:hAnsi="Times New Roman"/>
          <w:b/>
        </w:rPr>
        <w:t>ROK ZA IZVEDBO, POGODBENA KAZEN, ODŠKODNINA</w:t>
      </w:r>
    </w:p>
    <w:p w:rsidR="00B2154B" w:rsidRPr="00430082" w:rsidRDefault="00B2154B" w:rsidP="00B2154B">
      <w:pPr>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b/>
          <w:color w:val="FF0000"/>
          <w:u w:val="single"/>
        </w:rPr>
      </w:pPr>
    </w:p>
    <w:p w:rsidR="00B2154B" w:rsidRPr="009117DB" w:rsidRDefault="00B2154B" w:rsidP="00B2154B">
      <w:pPr>
        <w:jc w:val="both"/>
        <w:rPr>
          <w:rFonts w:ascii="Times New Roman" w:hAnsi="Times New Roman"/>
        </w:rPr>
      </w:pPr>
      <w:r w:rsidRPr="009117DB">
        <w:rPr>
          <w:rFonts w:ascii="Times New Roman" w:hAnsi="Times New Roman"/>
          <w:b/>
          <w:u w:val="single"/>
        </w:rPr>
        <w:t>Rok izvedbe implementacije sistema za digitalizacijo procesov / primopredaja:</w:t>
      </w:r>
      <w:r w:rsidRPr="009117DB">
        <w:rPr>
          <w:rFonts w:ascii="Times New Roman" w:hAnsi="Times New Roman"/>
        </w:rPr>
        <w:t xml:space="preserve">  najkasneje v 45 dneh od podpisa pogodbe in  v skladu z določenimi prioritetami in časovnim načrtom, ki ga izbrani ponudnik v sodelovanju z naročnikom pripravi po podpisu pogodbe.</w:t>
      </w:r>
    </w:p>
    <w:p w:rsidR="00B2154B" w:rsidRPr="009117DB" w:rsidRDefault="00B2154B" w:rsidP="00B2154B">
      <w:pPr>
        <w:jc w:val="both"/>
        <w:rPr>
          <w:rFonts w:ascii="Times New Roman" w:hAnsi="Times New Roman"/>
        </w:rPr>
      </w:pPr>
    </w:p>
    <w:p w:rsidR="00B2154B" w:rsidRPr="009117DB" w:rsidRDefault="00B2154B" w:rsidP="00B2154B">
      <w:pPr>
        <w:spacing w:line="260" w:lineRule="exact"/>
        <w:jc w:val="both"/>
        <w:rPr>
          <w:rFonts w:ascii="Times New Roman" w:hAnsi="Times New Roman"/>
          <w:lang w:eastAsia="ar-SA"/>
        </w:rPr>
      </w:pPr>
      <w:r w:rsidRPr="009117DB">
        <w:rPr>
          <w:rFonts w:ascii="Times New Roman" w:hAnsi="Times New Roman"/>
          <w:lang w:eastAsia="ar-SA"/>
        </w:rPr>
        <w:t xml:space="preserve">Pred primopredajo izbrani ponudnik zagotovi izobraževanje oziroma usposabljanje kadrov informatike in ključnih uporabnikov na oddelkih, da bodo le-ti lahko samostojno opravljali aktivnosti znotraj zahtevane digitalizacije procesov. </w:t>
      </w:r>
    </w:p>
    <w:p w:rsidR="00B2154B" w:rsidRPr="009117DB" w:rsidRDefault="00B2154B" w:rsidP="00B2154B">
      <w:pPr>
        <w:spacing w:line="260" w:lineRule="exact"/>
        <w:jc w:val="both"/>
        <w:rPr>
          <w:rFonts w:ascii="Times New Roman" w:hAnsi="Times New Roman"/>
          <w:lang w:eastAsia="ar-SA"/>
        </w:rPr>
      </w:pPr>
      <w:r w:rsidRPr="009117DB">
        <w:rPr>
          <w:rFonts w:ascii="Times New Roman" w:hAnsi="Times New Roman"/>
          <w:lang w:eastAsia="ar-SA"/>
        </w:rPr>
        <w:t>Usposabljanje mora voditi izurjeno osebje ponudnika, ki ima izkušnje z implementacijo primerljivih sistemov (tiskalniki, diktafoni), ki so predmet tega javnega naročila.</w:t>
      </w:r>
    </w:p>
    <w:p w:rsidR="00B2154B" w:rsidRDefault="00B2154B" w:rsidP="00B2154B">
      <w:pPr>
        <w:jc w:val="both"/>
        <w:rPr>
          <w:rFonts w:ascii="Times New Roman" w:hAnsi="Times New Roman"/>
        </w:rPr>
      </w:pPr>
    </w:p>
    <w:p w:rsidR="00B2154B" w:rsidRPr="004053D0" w:rsidRDefault="00B2154B" w:rsidP="00B2154B">
      <w:pPr>
        <w:jc w:val="both"/>
        <w:rPr>
          <w:rFonts w:ascii="Times New Roman" w:hAnsi="Times New Roman"/>
          <w:i/>
        </w:rPr>
      </w:pPr>
      <w:r w:rsidRPr="00333A8A">
        <w:rPr>
          <w:rFonts w:ascii="Times New Roman" w:hAnsi="Times New Roman"/>
          <w:u w:val="single"/>
        </w:rPr>
        <w:t>Končno primopredajo</w:t>
      </w:r>
      <w:r w:rsidRPr="00BD6AB5">
        <w:rPr>
          <w:rFonts w:ascii="Times New Roman" w:hAnsi="Times New Roman"/>
        </w:rPr>
        <w:t xml:space="preserve"> je mogoče opraviti le na podlagi zapisnika in z izročitvijo vseh potrebnih </w:t>
      </w:r>
      <w:r>
        <w:rPr>
          <w:rFonts w:ascii="Times New Roman" w:hAnsi="Times New Roman"/>
        </w:rPr>
        <w:t xml:space="preserve">listin, </w:t>
      </w:r>
      <w:r w:rsidRPr="00B871E3">
        <w:rPr>
          <w:rFonts w:ascii="Times New Roman" w:hAnsi="Times New Roman"/>
          <w:i/>
        </w:rPr>
        <w:t xml:space="preserve">(posameznih garancijskih listin, navodil za varno delo v slovenskem jeziku </w:t>
      </w:r>
      <w:r>
        <w:rPr>
          <w:rFonts w:ascii="Times New Roman" w:hAnsi="Times New Roman"/>
          <w:i/>
        </w:rPr>
        <w:t>v tiskani in elektronski obliki,</w:t>
      </w:r>
      <w:r w:rsidRPr="00B871E3">
        <w:rPr>
          <w:rFonts w:ascii="Times New Roman" w:hAnsi="Times New Roman"/>
          <w:i/>
        </w:rPr>
        <w:t xml:space="preserve"> servisn</w:t>
      </w:r>
      <w:r>
        <w:rPr>
          <w:rFonts w:ascii="Times New Roman" w:hAnsi="Times New Roman"/>
          <w:i/>
        </w:rPr>
        <w:t>a</w:t>
      </w:r>
      <w:r w:rsidRPr="00B871E3">
        <w:rPr>
          <w:rFonts w:ascii="Times New Roman" w:hAnsi="Times New Roman"/>
          <w:i/>
        </w:rPr>
        <w:t xml:space="preserve"> navodil</w:t>
      </w:r>
      <w:r>
        <w:rPr>
          <w:rFonts w:ascii="Times New Roman" w:hAnsi="Times New Roman"/>
          <w:i/>
        </w:rPr>
        <w:t xml:space="preserve">a, </w:t>
      </w:r>
      <w:r w:rsidRPr="00B871E3">
        <w:rPr>
          <w:rFonts w:ascii="Times New Roman" w:hAnsi="Times New Roman"/>
          <w:i/>
        </w:rPr>
        <w:t>atesti proizvajalca opreme v skladu s predpisi)</w:t>
      </w:r>
      <w:r>
        <w:rPr>
          <w:rFonts w:ascii="Times New Roman" w:hAnsi="Times New Roman"/>
          <w:i/>
        </w:rPr>
        <w:t xml:space="preserve">. </w:t>
      </w: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B2154B" w:rsidRPr="00E9275F" w:rsidRDefault="00B2154B" w:rsidP="00B2154B">
      <w:pPr>
        <w:rPr>
          <w:color w:val="0070C0"/>
          <w:sz w:val="18"/>
          <w:szCs w:val="18"/>
        </w:rPr>
      </w:pPr>
    </w:p>
    <w:p w:rsidR="00B2154B" w:rsidRPr="00101993" w:rsidRDefault="00B2154B" w:rsidP="00B2154B">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r w:rsidRPr="00101993">
        <w:rPr>
          <w:rFonts w:ascii="Times New Roman" w:hAnsi="Times New Roman"/>
          <w:bCs/>
        </w:rPr>
        <w:t>Z dnem podpisa primopredajnega zapisnika veljajo dela za opravljena in oprema za dobavljeno</w:t>
      </w:r>
      <w:r>
        <w:rPr>
          <w:rFonts w:ascii="Times New Roman" w:hAnsi="Times New Roman"/>
          <w:bCs/>
        </w:rPr>
        <w:t>.</w:t>
      </w:r>
    </w:p>
    <w:p w:rsidR="00B2154B" w:rsidRPr="00B871E3" w:rsidRDefault="00B2154B" w:rsidP="00B2154B">
      <w:pPr>
        <w:jc w:val="both"/>
        <w:rPr>
          <w:rFonts w:ascii="Times New Roman" w:hAnsi="Times New Roman"/>
          <w:i/>
        </w:rPr>
      </w:pPr>
    </w:p>
    <w:p w:rsidR="00B2154B" w:rsidRPr="00430082" w:rsidRDefault="00B2154B" w:rsidP="00B2154B">
      <w:pPr>
        <w:jc w:val="both"/>
        <w:rPr>
          <w:rFonts w:ascii="Times New Roman" w:hAnsi="Times New Roman"/>
        </w:rPr>
      </w:pPr>
      <w:r w:rsidRPr="00430082">
        <w:rPr>
          <w:rFonts w:ascii="Times New Roman" w:hAnsi="Times New Roman"/>
        </w:rPr>
        <w:t xml:space="preserve">V primeru zamude z izvajanjem pogodbenih obveznosti, po krivdi izvajalca, bo izvajalec plačal naročniku pogodbeno kazen, ki bo odvisna od vrednosti zamude in sicer:  </w:t>
      </w:r>
    </w:p>
    <w:p w:rsidR="00B2154B" w:rsidRPr="00430082" w:rsidRDefault="00B2154B" w:rsidP="00B2154B">
      <w:pPr>
        <w:numPr>
          <w:ilvl w:val="0"/>
          <w:numId w:val="43"/>
        </w:numPr>
        <w:autoSpaceDE w:val="0"/>
        <w:autoSpaceDN w:val="0"/>
        <w:adjustRightInd w:val="0"/>
        <w:jc w:val="both"/>
        <w:rPr>
          <w:rFonts w:ascii="Times New Roman" w:hAnsi="Times New Roman"/>
          <w:color w:val="000000"/>
        </w:rPr>
      </w:pPr>
      <w:r w:rsidRPr="00430082">
        <w:rPr>
          <w:rFonts w:ascii="Times New Roman" w:hAnsi="Times New Roman"/>
          <w:color w:val="000000"/>
        </w:rPr>
        <w:t xml:space="preserve">za vsak koledarski dan zamude v višini 0,2 % od pogodbene vrednosti, </w:t>
      </w:r>
    </w:p>
    <w:p w:rsidR="00B2154B" w:rsidRPr="00430082" w:rsidRDefault="00B2154B" w:rsidP="00B2154B">
      <w:pPr>
        <w:numPr>
          <w:ilvl w:val="0"/>
          <w:numId w:val="43"/>
        </w:numPr>
        <w:autoSpaceDE w:val="0"/>
        <w:autoSpaceDN w:val="0"/>
        <w:adjustRightInd w:val="0"/>
        <w:jc w:val="both"/>
        <w:rPr>
          <w:rFonts w:ascii="Times New Roman" w:hAnsi="Times New Roman"/>
          <w:color w:val="000000"/>
        </w:rPr>
      </w:pPr>
      <w:r w:rsidRPr="00430082">
        <w:rPr>
          <w:rFonts w:ascii="Times New Roman" w:hAnsi="Times New Roman"/>
        </w:rPr>
        <w:t>vendar skupno največ v višini 5% celotne pogodbene vrednosti.</w:t>
      </w:r>
    </w:p>
    <w:p w:rsidR="00B2154B" w:rsidRPr="00430082" w:rsidRDefault="00B2154B" w:rsidP="00B2154B">
      <w:pPr>
        <w:jc w:val="both"/>
        <w:rPr>
          <w:rFonts w:ascii="Times New Roman" w:hAnsi="Times New Roman"/>
        </w:rPr>
      </w:pPr>
      <w:r w:rsidRPr="00430082">
        <w:rPr>
          <w:rFonts w:ascii="Times New Roman" w:hAnsi="Times New Roman"/>
        </w:rPr>
        <w:t>Pogodbena kazen se o</w:t>
      </w:r>
      <w:r>
        <w:rPr>
          <w:rFonts w:ascii="Times New Roman" w:hAnsi="Times New Roman"/>
        </w:rPr>
        <w:t xml:space="preserve">bračuna pri dokončnem obračunu. </w:t>
      </w:r>
      <w:r w:rsidRPr="00430082">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B2154B" w:rsidRPr="00430082" w:rsidRDefault="00B2154B" w:rsidP="00B2154B">
      <w:pPr>
        <w:jc w:val="both"/>
        <w:rPr>
          <w:rFonts w:ascii="Times New Roman" w:hAnsi="Times New Roman"/>
        </w:rPr>
      </w:pPr>
    </w:p>
    <w:p w:rsidR="00B2154B" w:rsidRPr="00430082" w:rsidRDefault="00B2154B" w:rsidP="00B2154B">
      <w:pPr>
        <w:pStyle w:val="Naslov3"/>
        <w:jc w:val="center"/>
        <w:rPr>
          <w:rFonts w:ascii="Times New Roman" w:hAnsi="Times New Roman"/>
          <w:sz w:val="24"/>
          <w:szCs w:val="24"/>
        </w:rPr>
      </w:pPr>
      <w:r w:rsidRPr="00430082">
        <w:rPr>
          <w:rFonts w:ascii="Times New Roman" w:hAnsi="Times New Roman"/>
          <w:sz w:val="24"/>
          <w:szCs w:val="24"/>
        </w:rPr>
        <w:t>SPLOŠNO, ODZIVNI ČASI, GARANCIJSKI ROK, KVALITETA DEL</w:t>
      </w:r>
    </w:p>
    <w:p w:rsidR="00B2154B" w:rsidRPr="00430082" w:rsidRDefault="00B2154B" w:rsidP="00B2154B">
      <w:pPr>
        <w:jc w:val="center"/>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p>
    <w:p w:rsidR="00B2154B" w:rsidRPr="009117DB" w:rsidRDefault="00B2154B" w:rsidP="00B2154B">
      <w:pPr>
        <w:rPr>
          <w:rFonts w:ascii="Times New Roman" w:hAnsi="Times New Roman"/>
        </w:rPr>
      </w:pPr>
      <w:r w:rsidRPr="009117DB">
        <w:rPr>
          <w:rFonts w:ascii="Times New Roman" w:hAnsi="Times New Roman"/>
          <w:u w:val="single"/>
        </w:rPr>
        <w:t>Odzivni časi:</w:t>
      </w:r>
    </w:p>
    <w:p w:rsidR="00B2154B" w:rsidRPr="00430082" w:rsidRDefault="00B2154B" w:rsidP="00B2154B">
      <w:pPr>
        <w:spacing w:after="60"/>
        <w:jc w:val="both"/>
        <w:rPr>
          <w:rFonts w:ascii="Times New Roman" w:hAnsi="Times New Roman"/>
        </w:rPr>
      </w:pPr>
      <w:r w:rsidRPr="00430082">
        <w:rPr>
          <w:rFonts w:ascii="Times New Roman" w:hAnsi="Times New Roman"/>
          <w:bCs/>
        </w:rPr>
        <w:t>Izvajalec se zavezuje, da bo zagotavljal podporo - p</w:t>
      </w:r>
      <w:r w:rsidRPr="00430082">
        <w:rPr>
          <w:rFonts w:ascii="Times New Roman" w:hAnsi="Times New Roman"/>
        </w:rPr>
        <w:t>rotokol servisiranja dobavljene / n</w:t>
      </w:r>
      <w:r>
        <w:rPr>
          <w:rFonts w:ascii="Times New Roman" w:hAnsi="Times New Roman"/>
        </w:rPr>
        <w:t>ajete opreme v garancijski dobi.</w:t>
      </w:r>
    </w:p>
    <w:p w:rsidR="00B2154B" w:rsidRPr="00430082" w:rsidRDefault="00B2154B" w:rsidP="00B2154B">
      <w:pPr>
        <w:spacing w:after="60"/>
        <w:jc w:val="both"/>
        <w:rPr>
          <w:rFonts w:ascii="Times New Roman" w:hAnsi="Times New Roman"/>
        </w:rPr>
      </w:pPr>
      <w:r w:rsidRPr="00430082">
        <w:rPr>
          <w:rFonts w:ascii="Times New Roman" w:hAnsi="Times New Roman"/>
        </w:rPr>
        <w:t>Servisiranje se izvaja v režimu 8 ur /5 dni in odziv NDD (naslednji delovni dan, v dopoldanskem času). Dosegljivost servisne službe je med delovniki med 8.00 in 16.00, z odzivnim časom naslednji delovni dan.</w:t>
      </w:r>
    </w:p>
    <w:p w:rsidR="00B2154B" w:rsidRPr="00430082" w:rsidRDefault="00B2154B" w:rsidP="00B2154B">
      <w:pPr>
        <w:spacing w:after="60"/>
        <w:jc w:val="both"/>
        <w:rPr>
          <w:rFonts w:ascii="Times New Roman" w:hAnsi="Times New Roman"/>
        </w:rPr>
      </w:pPr>
      <w:r w:rsidRPr="00430082">
        <w:rPr>
          <w:rFonts w:ascii="Times New Roman" w:hAnsi="Times New Roman"/>
        </w:rPr>
        <w:t>Okvarjeno opremo mora izvajalec oziroma serviser popraviti in naročniku vrniti na lokacijo prevzema najkasneje v 3 (treh) delovnih dneh od prijave napake. V kolikor izvajalec oziroma serviser potrebuje več kot 3 (tri) delovne dni za odpravo okvare, mora naročniku v roku 2 (dveh) delovnih dneh dostaviti enako količino svoje (ki je v lasti izvajalca in deluje brezhibno ) nadomestne opreme.</w:t>
      </w:r>
    </w:p>
    <w:p w:rsidR="00B2154B" w:rsidRPr="00430082" w:rsidRDefault="00B2154B" w:rsidP="00B2154B">
      <w:pPr>
        <w:spacing w:after="60"/>
        <w:jc w:val="both"/>
        <w:rPr>
          <w:rFonts w:ascii="Times New Roman" w:hAnsi="Times New Roman"/>
        </w:rPr>
      </w:pPr>
      <w:r w:rsidRPr="00430082">
        <w:rPr>
          <w:rFonts w:ascii="Times New Roman" w:hAnsi="Times New Roman"/>
        </w:rPr>
        <w:t>Nadomestna oprema je pri naročniku toliko časa, dokler mu izvajalec oziroma serviser ne vrne brezhibno delujoče opreme, ki je predmet reklamacije.</w:t>
      </w:r>
    </w:p>
    <w:p w:rsidR="00B2154B" w:rsidRPr="00430082" w:rsidRDefault="00B2154B" w:rsidP="00B2154B">
      <w:pPr>
        <w:rPr>
          <w:rFonts w:ascii="Times New Roman" w:hAnsi="Times New Roman"/>
        </w:rPr>
      </w:pPr>
      <w:r w:rsidRPr="00430082">
        <w:rPr>
          <w:rFonts w:ascii="Times New Roman" w:hAnsi="Times New Roman"/>
        </w:rPr>
        <w:t>Izvajalec lahko naročniku dobavi nadomestno opremo iz stalne zaloge, naročnik pa te opreme ni dolžan kupiti.</w:t>
      </w:r>
    </w:p>
    <w:p w:rsidR="00B2154B" w:rsidRPr="00430082" w:rsidRDefault="00B2154B" w:rsidP="00B2154B">
      <w:pPr>
        <w:rPr>
          <w:rFonts w:ascii="Times New Roman" w:hAnsi="Times New Roman"/>
        </w:rPr>
      </w:pPr>
      <w:r w:rsidRPr="00430082">
        <w:rPr>
          <w:rFonts w:ascii="Times New Roman" w:hAnsi="Times New Roman"/>
        </w:rPr>
        <w:t>V primeru, da popravilo traja več kot 30 (koledarskih) dni, se izvajalec zaveže dobaviti novo, enako opremo, ki ostane v lasti naročnika (okvarjena pa ostane izvajalcu).</w:t>
      </w:r>
    </w:p>
    <w:p w:rsidR="00B2154B" w:rsidRPr="009117DB" w:rsidRDefault="00B2154B" w:rsidP="00B2154B">
      <w:pPr>
        <w:rPr>
          <w:rFonts w:ascii="Times New Roman" w:hAnsi="Times New Roman"/>
        </w:rPr>
      </w:pPr>
    </w:p>
    <w:p w:rsidR="00B2154B" w:rsidRPr="009117DB" w:rsidRDefault="00B2154B" w:rsidP="00B2154B">
      <w:pPr>
        <w:jc w:val="both"/>
        <w:rPr>
          <w:rFonts w:ascii="Times New Roman" w:hAnsi="Times New Roman"/>
          <w:u w:val="single"/>
        </w:rPr>
      </w:pPr>
      <w:r w:rsidRPr="009117DB">
        <w:rPr>
          <w:rFonts w:ascii="Times New Roman" w:hAnsi="Times New Roman"/>
          <w:u w:val="single"/>
        </w:rPr>
        <w:t>Naročilo dodatnih količin:</w:t>
      </w:r>
    </w:p>
    <w:p w:rsidR="00B2154B" w:rsidRPr="009117DB" w:rsidRDefault="00B2154B" w:rsidP="00B2154B">
      <w:pPr>
        <w:jc w:val="both"/>
        <w:rPr>
          <w:rFonts w:ascii="Times New Roman" w:hAnsi="Times New Roman"/>
        </w:rPr>
      </w:pPr>
      <w:r w:rsidRPr="009117DB">
        <w:rPr>
          <w:rFonts w:ascii="Times New Roman" w:hAnsi="Times New Roman"/>
        </w:rPr>
        <w:t xml:space="preserve">Naročnik lahko v času trajanja javnega naročila naroča po potrebi dodatne količine opreme. Za vso dodatno naročeno količino opreme mora izvajalec predhodno poslati ponudbo, v kateri je točno določen mesečni strošek najema opreme, ki ne sme biti višji od zneska skupnega zneska v dobi 60 mesecev. </w:t>
      </w:r>
    </w:p>
    <w:p w:rsidR="00B2154B" w:rsidRPr="00430082" w:rsidRDefault="00B2154B" w:rsidP="00B2154B">
      <w:pPr>
        <w:jc w:val="both"/>
        <w:rPr>
          <w:rFonts w:ascii="Times New Roman" w:hAnsi="Times New Roman"/>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Izvajalec se obvezuje, da bo pogodbena dela izvedena kvalitetno, sodobno in skladno z veljavnimi predpisi in normativi.</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p>
    <w:p w:rsidR="00B2154B" w:rsidRPr="0043008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97" w:name="_Toc515428811"/>
      <w:r w:rsidRPr="00430082">
        <w:rPr>
          <w:rFonts w:ascii="Times New Roman" w:hAnsi="Times New Roman"/>
          <w:b/>
          <w:lang w:val="de-DE"/>
        </w:rPr>
        <w:t>NASTOPANJE S PODIZVAJALCI</w:t>
      </w:r>
      <w:bookmarkEnd w:id="97"/>
    </w:p>
    <w:p w:rsidR="00B2154B" w:rsidRPr="00430082" w:rsidRDefault="00B2154B" w:rsidP="00B2154B">
      <w:pPr>
        <w:rPr>
          <w:rFonts w:ascii="Times New Roman" w:hAnsi="Times New Roman"/>
          <w:lang w:val="de-DE"/>
        </w:rPr>
      </w:pPr>
    </w:p>
    <w:p w:rsidR="00B2154B" w:rsidRPr="00430082" w:rsidRDefault="00B2154B" w:rsidP="00B2154B">
      <w:pPr>
        <w:pStyle w:val="Odstavekseznama"/>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rPr>
          <w:rFonts w:ascii="Times New Roman" w:hAnsi="Times New Roman"/>
        </w:rPr>
      </w:pPr>
      <w:r w:rsidRPr="00430082">
        <w:rPr>
          <w:rFonts w:ascii="Times New Roman" w:hAnsi="Times New Roman"/>
        </w:rPr>
        <w:t xml:space="preserve">Izvajalec bo izvedel dela, prevzeta s to pogodbo, brez podizvajalcev. </w:t>
      </w:r>
    </w:p>
    <w:p w:rsidR="00B2154B" w:rsidRPr="00430082" w:rsidRDefault="00B2154B" w:rsidP="00B2154B">
      <w:pPr>
        <w:rPr>
          <w:rFonts w:ascii="Times New Roman" w:hAnsi="Times New Roman"/>
          <w:i/>
          <w:color w:val="0000CC"/>
        </w:rPr>
      </w:pPr>
      <w:r w:rsidRPr="00430082">
        <w:rPr>
          <w:rFonts w:ascii="Times New Roman" w:hAnsi="Times New Roman"/>
        </w:rPr>
        <w:t xml:space="preserve">                        </w:t>
      </w:r>
      <w:r w:rsidRPr="00430082">
        <w:rPr>
          <w:rFonts w:ascii="Times New Roman" w:hAnsi="Times New Roman"/>
          <w:i/>
          <w:color w:val="0000CC"/>
        </w:rPr>
        <w:t>ALI</w:t>
      </w:r>
    </w:p>
    <w:p w:rsidR="00B2154B" w:rsidRPr="00430082" w:rsidRDefault="00B2154B" w:rsidP="00B2154B">
      <w:pPr>
        <w:rPr>
          <w:rFonts w:ascii="Times New Roman" w:hAnsi="Times New Roman"/>
        </w:rPr>
      </w:pPr>
      <w:r w:rsidRPr="00430082">
        <w:rPr>
          <w:rFonts w:ascii="Times New Roman" w:hAnsi="Times New Roman"/>
        </w:rPr>
        <w:t>Izvajalec pri izvajanju te pogodbe nastopa s podizvajalci:</w:t>
      </w:r>
    </w:p>
    <w:p w:rsidR="00B2154B" w:rsidRPr="00430082" w:rsidRDefault="00B2154B" w:rsidP="00B2154B">
      <w:pPr>
        <w:rPr>
          <w:rFonts w:ascii="Times New Roman" w:hAnsi="Times New Roman"/>
        </w:rPr>
      </w:pPr>
      <w:r w:rsidRPr="00430082">
        <w:rPr>
          <w:rFonts w:ascii="Times New Roman" w:hAnsi="Times New Roman"/>
        </w:rPr>
        <w:t>_____________________________________________________________________________</w:t>
      </w:r>
    </w:p>
    <w:p w:rsidR="00B2154B" w:rsidRPr="00430082" w:rsidRDefault="00B2154B" w:rsidP="00B2154B">
      <w:pPr>
        <w:jc w:val="center"/>
        <w:rPr>
          <w:rFonts w:ascii="Times New Roman" w:hAnsi="Times New Roman"/>
          <w:color w:val="0000CC"/>
          <w:sz w:val="16"/>
          <w:szCs w:val="16"/>
        </w:rPr>
      </w:pPr>
      <w:r w:rsidRPr="00430082">
        <w:rPr>
          <w:rFonts w:ascii="Times New Roman" w:hAnsi="Times New Roman"/>
          <w:i/>
          <w:iCs/>
          <w:color w:val="0000CC"/>
          <w:sz w:val="16"/>
          <w:szCs w:val="16"/>
        </w:rPr>
        <w:t>/navesti naziv, polni naslov, matično številko, identifikacijsko številko za DDV in račun/</w:t>
      </w:r>
    </w:p>
    <w:p w:rsidR="00B2154B" w:rsidRPr="00430082" w:rsidRDefault="00B2154B" w:rsidP="00B2154B">
      <w:pPr>
        <w:rPr>
          <w:rFonts w:ascii="Times New Roman" w:hAnsi="Times New Roman"/>
        </w:rPr>
      </w:pPr>
      <w:r w:rsidRPr="00430082">
        <w:rPr>
          <w:rFonts w:ascii="Times New Roman" w:hAnsi="Times New Roman"/>
        </w:rPr>
        <w:t xml:space="preserve">in sicer bo navedeni podizvajalec izvajal </w:t>
      </w:r>
    </w:p>
    <w:p w:rsidR="00B2154B" w:rsidRPr="00430082" w:rsidRDefault="00B2154B" w:rsidP="00B2154B">
      <w:pPr>
        <w:jc w:val="center"/>
        <w:rPr>
          <w:rFonts w:ascii="Times New Roman" w:hAnsi="Times New Roman"/>
          <w:i/>
          <w:iCs/>
          <w:color w:val="0000CC"/>
          <w:sz w:val="16"/>
          <w:szCs w:val="16"/>
        </w:rPr>
      </w:pPr>
      <w:r w:rsidRPr="00430082">
        <w:rPr>
          <w:rFonts w:ascii="Times New Roman" w:hAnsi="Times New Roman"/>
        </w:rPr>
        <w:t xml:space="preserve">___________________________________________________________________________                                  </w:t>
      </w:r>
      <w:r w:rsidRPr="00430082">
        <w:rPr>
          <w:rFonts w:ascii="Times New Roman" w:hAnsi="Times New Roman"/>
          <w:i/>
          <w:iCs/>
          <w:color w:val="0000CC"/>
          <w:sz w:val="16"/>
          <w:szCs w:val="16"/>
        </w:rPr>
        <w:t>/navesti podatke o delu izvedbe, ki ga bo izvajal podizvajalec: predmet, količina, vrednost, kraj in rok izvedbe teh del/</w:t>
      </w:r>
    </w:p>
    <w:p w:rsidR="00B2154B" w:rsidRPr="00430082" w:rsidRDefault="00B2154B" w:rsidP="00B2154B">
      <w:pPr>
        <w:jc w:val="both"/>
        <w:rPr>
          <w:rFonts w:ascii="Times New Roman" w:hAnsi="Times New Roman"/>
        </w:rPr>
      </w:pPr>
    </w:p>
    <w:p w:rsidR="00B2154B" w:rsidRPr="00430082" w:rsidRDefault="00B2154B" w:rsidP="00B2154B">
      <w:pPr>
        <w:rPr>
          <w:rFonts w:ascii="Times New Roman" w:hAnsi="Times New Roman"/>
        </w:rPr>
      </w:pPr>
    </w:p>
    <w:p w:rsidR="00B2154B" w:rsidRPr="00430082" w:rsidRDefault="00B2154B" w:rsidP="00B2154B">
      <w:pPr>
        <w:pStyle w:val="Naslov3"/>
        <w:jc w:val="center"/>
        <w:rPr>
          <w:rFonts w:ascii="Times New Roman" w:hAnsi="Times New Roman"/>
          <w:sz w:val="24"/>
          <w:szCs w:val="24"/>
        </w:rPr>
      </w:pPr>
      <w:r w:rsidRPr="00430082">
        <w:rPr>
          <w:rFonts w:ascii="Times New Roman" w:hAnsi="Times New Roman"/>
          <w:sz w:val="24"/>
          <w:szCs w:val="24"/>
        </w:rPr>
        <w:t>ZASTOPNIKI POGODBENIH STRANK</w:t>
      </w:r>
    </w:p>
    <w:p w:rsidR="00B2154B" w:rsidRPr="00430082" w:rsidRDefault="00B2154B" w:rsidP="00B2154B">
      <w:pPr>
        <w:rPr>
          <w:rFonts w:ascii="Times New Roman" w:hAnsi="Times New Roman"/>
          <w:b/>
          <w:bCs/>
          <w:u w:val="single"/>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rPr>
          <w:rFonts w:ascii="Times New Roman" w:hAnsi="Times New Roman"/>
        </w:rPr>
      </w:pPr>
      <w:r w:rsidRPr="00430082">
        <w:rPr>
          <w:rFonts w:ascii="Times New Roman" w:hAnsi="Times New Roman"/>
        </w:rPr>
        <w:t>Za nadzorstvo nad izvajanjem storitev ter urejevanjem medsebojnih odnosov se kot predstavniki določijo :</w:t>
      </w:r>
    </w:p>
    <w:p w:rsidR="00B2154B" w:rsidRPr="00430082" w:rsidRDefault="00B2154B" w:rsidP="00B2154B">
      <w:pPr>
        <w:rPr>
          <w:rFonts w:ascii="Times New Roman" w:hAnsi="Times New Roman"/>
        </w:rPr>
      </w:pPr>
      <w:r w:rsidRPr="00430082">
        <w:rPr>
          <w:rFonts w:ascii="Times New Roman" w:hAnsi="Times New Roman"/>
        </w:rPr>
        <w:t>Pooblaščen zastopnik naročnika: ……………………………………….</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Pooblaščen zastopnik izvajalca : ………………………………………</w:t>
      </w:r>
    </w:p>
    <w:p w:rsidR="00B2154B" w:rsidRPr="00430082" w:rsidRDefault="00B2154B" w:rsidP="00B2154B">
      <w:pPr>
        <w:rPr>
          <w:rFonts w:ascii="Times New Roman" w:hAnsi="Times New Roman"/>
        </w:rPr>
      </w:pPr>
    </w:p>
    <w:p w:rsidR="00B2154B" w:rsidRPr="00430082" w:rsidRDefault="00B2154B" w:rsidP="00B2154B">
      <w:pPr>
        <w:pStyle w:val="Naslov1"/>
        <w:jc w:val="center"/>
        <w:rPr>
          <w:sz w:val="24"/>
          <w:szCs w:val="24"/>
        </w:rPr>
      </w:pPr>
      <w:r>
        <w:rPr>
          <w:sz w:val="24"/>
          <w:szCs w:val="24"/>
        </w:rPr>
        <w:t xml:space="preserve">ZAVAROVANJE </w:t>
      </w:r>
    </w:p>
    <w:p w:rsidR="00B2154B" w:rsidRPr="00430082" w:rsidRDefault="00B2154B" w:rsidP="00B2154B">
      <w:pPr>
        <w:rPr>
          <w:rFonts w:ascii="Times New Roman" w:hAnsi="Times New Roman"/>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b/>
          <w:bCs/>
        </w:rPr>
      </w:pPr>
      <w:r w:rsidRPr="00430082">
        <w:rPr>
          <w:rFonts w:ascii="Times New Roman" w:hAnsi="Times New Roman"/>
        </w:rPr>
        <w:t xml:space="preserve">Ob </w:t>
      </w:r>
      <w:r>
        <w:rPr>
          <w:rFonts w:ascii="Times New Roman" w:hAnsi="Times New Roman"/>
        </w:rPr>
        <w:t>podpisu pogodbe</w:t>
      </w:r>
      <w:r w:rsidRPr="00430082">
        <w:rPr>
          <w:rFonts w:ascii="Times New Roman" w:hAnsi="Times New Roman"/>
        </w:rPr>
        <w:t xml:space="preserve"> predloži izvajalec naročniku  bianco menico v višini 10% pogodbene vrednosti v EUR z DDV kot finančno zavarovanje za dobro izvedbo pogodbenih obveznosti.          </w:t>
      </w:r>
    </w:p>
    <w:p w:rsidR="00B2154B" w:rsidRPr="00430082" w:rsidRDefault="00B2154B" w:rsidP="00B2154B">
      <w:pPr>
        <w:jc w:val="both"/>
        <w:rPr>
          <w:rFonts w:ascii="Times New Roman" w:hAnsi="Times New Roman"/>
        </w:rPr>
      </w:pPr>
    </w:p>
    <w:p w:rsidR="00B2154B" w:rsidRPr="0043008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98" w:name="_Toc515428812"/>
      <w:r w:rsidRPr="00430082">
        <w:rPr>
          <w:rFonts w:ascii="Times New Roman" w:hAnsi="Times New Roman"/>
          <w:b/>
          <w:lang w:val="de-DE"/>
        </w:rPr>
        <w:t>PROTIKORUPCIJSKO DOLOČILO</w:t>
      </w:r>
      <w:bookmarkEnd w:id="98"/>
    </w:p>
    <w:p w:rsidR="00B2154B" w:rsidRPr="00430082" w:rsidRDefault="00B2154B" w:rsidP="00B2154B">
      <w:pPr>
        <w:jc w:val="center"/>
        <w:rPr>
          <w:rFonts w:ascii="Times New Roman" w:hAnsi="Times New Roman"/>
          <w:b/>
          <w:bCs/>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jc w:val="center"/>
        <w:rPr>
          <w:rFonts w:ascii="Times New Roman" w:hAnsi="Times New Roman"/>
          <w:b/>
          <w:bCs/>
        </w:rPr>
      </w:pPr>
      <w:r w:rsidRPr="00430082">
        <w:rPr>
          <w:rFonts w:ascii="Times New Roman" w:hAnsi="Times New Roman"/>
          <w:b/>
          <w:bCs/>
        </w:rPr>
        <w:t>RAZVEZNI POGOJ</w:t>
      </w:r>
    </w:p>
    <w:p w:rsidR="00B2154B" w:rsidRPr="00430082" w:rsidRDefault="00B2154B" w:rsidP="00B2154B">
      <w:pPr>
        <w:jc w:val="center"/>
        <w:rPr>
          <w:rFonts w:ascii="Times New Roman" w:hAnsi="Times New Roman"/>
          <w:b/>
          <w:bCs/>
          <w:color w:val="000000"/>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eastAsiaTheme="minorHAnsi" w:hAnsi="Times New Roman"/>
          <w:color w:val="000000"/>
        </w:rPr>
      </w:pPr>
      <w:r w:rsidRPr="00430082">
        <w:rPr>
          <w:rFonts w:ascii="Times New Roman" w:hAnsi="Times New Roman"/>
          <w:color w:val="000000"/>
        </w:rPr>
        <w:t>Ta pogodba je sklenjena pod razveznim pogojem, ki se uresniči v primeru izpolnitve ene od naslednjih okoliščin:</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če bo naročnik seznanjen, da je pristojni državni organ pri izvajalcu v času izvajanja pogodbe ugotovil najmanj dve kršitvi v zvezi s:</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plačilom za delo,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delovnim časom,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počitki,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o          opravljanjem dela na podlagi pogodb civilnega prava kljub obstoju elementov delovnega razmerja ali v zvezi z zaposlovanjem na črno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2154B" w:rsidRPr="00430082" w:rsidRDefault="00B2154B" w:rsidP="00B2154B">
      <w:pPr>
        <w:jc w:val="both"/>
        <w:rPr>
          <w:rFonts w:ascii="Times New Roman" w:hAnsi="Times New Roman"/>
          <w:color w:val="000000"/>
        </w:rPr>
      </w:pPr>
      <w:r w:rsidRPr="00430082">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B2154B" w:rsidRPr="00430082" w:rsidRDefault="00B2154B" w:rsidP="00B2154B">
      <w:pPr>
        <w:jc w:val="both"/>
        <w:rPr>
          <w:rFonts w:ascii="Times New Roman" w:hAnsi="Times New Roman"/>
        </w:rPr>
      </w:pPr>
    </w:p>
    <w:p w:rsidR="00B2154B" w:rsidRPr="00430082" w:rsidRDefault="00B2154B" w:rsidP="00B2154B">
      <w:pPr>
        <w:jc w:val="center"/>
        <w:rPr>
          <w:rFonts w:ascii="Times New Roman" w:hAnsi="Times New Roman"/>
          <w:b/>
        </w:rPr>
      </w:pPr>
      <w:r w:rsidRPr="00430082">
        <w:rPr>
          <w:rFonts w:ascii="Times New Roman" w:hAnsi="Times New Roman"/>
          <w:b/>
        </w:rPr>
        <w:t>VARSTVO OSEBNIH PODATKOV</w:t>
      </w:r>
    </w:p>
    <w:p w:rsidR="00B2154B" w:rsidRPr="00430082" w:rsidRDefault="00B2154B" w:rsidP="00B2154B">
      <w:pPr>
        <w:ind w:left="786"/>
        <w:rPr>
          <w:rFonts w:ascii="Times New Roman" w:hAnsi="Times New Roman"/>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Pogodbeni stranki se zavezujeta, da obdelujeta osebne podatke v skladu z U</w:t>
      </w:r>
      <w:r w:rsidRPr="00430082">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B2154B" w:rsidRPr="00430082" w:rsidRDefault="00B2154B" w:rsidP="00B2154B">
      <w:pPr>
        <w:rPr>
          <w:rFonts w:ascii="Times New Roman" w:hAnsi="Times New Roman"/>
        </w:rPr>
      </w:pPr>
    </w:p>
    <w:p w:rsidR="00B2154B" w:rsidRPr="00430082" w:rsidRDefault="00B2154B" w:rsidP="00B2154B">
      <w:pPr>
        <w:jc w:val="center"/>
        <w:rPr>
          <w:rFonts w:ascii="Times New Roman" w:hAnsi="Times New Roman"/>
          <w:b/>
        </w:rPr>
      </w:pPr>
      <w:r w:rsidRPr="00430082">
        <w:rPr>
          <w:rFonts w:ascii="Times New Roman" w:hAnsi="Times New Roman"/>
          <w:b/>
        </w:rPr>
        <w:t>KONČNE DOLOČBE</w:t>
      </w:r>
    </w:p>
    <w:p w:rsidR="00B2154B" w:rsidRPr="00430082" w:rsidRDefault="00B2154B" w:rsidP="00B2154B">
      <w:pPr>
        <w:jc w:val="center"/>
        <w:rPr>
          <w:rFonts w:ascii="Times New Roman" w:hAnsi="Times New Roman"/>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Default="00B2154B" w:rsidP="00B2154B">
      <w:pPr>
        <w:jc w:val="both"/>
        <w:rPr>
          <w:rFonts w:ascii="Times New Roman" w:hAnsi="Times New Roman"/>
        </w:rPr>
      </w:pPr>
      <w:r w:rsidRPr="009117DB">
        <w:rPr>
          <w:rFonts w:ascii="Times New Roman" w:hAnsi="Times New Roman"/>
        </w:rPr>
        <w:t>Pogodbeni stranki soglašata, da za varstvo delavcev pri delu, ki izvajajo dela po tej pogodbi odgovarja izvajalec del po določbah Zakona o varnosti in zdravju pri delu .</w:t>
      </w:r>
    </w:p>
    <w:p w:rsidR="00B2154B"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Pogodbeni stranki se dogovorita, da bosta za določila, ki niso navedena v tej pogodbi, uporabljali Obligacijski zakonik.</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Razpisna dokumentacija naročnika in ponudba izbranega ponudnika sta sestavni del pogodbe.</w:t>
      </w:r>
    </w:p>
    <w:p w:rsidR="00B2154B" w:rsidRPr="00430082" w:rsidRDefault="00B2154B" w:rsidP="00B2154B">
      <w:pPr>
        <w:jc w:val="both"/>
        <w:rPr>
          <w:rFonts w:ascii="Times New Roman" w:hAnsi="Times New Roman"/>
          <w:color w:val="FF0000"/>
        </w:rPr>
      </w:pPr>
    </w:p>
    <w:p w:rsidR="00B2154B" w:rsidRPr="00430082" w:rsidRDefault="00B2154B" w:rsidP="00B2154B">
      <w:pPr>
        <w:jc w:val="both"/>
        <w:rPr>
          <w:rFonts w:ascii="Times New Roman" w:hAnsi="Times New Roman"/>
        </w:rPr>
      </w:pPr>
      <w:r w:rsidRPr="00430082">
        <w:rPr>
          <w:rFonts w:ascii="Times New Roman" w:hAnsi="Times New Roman"/>
        </w:rPr>
        <w:t>Pogodba je sklenjena za obdobje petih (5) let. Ta pogodba stopi v veljavo, ko jo podpišeta obe pogodbeni stranki.</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Odpovedni ro</w:t>
      </w:r>
      <w:r>
        <w:rPr>
          <w:rFonts w:ascii="Times New Roman" w:hAnsi="Times New Roman"/>
        </w:rPr>
        <w:t>k za prekinitev pogodbe znaša 3 (tri) mesece.</w:t>
      </w:r>
    </w:p>
    <w:p w:rsidR="00B2154B" w:rsidRPr="00430082" w:rsidRDefault="00B2154B" w:rsidP="00B2154B">
      <w:pPr>
        <w:jc w:val="both"/>
        <w:rPr>
          <w:rFonts w:ascii="Times New Roman" w:hAnsi="Times New Roman"/>
        </w:rPr>
      </w:pPr>
      <w:r w:rsidRPr="00430082">
        <w:rPr>
          <w:rFonts w:ascii="Times New Roman" w:hAnsi="Times New Roman"/>
        </w:rPr>
        <w:t> </w:t>
      </w:r>
    </w:p>
    <w:p w:rsidR="00B2154B" w:rsidRPr="00430082" w:rsidRDefault="00B2154B" w:rsidP="00B2154B">
      <w:pPr>
        <w:jc w:val="both"/>
        <w:rPr>
          <w:rFonts w:ascii="Times New Roman" w:hAnsi="Times New Roman"/>
        </w:rPr>
      </w:pPr>
      <w:r w:rsidRPr="00430082">
        <w:rPr>
          <w:rFonts w:ascii="Times New Roman" w:hAnsi="Times New Roman"/>
        </w:rPr>
        <w:t>Naročnik sme razdreti pogodbo:</w:t>
      </w:r>
    </w:p>
    <w:p w:rsidR="00B2154B" w:rsidRPr="00430082" w:rsidRDefault="00B2154B" w:rsidP="00B2154B">
      <w:pPr>
        <w:jc w:val="both"/>
        <w:rPr>
          <w:rFonts w:ascii="Times New Roman" w:hAnsi="Times New Roman"/>
        </w:rPr>
      </w:pPr>
      <w:r w:rsidRPr="00430082">
        <w:rPr>
          <w:rFonts w:ascii="Times New Roman" w:hAnsi="Times New Roman"/>
        </w:rPr>
        <w:t>-        če izvajalec tudi po pisnem pozivu naročnika in naknadnem 10 dnevnem roku z deli ne začne in jih ob morebitni prekinitvi ne nadaljuje,</w:t>
      </w:r>
    </w:p>
    <w:p w:rsidR="00B2154B" w:rsidRPr="00430082" w:rsidRDefault="00B2154B" w:rsidP="00B2154B">
      <w:pPr>
        <w:jc w:val="both"/>
        <w:rPr>
          <w:rFonts w:ascii="Times New Roman" w:hAnsi="Times New Roman"/>
        </w:rPr>
      </w:pPr>
      <w:r w:rsidRPr="00430082">
        <w:rPr>
          <w:rFonts w:ascii="Times New Roman" w:hAnsi="Times New Roman"/>
        </w:rPr>
        <w:t>-        če ga nadzorni organ tekom izvajanja pogodbenih del opozori, da izvajalec dela nekvalitetno in v nasprotju s pravili stroke, pa izvajalec napak ne odpravi,</w:t>
      </w:r>
    </w:p>
    <w:p w:rsidR="00B2154B" w:rsidRPr="00430082" w:rsidRDefault="00B2154B" w:rsidP="00B2154B">
      <w:pPr>
        <w:jc w:val="both"/>
        <w:rPr>
          <w:rFonts w:ascii="Times New Roman" w:hAnsi="Times New Roman"/>
        </w:rPr>
      </w:pPr>
      <w:r w:rsidRPr="00430082">
        <w:rPr>
          <w:rFonts w:ascii="Times New Roman" w:hAnsi="Times New Roman"/>
        </w:rPr>
        <w:t>-        če izven pogodbeno dogovorjenih pogojev in brez soglasja naročnika prepusti izvedbo vseh ali pretežnega dela del podizvajalcem.</w:t>
      </w:r>
    </w:p>
    <w:p w:rsidR="00B2154B" w:rsidRPr="00430082" w:rsidRDefault="00B2154B" w:rsidP="00B2154B">
      <w:pPr>
        <w:jc w:val="both"/>
        <w:rPr>
          <w:rFonts w:ascii="Times New Roman" w:hAnsi="Times New Roman"/>
        </w:rPr>
      </w:pPr>
      <w:r w:rsidRPr="00430082">
        <w:rPr>
          <w:rFonts w:ascii="Times New Roman" w:hAnsi="Times New Roman"/>
        </w:rPr>
        <w:t>  </w:t>
      </w:r>
    </w:p>
    <w:p w:rsidR="00B2154B" w:rsidRPr="00430082" w:rsidRDefault="00B2154B" w:rsidP="00B2154B">
      <w:pPr>
        <w:jc w:val="both"/>
        <w:rPr>
          <w:rFonts w:ascii="Times New Roman" w:hAnsi="Times New Roman"/>
        </w:rPr>
      </w:pPr>
      <w:r w:rsidRPr="00430082">
        <w:rPr>
          <w:rFonts w:ascii="Times New Roman" w:hAnsi="Times New Roman"/>
        </w:rPr>
        <w:t>Pogodba solidarno zavezuje vsakokratne pravne naslednike tudi v primeru organizacijskih oziroma statusno - lastninskih sprememb.</w:t>
      </w: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p>
    <w:p w:rsidR="00B2154B" w:rsidRPr="00430082" w:rsidRDefault="00B2154B" w:rsidP="00B2154B">
      <w:pPr>
        <w:jc w:val="both"/>
        <w:rPr>
          <w:rFonts w:ascii="Times New Roman" w:hAnsi="Times New Roman"/>
        </w:rPr>
      </w:pPr>
      <w:r w:rsidRPr="00430082">
        <w:rPr>
          <w:rFonts w:ascii="Times New Roman" w:hAnsi="Times New Roman"/>
        </w:rPr>
        <w:t>Vse morebitne spore, ki bi nastali iz pogodbenega razmerja in jih ne bi bilo mogoče rešiti sporazumno, rešuje pristojno sodišče v Slovenj Gradcu.</w:t>
      </w:r>
    </w:p>
    <w:p w:rsidR="00B2154B" w:rsidRPr="00430082" w:rsidRDefault="00B2154B" w:rsidP="00B2154B">
      <w:pPr>
        <w:rPr>
          <w:rFonts w:ascii="Times New Roman" w:hAnsi="Times New Roman"/>
        </w:rPr>
      </w:pPr>
    </w:p>
    <w:p w:rsidR="00B2154B" w:rsidRPr="00430082" w:rsidRDefault="00B2154B" w:rsidP="00B2154B">
      <w:pPr>
        <w:numPr>
          <w:ilvl w:val="0"/>
          <w:numId w:val="44"/>
        </w:numPr>
        <w:jc w:val="center"/>
        <w:rPr>
          <w:rFonts w:ascii="Times New Roman" w:hAnsi="Times New Roman"/>
          <w:b/>
        </w:rPr>
      </w:pPr>
      <w:r w:rsidRPr="00430082">
        <w:rPr>
          <w:rFonts w:ascii="Times New Roman" w:hAnsi="Times New Roman"/>
          <w:b/>
        </w:rPr>
        <w:t>člen</w:t>
      </w:r>
    </w:p>
    <w:p w:rsidR="00B2154B" w:rsidRPr="00430082" w:rsidRDefault="00B2154B" w:rsidP="00B2154B">
      <w:pPr>
        <w:jc w:val="both"/>
        <w:rPr>
          <w:rFonts w:ascii="Times New Roman" w:hAnsi="Times New Roman"/>
        </w:rPr>
      </w:pPr>
      <w:r w:rsidRPr="00430082">
        <w:rPr>
          <w:rFonts w:ascii="Times New Roman" w:hAnsi="Times New Roman"/>
        </w:rPr>
        <w:t>Ta pogodba je napisana v 2 (dveh) izvodih v izvirniku. Vsaka pogodbena stranka prejme en podpisan izvod izvirnika.</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rPr>
      </w:pPr>
      <w:r w:rsidRPr="00430082">
        <w:rPr>
          <w:rFonts w:ascii="Times New Roman" w:hAnsi="Times New Roman"/>
        </w:rPr>
        <w:t>Slovenj Gradec, ……………….</w:t>
      </w:r>
      <w:r w:rsidRPr="00430082">
        <w:rPr>
          <w:rFonts w:ascii="Times New Roman" w:hAnsi="Times New Roman"/>
        </w:rPr>
        <w:tab/>
      </w:r>
      <w:r w:rsidRPr="00430082">
        <w:rPr>
          <w:rFonts w:ascii="Times New Roman" w:hAnsi="Times New Roman"/>
        </w:rPr>
        <w:tab/>
      </w:r>
      <w:r w:rsidRPr="00430082">
        <w:rPr>
          <w:rFonts w:ascii="Times New Roman" w:hAnsi="Times New Roman"/>
        </w:rPr>
        <w:tab/>
      </w:r>
      <w:r w:rsidRPr="00430082">
        <w:rPr>
          <w:rFonts w:ascii="Times New Roman" w:hAnsi="Times New Roman"/>
        </w:rPr>
        <w:tab/>
        <w:t>.....................,....................</w:t>
      </w:r>
    </w:p>
    <w:p w:rsidR="00B2154B" w:rsidRPr="00430082" w:rsidRDefault="00B2154B" w:rsidP="00B2154B">
      <w:pPr>
        <w:rPr>
          <w:rFonts w:ascii="Times New Roman" w:hAnsi="Times New Roman"/>
        </w:rPr>
      </w:pPr>
    </w:p>
    <w:p w:rsidR="00B2154B" w:rsidRPr="00430082" w:rsidRDefault="00B2154B" w:rsidP="00B2154B">
      <w:pPr>
        <w:rPr>
          <w:rFonts w:ascii="Times New Roman" w:hAnsi="Times New Roman"/>
          <w:b/>
          <w:bCs/>
        </w:rPr>
      </w:pPr>
      <w:r w:rsidRPr="00430082">
        <w:rPr>
          <w:rFonts w:ascii="Times New Roman" w:hAnsi="Times New Roman"/>
          <w:b/>
          <w:bCs/>
        </w:rPr>
        <w:t>NAROČNIK:                                                                       IZVAJALEC:</w:t>
      </w:r>
    </w:p>
    <w:p w:rsidR="00B2154B" w:rsidRPr="00430082" w:rsidRDefault="00B2154B" w:rsidP="00B2154B">
      <w:pPr>
        <w:rPr>
          <w:rFonts w:ascii="Times New Roman" w:hAnsi="Times New Roman"/>
          <w:b/>
          <w:bCs/>
        </w:rPr>
      </w:pPr>
      <w:r w:rsidRPr="00430082">
        <w:rPr>
          <w:rFonts w:ascii="Times New Roman" w:hAnsi="Times New Roman"/>
          <w:b/>
          <w:bCs/>
        </w:rPr>
        <w:t xml:space="preserve">Splošna bolnišnica                                                       </w:t>
      </w:r>
    </w:p>
    <w:p w:rsidR="00B2154B" w:rsidRPr="00430082" w:rsidRDefault="00B2154B" w:rsidP="00B2154B">
      <w:pPr>
        <w:rPr>
          <w:rFonts w:ascii="Times New Roman" w:hAnsi="Times New Roman"/>
          <w:b/>
          <w:bCs/>
        </w:rPr>
      </w:pPr>
      <w:r w:rsidRPr="00430082">
        <w:rPr>
          <w:rFonts w:ascii="Times New Roman" w:hAnsi="Times New Roman"/>
          <w:b/>
          <w:bCs/>
        </w:rPr>
        <w:t xml:space="preserve">Slovenj Gradec                                                            </w:t>
      </w:r>
    </w:p>
    <w:p w:rsidR="00B2154B" w:rsidRPr="00430082" w:rsidRDefault="00B2154B" w:rsidP="00B2154B">
      <w:pPr>
        <w:rPr>
          <w:rFonts w:ascii="Times New Roman" w:hAnsi="Times New Roman"/>
          <w:b/>
          <w:bCs/>
        </w:rPr>
      </w:pPr>
      <w:r w:rsidRPr="00430082">
        <w:rPr>
          <w:rFonts w:ascii="Times New Roman" w:hAnsi="Times New Roman"/>
          <w:b/>
          <w:bCs/>
        </w:rPr>
        <w:t xml:space="preserve">Direktor :                                                           </w:t>
      </w:r>
    </w:p>
    <w:p w:rsidR="00B2154B" w:rsidRPr="00B438A7" w:rsidRDefault="00B2154B" w:rsidP="00B2154B">
      <w:pPr>
        <w:rPr>
          <w:rFonts w:ascii="Times New Roman" w:hAnsi="Times New Roman"/>
          <w:b/>
          <w:bCs/>
        </w:rPr>
      </w:pPr>
      <w:smartTag w:uri="urn:schemas-microsoft-com:office:smarttags" w:element="PersonName">
        <w:smartTagPr>
          <w:attr w:name="ProductID" w:val="Janez Lavre"/>
        </w:smartTagPr>
        <w:r w:rsidRPr="00430082">
          <w:rPr>
            <w:rFonts w:ascii="Times New Roman" w:hAnsi="Times New Roman"/>
            <w:b/>
            <w:bCs/>
          </w:rPr>
          <w:t>Janez Lavre</w:t>
        </w:r>
      </w:smartTag>
      <w:r w:rsidRPr="00430082">
        <w:rPr>
          <w:rFonts w:ascii="Times New Roman" w:hAnsi="Times New Roman"/>
          <w:b/>
          <w:bCs/>
        </w:rPr>
        <w:t>, dr.med.</w:t>
      </w:r>
      <w:r w:rsidRPr="00B438A7">
        <w:rPr>
          <w:rFonts w:ascii="Times New Roman" w:hAnsi="Times New Roman"/>
          <w:b/>
          <w:bCs/>
        </w:rPr>
        <w:t xml:space="preserve">    </w:t>
      </w:r>
    </w:p>
    <w:p w:rsidR="00B2154B" w:rsidRDefault="00B2154B"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891DD9" w:rsidRDefault="00891DD9"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041020" w:rsidRDefault="00041020" w:rsidP="005D420E">
      <w:pPr>
        <w:rPr>
          <w:rFonts w:ascii="Times New Roman" w:hAnsi="Times New Roman"/>
          <w:b/>
        </w:rPr>
      </w:pPr>
    </w:p>
    <w:p w:rsidR="00891DD9" w:rsidRDefault="00891DD9"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005D799A">
        <w:rPr>
          <w:rFonts w:ascii="Times New Roman" w:hAnsi="Times New Roman"/>
          <w:b/>
          <w:szCs w:val="20"/>
        </w:rPr>
        <w:t xml:space="preserve">Najem in nakup opreme za digitalizacijo procesov </w:t>
      </w:r>
      <w:r w:rsidRPr="00B3667B">
        <w:rPr>
          <w:rFonts w:ascii="Times New Roman" w:hAnsi="Times New Roman"/>
          <w:szCs w:val="20"/>
        </w:rPr>
        <w:t xml:space="preserve">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sidRPr="00681FDB">
        <w:rPr>
          <w:rFonts w:ascii="Times New Roman" w:hAnsi="Times New Roman" w:cs="Arial"/>
          <w:b/>
          <w:szCs w:val="20"/>
          <w:lang w:val="x-none" w:eastAsia="x-none"/>
        </w:rPr>
        <w:t xml:space="preserve">predložili </w:t>
      </w:r>
      <w:r w:rsidR="00FC4F0D" w:rsidRPr="00681FDB">
        <w:rPr>
          <w:rFonts w:ascii="Times New Roman" w:hAnsi="Times New Roman" w:cs="Arial"/>
          <w:b/>
          <w:szCs w:val="20"/>
          <w:lang w:eastAsia="x-none"/>
        </w:rPr>
        <w:t>finančno zavarovanje - menico</w:t>
      </w:r>
      <w:r w:rsidRPr="00681FDB">
        <w:rPr>
          <w:rFonts w:ascii="Times New Roman" w:hAnsi="Times New Roman" w:cs="Arial"/>
          <w:b/>
          <w:szCs w:val="20"/>
          <w:lang w:val="x-none" w:eastAsia="x-none"/>
        </w:rPr>
        <w:t xml:space="preserve"> v višini </w:t>
      </w:r>
      <w:r w:rsidR="00F236EE" w:rsidRPr="00681FDB">
        <w:rPr>
          <w:rFonts w:ascii="Times New Roman" w:hAnsi="Times New Roman" w:cs="Arial"/>
          <w:b/>
          <w:szCs w:val="20"/>
          <w:lang w:eastAsia="x-none"/>
        </w:rPr>
        <w:t>10% pogodbene vrednosti v</w:t>
      </w:r>
      <w:r w:rsidR="000A36A5" w:rsidRPr="00681FDB">
        <w:rPr>
          <w:rFonts w:ascii="Times New Roman" w:hAnsi="Times New Roman" w:cs="Arial"/>
          <w:b/>
          <w:szCs w:val="20"/>
          <w:lang w:eastAsia="x-none"/>
        </w:rPr>
        <w:t xml:space="preserve"> EUR</w:t>
      </w:r>
      <w:r w:rsidR="00F236EE" w:rsidRPr="00681FDB">
        <w:rPr>
          <w:rFonts w:ascii="Times New Roman" w:hAnsi="Times New Roman" w:cs="Arial"/>
          <w:b/>
          <w:szCs w:val="20"/>
          <w:lang w:eastAsia="x-none"/>
        </w:rPr>
        <w:t xml:space="preserve"> z DDV</w:t>
      </w:r>
      <w:r w:rsidRPr="00681FDB">
        <w:rPr>
          <w:rFonts w:ascii="Times New Roman" w:hAnsi="Times New Roman" w:cs="Arial"/>
          <w:b/>
          <w:szCs w:val="20"/>
          <w:lang w:val="x-none" w:eastAsia="x-none"/>
        </w:rPr>
        <w:t xml:space="preserve"> za zavarovanje dobre izvedbe pogodbenih obveznosti</w:t>
      </w:r>
      <w:r w:rsidR="00D02AD0" w:rsidRPr="00681FDB">
        <w:rPr>
          <w:rFonts w:ascii="Times New Roman" w:hAnsi="Times New Roman" w:cs="Arial"/>
          <w:b/>
          <w:szCs w:val="20"/>
          <w:lang w:eastAsia="x-none"/>
        </w:rPr>
        <w:t xml:space="preserve"> </w:t>
      </w:r>
      <w:r w:rsidR="00E94856" w:rsidRPr="00681FDB">
        <w:rPr>
          <w:rFonts w:ascii="Times New Roman" w:hAnsi="Times New Roman" w:cs="Arial"/>
          <w:b/>
          <w:szCs w:val="20"/>
          <w:lang w:eastAsia="x-none"/>
        </w:rPr>
        <w:t xml:space="preserve">v skladu z </w:t>
      </w:r>
      <w:r w:rsidRPr="00681FDB">
        <w:rPr>
          <w:rFonts w:ascii="Times New Roman" w:hAnsi="Times New Roman" w:cs="Arial"/>
          <w:b/>
          <w:szCs w:val="20"/>
          <w:lang w:val="x-none" w:eastAsia="x-none"/>
        </w:rPr>
        <w:t xml:space="preserve"> (OBR-</w:t>
      </w:r>
      <w:r w:rsidRPr="00681FDB">
        <w:rPr>
          <w:rFonts w:ascii="Times New Roman" w:hAnsi="Times New Roman" w:cs="Arial"/>
          <w:b/>
          <w:szCs w:val="20"/>
          <w:lang w:eastAsia="x-none"/>
        </w:rPr>
        <w:t>8</w:t>
      </w:r>
      <w:r w:rsidR="00FC4F0D" w:rsidRPr="00681FDB">
        <w:rPr>
          <w:rFonts w:ascii="Times New Roman" w:hAnsi="Times New Roman" w:cs="Arial"/>
          <w:b/>
          <w:szCs w:val="20"/>
          <w:lang w:eastAsia="x-none"/>
        </w:rPr>
        <w:t>)</w:t>
      </w:r>
      <w:r w:rsidR="003F213F" w:rsidRPr="00681FDB">
        <w:rPr>
          <w:rFonts w:ascii="Times New Roman" w:hAnsi="Times New Roman" w:cs="Arial"/>
          <w:b/>
          <w:szCs w:val="20"/>
          <w:lang w:eastAsia="x-none"/>
        </w:rPr>
        <w:t>.</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731E17" w:rsidRDefault="00731E17"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A61448" w:rsidRDefault="00A61448"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2B2FF0" w:rsidRDefault="002B2FF0"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5D799A">
        <w:rPr>
          <w:rFonts w:ascii="Times New Roman" w:hAnsi="Times New Roman"/>
          <w:b/>
          <w:sz w:val="22"/>
          <w:szCs w:val="22"/>
        </w:rPr>
        <w:t>Najem in nakup opreme za digitalizacijo procesov</w:t>
      </w:r>
      <w:r w:rsidR="00CB4D3A">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0A36A5" w:rsidRPr="002638C5">
        <w:rPr>
          <w:rFonts w:ascii="Times New Roman" w:hAnsi="Times New Roman"/>
          <w:sz w:val="22"/>
          <w:szCs w:val="22"/>
        </w:rPr>
        <w:t>1</w:t>
      </w:r>
      <w:r w:rsidR="00F236EE">
        <w:rPr>
          <w:rFonts w:ascii="Times New Roman" w:hAnsi="Times New Roman"/>
          <w:sz w:val="22"/>
          <w:szCs w:val="22"/>
        </w:rPr>
        <w:t xml:space="preserve">0% pogodbene vrednosti v </w:t>
      </w:r>
      <w:r w:rsidRPr="002638C5">
        <w:rPr>
          <w:rFonts w:ascii="Times New Roman" w:hAnsi="Times New Roman"/>
          <w:sz w:val="22"/>
          <w:szCs w:val="22"/>
        </w:rPr>
        <w:t>EUR</w:t>
      </w:r>
      <w:r w:rsidR="00F236EE">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FC4F0D" w:rsidRPr="00B3667B" w:rsidRDefault="00FC4F0D" w:rsidP="00045598">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045598">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E9516B" w:rsidRDefault="00E9516B" w:rsidP="00F73AD4">
      <w:pPr>
        <w:autoSpaceDE w:val="0"/>
        <w:autoSpaceDN w:val="0"/>
        <w:adjustRightInd w:val="0"/>
        <w:jc w:val="both"/>
        <w:rPr>
          <w:rFonts w:ascii="Times New Roman" w:hAnsi="Times New Roman"/>
        </w:rPr>
      </w:pPr>
    </w:p>
    <w:p w:rsidR="00172F48" w:rsidRDefault="00172F48"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 </w:t>
      </w:r>
      <w:r w:rsidR="009074BE">
        <w:rPr>
          <w:rFonts w:ascii="Times New Roman" w:hAnsi="Times New Roman"/>
          <w:b/>
          <w:szCs w:val="20"/>
        </w:rPr>
        <w:t>JN30/2019</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E66EB7">
        <w:rPr>
          <w:rFonts w:ascii="Times New Roman" w:hAnsi="Times New Roman"/>
          <w:b/>
          <w:szCs w:val="20"/>
        </w:rPr>
        <w:t>23.12.2019</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5D799A" w:rsidP="00F94E83">
      <w:pPr>
        <w:widowControl w:val="0"/>
        <w:jc w:val="center"/>
        <w:rPr>
          <w:rFonts w:ascii="Times New Roman" w:hAnsi="Times New Roman" w:cs="Arial"/>
          <w:b/>
          <w:szCs w:val="20"/>
        </w:rPr>
      </w:pPr>
      <w:r>
        <w:rPr>
          <w:rFonts w:ascii="Times New Roman" w:hAnsi="Times New Roman" w:cs="Arial"/>
          <w:b/>
          <w:szCs w:val="20"/>
        </w:rPr>
        <w:t>Najem in nakup opreme za digitalizacijo procesov</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853FF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E3745E">
      <w:headerReference w:type="default" r:id="rId23"/>
      <w:footerReference w:type="default" r:id="rId24"/>
      <w:headerReference w:type="first" r:id="rId25"/>
      <w:footerReference w:type="first" r:id="rId26"/>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BE3" w:rsidRDefault="00427BE3">
      <w:r>
        <w:separator/>
      </w:r>
    </w:p>
  </w:endnote>
  <w:endnote w:type="continuationSeparator" w:id="0">
    <w:p w:rsidR="00427BE3" w:rsidRDefault="0042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EE"/>
    <w:family w:val="auto"/>
    <w:pitch w:val="default"/>
  </w:font>
  <w:font w:name="OpenSymbol">
    <w:altName w:val="Arial Unicode MS"/>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roman"/>
    <w:notTrueType/>
    <w:pitch w:val="fixed"/>
    <w:sig w:usb0="00000000"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rsidP="000D354C">
    <w:pPr>
      <w:pStyle w:val="Noga"/>
      <w:ind w:left="-1134"/>
    </w:pPr>
    <w:r>
      <w:rPr>
        <w:noProof/>
      </w:rPr>
      <w:drawing>
        <wp:anchor distT="0" distB="0" distL="114300" distR="114300" simplePos="0" relativeHeight="251663872" behindDoc="1" locked="0" layoutInCell="1" allowOverlap="1" wp14:anchorId="17C173F4" wp14:editId="738A2916">
          <wp:simplePos x="0" y="0"/>
          <wp:positionH relativeFrom="column">
            <wp:posOffset>220345</wp:posOffset>
          </wp:positionH>
          <wp:positionV relativeFrom="paragraph">
            <wp:posOffset>5015865</wp:posOffset>
          </wp:positionV>
          <wp:extent cx="7124700" cy="659765"/>
          <wp:effectExtent l="0" t="0" r="0" b="698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848" behindDoc="1" locked="0" layoutInCell="1" allowOverlap="1" wp14:anchorId="16571BD8" wp14:editId="26D3E1D8">
          <wp:simplePos x="0" y="0"/>
          <wp:positionH relativeFrom="column">
            <wp:posOffset>220345</wp:posOffset>
          </wp:positionH>
          <wp:positionV relativeFrom="paragraph">
            <wp:posOffset>5015865</wp:posOffset>
          </wp:positionV>
          <wp:extent cx="7124700" cy="659765"/>
          <wp:effectExtent l="0" t="0" r="0" b="698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1" locked="0" layoutInCell="1" allowOverlap="1" wp14:anchorId="298BF409" wp14:editId="791DCB91">
          <wp:simplePos x="0" y="0"/>
          <wp:positionH relativeFrom="column">
            <wp:posOffset>459740</wp:posOffset>
          </wp:positionH>
          <wp:positionV relativeFrom="paragraph">
            <wp:posOffset>10152380</wp:posOffset>
          </wp:positionV>
          <wp:extent cx="7124700" cy="659765"/>
          <wp:effectExtent l="0" t="0" r="0" b="698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071772C4" wp14:editId="299A6AB3">
          <wp:extent cx="7133590" cy="6667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33590" cy="66675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rsidP="005B688F">
    <w:pPr>
      <w:pStyle w:val="Noga"/>
      <w:jc w:val="center"/>
    </w:pPr>
  </w:p>
  <w:p w:rsidR="00A81A88" w:rsidRDefault="00A81A88">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rsidP="002758FB">
    <w:pPr>
      <w:pStyle w:val="Noga"/>
      <w:ind w:left="-1418" w:right="-113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BE3" w:rsidRDefault="00427BE3">
      <w:r>
        <w:separator/>
      </w:r>
    </w:p>
  </w:footnote>
  <w:footnote w:type="continuationSeparator" w:id="0">
    <w:p w:rsidR="00427BE3" w:rsidRDefault="00427B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rsidP="00695A9D">
    <w:pPr>
      <w:pStyle w:val="Glava"/>
      <w:jc w:val="right"/>
    </w:pPr>
    <w:r w:rsidRPr="00F31608">
      <w:rPr>
        <w:rFonts w:ascii="Times New Roman" w:hAnsi="Times New Roman"/>
        <w:bCs/>
        <w:i/>
        <w:sz w:val="16"/>
        <w:szCs w:val="16"/>
      </w:rPr>
      <w:t>Najem in nakup opreme za digitalizacijo procesov</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pPr>
      <w:pStyle w:val="Glava"/>
    </w:pPr>
    <w:r>
      <w:rPr>
        <w:noProof/>
      </w:rPr>
      <w:drawing>
        <wp:anchor distT="0" distB="0" distL="114300" distR="114300" simplePos="0" relativeHeight="251660800" behindDoc="1" locked="0" layoutInCell="1" allowOverlap="1" wp14:anchorId="2AC06B50" wp14:editId="32E1B3F4">
          <wp:simplePos x="0" y="0"/>
          <wp:positionH relativeFrom="column">
            <wp:posOffset>-466548</wp:posOffset>
          </wp:positionH>
          <wp:positionV relativeFrom="paragraph">
            <wp:posOffset>-621284</wp:posOffset>
          </wp:positionV>
          <wp:extent cx="7103110" cy="1111885"/>
          <wp:effectExtent l="0" t="0" r="254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Pr="00DD6C81" w:rsidRDefault="00A81A88" w:rsidP="005B688F">
    <w:pPr>
      <w:pStyle w:val="Glava"/>
    </w:pPr>
    <w:r>
      <w:rPr>
        <w:noProof/>
      </w:rPr>
      <mc:AlternateContent>
        <mc:Choice Requires="wps">
          <w:drawing>
            <wp:anchor distT="0" distB="0" distL="114300" distR="114300" simplePos="0" relativeHeight="251657728" behindDoc="0" locked="0" layoutInCell="0" allowOverlap="1" wp14:anchorId="23FC0FEC" wp14:editId="17FBA1BC">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81A88" w:rsidRDefault="00A81A88">
                          <w:pPr>
                            <w:pBdr>
                              <w:bottom w:val="single" w:sz="4" w:space="1" w:color="auto"/>
                            </w:pBdr>
                          </w:pPr>
                          <w:r>
                            <w:fldChar w:fldCharType="begin"/>
                          </w:r>
                          <w:r>
                            <w:instrText>PAGE   \* MERGEFORMAT</w:instrText>
                          </w:r>
                          <w:r>
                            <w:fldChar w:fldCharType="separate"/>
                          </w:r>
                          <w:r w:rsidR="00897D54">
                            <w:rPr>
                              <w:noProof/>
                            </w:rPr>
                            <w:t>38</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3FC0FEC"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A81A88" w:rsidRDefault="00A81A88">
                    <w:pPr>
                      <w:pBdr>
                        <w:bottom w:val="single" w:sz="4" w:space="1" w:color="auto"/>
                      </w:pBdr>
                    </w:pPr>
                    <w:r>
                      <w:fldChar w:fldCharType="begin"/>
                    </w:r>
                    <w:r>
                      <w:instrText>PAGE   \* MERGEFORMAT</w:instrText>
                    </w:r>
                    <w:r>
                      <w:fldChar w:fldCharType="separate"/>
                    </w:r>
                    <w:r w:rsidR="00897D54">
                      <w:rPr>
                        <w:noProof/>
                      </w:rPr>
                      <w:t>38</w:t>
                    </w:r>
                    <w:r>
                      <w:rPr>
                        <w:noProof/>
                      </w:rPr>
                      <w:fldChar w:fldCharType="end"/>
                    </w:r>
                  </w:p>
                </w:txbxContent>
              </v:textbox>
              <w10:wrap anchorx="page" anchory="page"/>
            </v:rect>
          </w:pict>
        </mc:Fallback>
      </mc:AlternateContent>
    </w:r>
    <w:r>
      <w:t xml:space="preserve">                 </w:t>
    </w:r>
  </w:p>
  <w:p w:rsidR="00A81A88" w:rsidRPr="00CB2C5C" w:rsidRDefault="00A81A88" w:rsidP="00CB2C5C">
    <w:pPr>
      <w:pStyle w:val="Glava"/>
      <w:jc w:val="right"/>
      <w:rPr>
        <w:i/>
        <w:sz w:val="16"/>
        <w:szCs w:val="16"/>
      </w:rPr>
    </w:pPr>
  </w:p>
  <w:p w:rsidR="00A81A88" w:rsidRPr="000D467A" w:rsidRDefault="00A81A88" w:rsidP="00695A9D">
    <w:pPr>
      <w:pStyle w:val="Glava"/>
      <w:ind w:left="-1418"/>
      <w:jc w:val="right"/>
      <w:rPr>
        <w:sz w:val="16"/>
      </w:rPr>
    </w:pPr>
    <w:r w:rsidRPr="00F31608">
      <w:rPr>
        <w:rFonts w:ascii="Times New Roman" w:hAnsi="Times New Roman"/>
        <w:bCs/>
        <w:i/>
        <w:sz w:val="16"/>
        <w:szCs w:val="16"/>
      </w:rPr>
      <w:t>Najem in nakup opreme za digitalizacijo procesov</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A88" w:rsidRDefault="00A81A88" w:rsidP="002758FB">
    <w:pPr>
      <w:pStyle w:val="Glava"/>
      <w:ind w:left="-1418"/>
    </w:pPr>
  </w:p>
  <w:p w:rsidR="00A81A88" w:rsidRPr="00DD6C81" w:rsidRDefault="00A81A88" w:rsidP="00695A9D">
    <w:pPr>
      <w:pStyle w:val="Glava"/>
      <w:ind w:left="-1418"/>
      <w:jc w:val="right"/>
    </w:pPr>
    <w:r w:rsidRPr="00F31608">
      <w:rPr>
        <w:rFonts w:ascii="Times New Roman" w:hAnsi="Times New Roman"/>
        <w:bCs/>
        <w:i/>
        <w:sz w:val="16"/>
        <w:szCs w:val="16"/>
      </w:rPr>
      <w:t>Najem in nakup opreme za digitalizacijo procesov</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492765C"/>
    <w:multiLevelType w:val="hybridMultilevel"/>
    <w:tmpl w:val="9AC04A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205FEB"/>
    <w:multiLevelType w:val="hybridMultilevel"/>
    <w:tmpl w:val="AD180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030044"/>
    <w:multiLevelType w:val="hybridMultilevel"/>
    <w:tmpl w:val="8E781AE0"/>
    <w:lvl w:ilvl="0" w:tplc="04240005">
      <w:start w:val="1"/>
      <w:numFmt w:val="bullet"/>
      <w:lvlText w:val="o"/>
      <w:lvlJc w:val="left"/>
      <w:pPr>
        <w:ind w:left="1780" w:hanging="360"/>
      </w:pPr>
      <w:rPr>
        <w:rFonts w:ascii="Courier New" w:hAnsi="Courier New" w:cs="Courier New" w:hint="default"/>
      </w:rPr>
    </w:lvl>
    <w:lvl w:ilvl="1" w:tplc="04240003" w:tentative="1">
      <w:start w:val="1"/>
      <w:numFmt w:val="bullet"/>
      <w:lvlText w:val="o"/>
      <w:lvlJc w:val="left"/>
      <w:pPr>
        <w:ind w:left="2500" w:hanging="360"/>
      </w:pPr>
      <w:rPr>
        <w:rFonts w:ascii="Courier New" w:hAnsi="Courier New" w:cs="Courier New" w:hint="default"/>
      </w:rPr>
    </w:lvl>
    <w:lvl w:ilvl="2" w:tplc="04240005" w:tentative="1">
      <w:start w:val="1"/>
      <w:numFmt w:val="bullet"/>
      <w:lvlText w:val=""/>
      <w:lvlJc w:val="left"/>
      <w:pPr>
        <w:ind w:left="3220" w:hanging="360"/>
      </w:pPr>
      <w:rPr>
        <w:rFonts w:ascii="Wingdings" w:hAnsi="Wingdings" w:hint="default"/>
      </w:rPr>
    </w:lvl>
    <w:lvl w:ilvl="3" w:tplc="04240001" w:tentative="1">
      <w:start w:val="1"/>
      <w:numFmt w:val="bullet"/>
      <w:lvlText w:val=""/>
      <w:lvlJc w:val="left"/>
      <w:pPr>
        <w:ind w:left="3940" w:hanging="360"/>
      </w:pPr>
      <w:rPr>
        <w:rFonts w:ascii="Symbol" w:hAnsi="Symbol" w:hint="default"/>
      </w:rPr>
    </w:lvl>
    <w:lvl w:ilvl="4" w:tplc="04240003" w:tentative="1">
      <w:start w:val="1"/>
      <w:numFmt w:val="bullet"/>
      <w:lvlText w:val="o"/>
      <w:lvlJc w:val="left"/>
      <w:pPr>
        <w:ind w:left="4660" w:hanging="360"/>
      </w:pPr>
      <w:rPr>
        <w:rFonts w:ascii="Courier New" w:hAnsi="Courier New" w:cs="Courier New" w:hint="default"/>
      </w:rPr>
    </w:lvl>
    <w:lvl w:ilvl="5" w:tplc="04240005" w:tentative="1">
      <w:start w:val="1"/>
      <w:numFmt w:val="bullet"/>
      <w:lvlText w:val=""/>
      <w:lvlJc w:val="left"/>
      <w:pPr>
        <w:ind w:left="5380" w:hanging="360"/>
      </w:pPr>
      <w:rPr>
        <w:rFonts w:ascii="Wingdings" w:hAnsi="Wingdings" w:hint="default"/>
      </w:rPr>
    </w:lvl>
    <w:lvl w:ilvl="6" w:tplc="04240001" w:tentative="1">
      <w:start w:val="1"/>
      <w:numFmt w:val="bullet"/>
      <w:lvlText w:val=""/>
      <w:lvlJc w:val="left"/>
      <w:pPr>
        <w:ind w:left="6100" w:hanging="360"/>
      </w:pPr>
      <w:rPr>
        <w:rFonts w:ascii="Symbol" w:hAnsi="Symbol" w:hint="default"/>
      </w:rPr>
    </w:lvl>
    <w:lvl w:ilvl="7" w:tplc="04240003" w:tentative="1">
      <w:start w:val="1"/>
      <w:numFmt w:val="bullet"/>
      <w:lvlText w:val="o"/>
      <w:lvlJc w:val="left"/>
      <w:pPr>
        <w:ind w:left="6820" w:hanging="360"/>
      </w:pPr>
      <w:rPr>
        <w:rFonts w:ascii="Courier New" w:hAnsi="Courier New" w:cs="Courier New" w:hint="default"/>
      </w:rPr>
    </w:lvl>
    <w:lvl w:ilvl="8" w:tplc="04240005" w:tentative="1">
      <w:start w:val="1"/>
      <w:numFmt w:val="bullet"/>
      <w:lvlText w:val=""/>
      <w:lvlJc w:val="left"/>
      <w:pPr>
        <w:ind w:left="7540" w:hanging="360"/>
      </w:pPr>
      <w:rPr>
        <w:rFonts w:ascii="Wingdings" w:hAnsi="Wingdings" w:hint="default"/>
      </w:rPr>
    </w:lvl>
  </w:abstractNum>
  <w:abstractNum w:abstractNumId="14" w15:restartNumberingAfterBreak="0">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7"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CF806CA"/>
    <w:multiLevelType w:val="hybridMultilevel"/>
    <w:tmpl w:val="6C6E2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4227086"/>
    <w:multiLevelType w:val="hybridMultilevel"/>
    <w:tmpl w:val="96B8A1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E9418C8"/>
    <w:multiLevelType w:val="hybridMultilevel"/>
    <w:tmpl w:val="5A8E7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2D1377"/>
    <w:multiLevelType w:val="hybridMultilevel"/>
    <w:tmpl w:val="705E2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F50B44"/>
    <w:multiLevelType w:val="hybridMultilevel"/>
    <w:tmpl w:val="2668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936CCA"/>
    <w:multiLevelType w:val="hybridMultilevel"/>
    <w:tmpl w:val="285A87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7824484"/>
    <w:multiLevelType w:val="hybridMultilevel"/>
    <w:tmpl w:val="680033F0"/>
    <w:lvl w:ilvl="0" w:tplc="1588717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E92B29"/>
    <w:multiLevelType w:val="hybridMultilevel"/>
    <w:tmpl w:val="C780F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2" w15:restartNumberingAfterBreak="0">
    <w:nsid w:val="44A40264"/>
    <w:multiLevelType w:val="hybridMultilevel"/>
    <w:tmpl w:val="777E8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642496"/>
    <w:multiLevelType w:val="hybridMultilevel"/>
    <w:tmpl w:val="A04E4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1F7F3D"/>
    <w:multiLevelType w:val="hybridMultilevel"/>
    <w:tmpl w:val="21DC666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8E1DA0"/>
    <w:multiLevelType w:val="hybridMultilevel"/>
    <w:tmpl w:val="931AB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C52892"/>
    <w:multiLevelType w:val="hybridMultilevel"/>
    <w:tmpl w:val="E746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6338BB"/>
    <w:multiLevelType w:val="hybridMultilevel"/>
    <w:tmpl w:val="4FC49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346590"/>
    <w:multiLevelType w:val="hybridMultilevel"/>
    <w:tmpl w:val="03AC2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5808CE"/>
    <w:multiLevelType w:val="hybridMultilevel"/>
    <w:tmpl w:val="EB467A14"/>
    <w:lvl w:ilvl="0" w:tplc="C66CCC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022142D"/>
    <w:multiLevelType w:val="hybridMultilevel"/>
    <w:tmpl w:val="C5B2F6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1D2AB8"/>
    <w:multiLevelType w:val="hybridMultilevel"/>
    <w:tmpl w:val="FCF005C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6E00C6"/>
    <w:multiLevelType w:val="hybridMultilevel"/>
    <w:tmpl w:val="7A4AD95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E53D52"/>
    <w:multiLevelType w:val="hybridMultilevel"/>
    <w:tmpl w:val="703C4B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79965247"/>
    <w:multiLevelType w:val="hybridMultilevel"/>
    <w:tmpl w:val="AE4AF9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50"/>
  </w:num>
  <w:num w:numId="3">
    <w:abstractNumId w:val="29"/>
  </w:num>
  <w:num w:numId="4">
    <w:abstractNumId w:val="53"/>
  </w:num>
  <w:num w:numId="5">
    <w:abstractNumId w:val="35"/>
  </w:num>
  <w:num w:numId="6">
    <w:abstractNumId w:val="16"/>
  </w:num>
  <w:num w:numId="7">
    <w:abstractNumId w:val="17"/>
  </w:num>
  <w:num w:numId="8">
    <w:abstractNumId w:val="15"/>
  </w:num>
  <w:num w:numId="9">
    <w:abstractNumId w:val="44"/>
  </w:num>
  <w:num w:numId="10">
    <w:abstractNumId w:val="36"/>
  </w:num>
  <w:num w:numId="11">
    <w:abstractNumId w:val="49"/>
  </w:num>
  <w:num w:numId="12">
    <w:abstractNumId w:val="41"/>
  </w:num>
  <w:num w:numId="13">
    <w:abstractNumId w:val="31"/>
  </w:num>
  <w:num w:numId="14">
    <w:abstractNumId w:val="51"/>
  </w:num>
  <w:num w:numId="15">
    <w:abstractNumId w:val="22"/>
  </w:num>
  <w:num w:numId="1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23"/>
  </w:num>
  <w:num w:numId="20">
    <w:abstractNumId w:val="25"/>
  </w:num>
  <w:num w:numId="21">
    <w:abstractNumId w:val="32"/>
  </w:num>
  <w:num w:numId="22">
    <w:abstractNumId w:val="13"/>
  </w:num>
  <w:num w:numId="23">
    <w:abstractNumId w:val="40"/>
  </w:num>
  <w:num w:numId="24">
    <w:abstractNumId w:val="21"/>
  </w:num>
  <w:num w:numId="25">
    <w:abstractNumId w:val="45"/>
  </w:num>
  <w:num w:numId="26">
    <w:abstractNumId w:val="48"/>
  </w:num>
  <w:num w:numId="27">
    <w:abstractNumId w:val="39"/>
  </w:num>
  <w:num w:numId="28">
    <w:abstractNumId w:val="46"/>
  </w:num>
  <w:num w:numId="29">
    <w:abstractNumId w:val="42"/>
  </w:num>
  <w:num w:numId="30">
    <w:abstractNumId w:val="38"/>
  </w:num>
  <w:num w:numId="31">
    <w:abstractNumId w:val="27"/>
  </w:num>
  <w:num w:numId="32">
    <w:abstractNumId w:val="24"/>
  </w:num>
  <w:num w:numId="33">
    <w:abstractNumId w:val="33"/>
  </w:num>
  <w:num w:numId="34">
    <w:abstractNumId w:val="52"/>
  </w:num>
  <w:num w:numId="35">
    <w:abstractNumId w:val="12"/>
  </w:num>
  <w:num w:numId="36">
    <w:abstractNumId w:val="30"/>
  </w:num>
  <w:num w:numId="37">
    <w:abstractNumId w:val="19"/>
  </w:num>
  <w:num w:numId="38">
    <w:abstractNumId w:val="47"/>
  </w:num>
  <w:num w:numId="39">
    <w:abstractNumId w:val="26"/>
  </w:num>
  <w:num w:numId="40">
    <w:abstractNumId w:val="37"/>
  </w:num>
  <w:num w:numId="41">
    <w:abstractNumId w:val="34"/>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8"/>
  </w:num>
  <w:num w:numId="45">
    <w:abstractNumId w:val="11"/>
  </w:num>
  <w:num w:numId="46">
    <w:abstractNumId w:val="42"/>
  </w:num>
  <w:num w:numId="47">
    <w:abstractNumId w:val="4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7B70"/>
    <w:rsid w:val="00030E62"/>
    <w:rsid w:val="000312EB"/>
    <w:rsid w:val="00031F3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1020"/>
    <w:rsid w:val="0004271D"/>
    <w:rsid w:val="000432F3"/>
    <w:rsid w:val="000447F1"/>
    <w:rsid w:val="000450D0"/>
    <w:rsid w:val="00045514"/>
    <w:rsid w:val="00045598"/>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51B4"/>
    <w:rsid w:val="000757EF"/>
    <w:rsid w:val="0007657A"/>
    <w:rsid w:val="00077E00"/>
    <w:rsid w:val="00077FD3"/>
    <w:rsid w:val="00082914"/>
    <w:rsid w:val="00083E51"/>
    <w:rsid w:val="00084929"/>
    <w:rsid w:val="00084ABA"/>
    <w:rsid w:val="00087555"/>
    <w:rsid w:val="00091220"/>
    <w:rsid w:val="000913AB"/>
    <w:rsid w:val="0009212C"/>
    <w:rsid w:val="000957C7"/>
    <w:rsid w:val="00096101"/>
    <w:rsid w:val="000A0B42"/>
    <w:rsid w:val="000A3436"/>
    <w:rsid w:val="000A35AF"/>
    <w:rsid w:val="000A36A5"/>
    <w:rsid w:val="000A381C"/>
    <w:rsid w:val="000A3CA7"/>
    <w:rsid w:val="000A4682"/>
    <w:rsid w:val="000A6BE1"/>
    <w:rsid w:val="000A6C1C"/>
    <w:rsid w:val="000A6E2A"/>
    <w:rsid w:val="000B0646"/>
    <w:rsid w:val="000B0E7C"/>
    <w:rsid w:val="000B1ADC"/>
    <w:rsid w:val="000B26E1"/>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C575C"/>
    <w:rsid w:val="000D09B4"/>
    <w:rsid w:val="000D0E36"/>
    <w:rsid w:val="000D1809"/>
    <w:rsid w:val="000D1935"/>
    <w:rsid w:val="000D1BFC"/>
    <w:rsid w:val="000D1E5D"/>
    <w:rsid w:val="000D1F8F"/>
    <w:rsid w:val="000D23C3"/>
    <w:rsid w:val="000D2B4B"/>
    <w:rsid w:val="000D2DD1"/>
    <w:rsid w:val="000D354C"/>
    <w:rsid w:val="000D35E0"/>
    <w:rsid w:val="000D3C3D"/>
    <w:rsid w:val="000D467A"/>
    <w:rsid w:val="000D5E23"/>
    <w:rsid w:val="000D660F"/>
    <w:rsid w:val="000D67BB"/>
    <w:rsid w:val="000E0242"/>
    <w:rsid w:val="000E07A1"/>
    <w:rsid w:val="000E1566"/>
    <w:rsid w:val="000E1A5C"/>
    <w:rsid w:val="000E1BFC"/>
    <w:rsid w:val="000E3F10"/>
    <w:rsid w:val="000E447F"/>
    <w:rsid w:val="000E4E2E"/>
    <w:rsid w:val="000E568D"/>
    <w:rsid w:val="000E74A9"/>
    <w:rsid w:val="000E76FB"/>
    <w:rsid w:val="000E7819"/>
    <w:rsid w:val="000E7C20"/>
    <w:rsid w:val="000F1155"/>
    <w:rsid w:val="000F3B88"/>
    <w:rsid w:val="000F4CE1"/>
    <w:rsid w:val="000F58F3"/>
    <w:rsid w:val="000F5AF4"/>
    <w:rsid w:val="000F6CBE"/>
    <w:rsid w:val="000F7959"/>
    <w:rsid w:val="001001DC"/>
    <w:rsid w:val="00101993"/>
    <w:rsid w:val="00102BAB"/>
    <w:rsid w:val="00103849"/>
    <w:rsid w:val="00103B5E"/>
    <w:rsid w:val="00104438"/>
    <w:rsid w:val="001065CC"/>
    <w:rsid w:val="001078A1"/>
    <w:rsid w:val="0011073B"/>
    <w:rsid w:val="00110FB5"/>
    <w:rsid w:val="001114EF"/>
    <w:rsid w:val="001115FB"/>
    <w:rsid w:val="00113412"/>
    <w:rsid w:val="0011412B"/>
    <w:rsid w:val="001141DC"/>
    <w:rsid w:val="00114946"/>
    <w:rsid w:val="0011677B"/>
    <w:rsid w:val="00116E0A"/>
    <w:rsid w:val="0011798F"/>
    <w:rsid w:val="00120269"/>
    <w:rsid w:val="00120EEA"/>
    <w:rsid w:val="00121352"/>
    <w:rsid w:val="00122858"/>
    <w:rsid w:val="00123236"/>
    <w:rsid w:val="0012361A"/>
    <w:rsid w:val="00123767"/>
    <w:rsid w:val="00123D2A"/>
    <w:rsid w:val="001241B8"/>
    <w:rsid w:val="001243F1"/>
    <w:rsid w:val="00125BAF"/>
    <w:rsid w:val="00125ECD"/>
    <w:rsid w:val="001260F9"/>
    <w:rsid w:val="00126198"/>
    <w:rsid w:val="00126F57"/>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CF"/>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967"/>
    <w:rsid w:val="00191D9A"/>
    <w:rsid w:val="00192D58"/>
    <w:rsid w:val="00194A26"/>
    <w:rsid w:val="00195ADA"/>
    <w:rsid w:val="001961B0"/>
    <w:rsid w:val="0019640C"/>
    <w:rsid w:val="00197888"/>
    <w:rsid w:val="001A0CAB"/>
    <w:rsid w:val="001A12BB"/>
    <w:rsid w:val="001A4CA5"/>
    <w:rsid w:val="001A50A5"/>
    <w:rsid w:val="001A57EC"/>
    <w:rsid w:val="001A5D4E"/>
    <w:rsid w:val="001A6831"/>
    <w:rsid w:val="001A712E"/>
    <w:rsid w:val="001A7197"/>
    <w:rsid w:val="001A71E4"/>
    <w:rsid w:val="001A72AA"/>
    <w:rsid w:val="001B11BF"/>
    <w:rsid w:val="001B2471"/>
    <w:rsid w:val="001B50BD"/>
    <w:rsid w:val="001B6AF5"/>
    <w:rsid w:val="001B7348"/>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36EB"/>
    <w:rsid w:val="001E402C"/>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7FB"/>
    <w:rsid w:val="00202CF0"/>
    <w:rsid w:val="00203EA1"/>
    <w:rsid w:val="00205389"/>
    <w:rsid w:val="002064FE"/>
    <w:rsid w:val="00210B05"/>
    <w:rsid w:val="00210C5C"/>
    <w:rsid w:val="002123F4"/>
    <w:rsid w:val="00213063"/>
    <w:rsid w:val="00213B4E"/>
    <w:rsid w:val="00214B50"/>
    <w:rsid w:val="0021506B"/>
    <w:rsid w:val="002159FA"/>
    <w:rsid w:val="00216D78"/>
    <w:rsid w:val="002173B7"/>
    <w:rsid w:val="00217E30"/>
    <w:rsid w:val="002203A3"/>
    <w:rsid w:val="00220404"/>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250"/>
    <w:rsid w:val="002553FA"/>
    <w:rsid w:val="00255C55"/>
    <w:rsid w:val="002619FA"/>
    <w:rsid w:val="00261F34"/>
    <w:rsid w:val="00261FBD"/>
    <w:rsid w:val="00262855"/>
    <w:rsid w:val="002638C5"/>
    <w:rsid w:val="00264B4E"/>
    <w:rsid w:val="00264E00"/>
    <w:rsid w:val="00265DD0"/>
    <w:rsid w:val="00266679"/>
    <w:rsid w:val="002673F8"/>
    <w:rsid w:val="00267CF6"/>
    <w:rsid w:val="00267DFC"/>
    <w:rsid w:val="0027086E"/>
    <w:rsid w:val="00270E0D"/>
    <w:rsid w:val="00270F3D"/>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663"/>
    <w:rsid w:val="00295B48"/>
    <w:rsid w:val="0029673C"/>
    <w:rsid w:val="002A074D"/>
    <w:rsid w:val="002A1D85"/>
    <w:rsid w:val="002A2569"/>
    <w:rsid w:val="002A3AE1"/>
    <w:rsid w:val="002A6DAC"/>
    <w:rsid w:val="002B051F"/>
    <w:rsid w:val="002B0E01"/>
    <w:rsid w:val="002B1216"/>
    <w:rsid w:val="002B2912"/>
    <w:rsid w:val="002B2E56"/>
    <w:rsid w:val="002B2FF0"/>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43"/>
    <w:rsid w:val="002D4BEE"/>
    <w:rsid w:val="002D5729"/>
    <w:rsid w:val="002D72B7"/>
    <w:rsid w:val="002E108A"/>
    <w:rsid w:val="002E1694"/>
    <w:rsid w:val="002E39F7"/>
    <w:rsid w:val="002E6088"/>
    <w:rsid w:val="002E6948"/>
    <w:rsid w:val="002E72F0"/>
    <w:rsid w:val="002E74CC"/>
    <w:rsid w:val="002F0283"/>
    <w:rsid w:val="002F15A8"/>
    <w:rsid w:val="002F1AC5"/>
    <w:rsid w:val="002F36E0"/>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7F4"/>
    <w:rsid w:val="00313A5F"/>
    <w:rsid w:val="00313C00"/>
    <w:rsid w:val="003140AD"/>
    <w:rsid w:val="00314386"/>
    <w:rsid w:val="0031475C"/>
    <w:rsid w:val="003153D6"/>
    <w:rsid w:val="003155A0"/>
    <w:rsid w:val="00316475"/>
    <w:rsid w:val="003165D0"/>
    <w:rsid w:val="003179E0"/>
    <w:rsid w:val="003203EE"/>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907"/>
    <w:rsid w:val="00365BC9"/>
    <w:rsid w:val="00365C77"/>
    <w:rsid w:val="00367274"/>
    <w:rsid w:val="00370357"/>
    <w:rsid w:val="00370D09"/>
    <w:rsid w:val="003733F0"/>
    <w:rsid w:val="00373536"/>
    <w:rsid w:val="00373FBC"/>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4BE4"/>
    <w:rsid w:val="003C5F79"/>
    <w:rsid w:val="003C6557"/>
    <w:rsid w:val="003C6D60"/>
    <w:rsid w:val="003D0429"/>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7BE3"/>
    <w:rsid w:val="00427E38"/>
    <w:rsid w:val="004304E6"/>
    <w:rsid w:val="00430EC5"/>
    <w:rsid w:val="004314A7"/>
    <w:rsid w:val="00431A18"/>
    <w:rsid w:val="004326D7"/>
    <w:rsid w:val="00433446"/>
    <w:rsid w:val="004338A3"/>
    <w:rsid w:val="0043454B"/>
    <w:rsid w:val="004350DD"/>
    <w:rsid w:val="00436259"/>
    <w:rsid w:val="004367E5"/>
    <w:rsid w:val="00436A36"/>
    <w:rsid w:val="00436AD5"/>
    <w:rsid w:val="00436D27"/>
    <w:rsid w:val="004405E4"/>
    <w:rsid w:val="0044148D"/>
    <w:rsid w:val="0044153A"/>
    <w:rsid w:val="00441C1E"/>
    <w:rsid w:val="004425B5"/>
    <w:rsid w:val="00442655"/>
    <w:rsid w:val="00446B2F"/>
    <w:rsid w:val="00450654"/>
    <w:rsid w:val="00450878"/>
    <w:rsid w:val="00451D71"/>
    <w:rsid w:val="00452957"/>
    <w:rsid w:val="00453EF0"/>
    <w:rsid w:val="00455872"/>
    <w:rsid w:val="004568D4"/>
    <w:rsid w:val="0045796F"/>
    <w:rsid w:val="00457D35"/>
    <w:rsid w:val="00457D7C"/>
    <w:rsid w:val="004627C8"/>
    <w:rsid w:val="00463D91"/>
    <w:rsid w:val="00464177"/>
    <w:rsid w:val="00465B88"/>
    <w:rsid w:val="0046625D"/>
    <w:rsid w:val="004678CC"/>
    <w:rsid w:val="004714ED"/>
    <w:rsid w:val="004716E5"/>
    <w:rsid w:val="00472A81"/>
    <w:rsid w:val="00472F10"/>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061"/>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794"/>
    <w:rsid w:val="004D3DB0"/>
    <w:rsid w:val="004D4F21"/>
    <w:rsid w:val="004D5FC7"/>
    <w:rsid w:val="004D6252"/>
    <w:rsid w:val="004D627D"/>
    <w:rsid w:val="004D6401"/>
    <w:rsid w:val="004D6FB8"/>
    <w:rsid w:val="004D7F74"/>
    <w:rsid w:val="004E0868"/>
    <w:rsid w:val="004E0E16"/>
    <w:rsid w:val="004E14FC"/>
    <w:rsid w:val="004E2653"/>
    <w:rsid w:val="004E3697"/>
    <w:rsid w:val="004E37B8"/>
    <w:rsid w:val="004E4507"/>
    <w:rsid w:val="004E5858"/>
    <w:rsid w:val="004E5BE4"/>
    <w:rsid w:val="004E6A49"/>
    <w:rsid w:val="004E6FA3"/>
    <w:rsid w:val="004E78AD"/>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0367"/>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6FD5"/>
    <w:rsid w:val="00537AB7"/>
    <w:rsid w:val="00540670"/>
    <w:rsid w:val="00540A7A"/>
    <w:rsid w:val="00540F2B"/>
    <w:rsid w:val="0054133C"/>
    <w:rsid w:val="00541C2E"/>
    <w:rsid w:val="00541E70"/>
    <w:rsid w:val="00544295"/>
    <w:rsid w:val="00544AC9"/>
    <w:rsid w:val="00544D57"/>
    <w:rsid w:val="0054515B"/>
    <w:rsid w:val="00546374"/>
    <w:rsid w:val="00546693"/>
    <w:rsid w:val="005515D9"/>
    <w:rsid w:val="005526A0"/>
    <w:rsid w:val="00553E39"/>
    <w:rsid w:val="00554219"/>
    <w:rsid w:val="005567FB"/>
    <w:rsid w:val="00560321"/>
    <w:rsid w:val="0056306B"/>
    <w:rsid w:val="00563919"/>
    <w:rsid w:val="00563B18"/>
    <w:rsid w:val="005651C8"/>
    <w:rsid w:val="00565340"/>
    <w:rsid w:val="005665F3"/>
    <w:rsid w:val="00566874"/>
    <w:rsid w:val="00566B4C"/>
    <w:rsid w:val="0057122E"/>
    <w:rsid w:val="00572F8B"/>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2AF"/>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99A"/>
    <w:rsid w:val="005D7C1C"/>
    <w:rsid w:val="005E11BA"/>
    <w:rsid w:val="005E146D"/>
    <w:rsid w:val="005E1771"/>
    <w:rsid w:val="005E20A1"/>
    <w:rsid w:val="005E2E98"/>
    <w:rsid w:val="005E42E0"/>
    <w:rsid w:val="005E46A3"/>
    <w:rsid w:val="005F01EC"/>
    <w:rsid w:val="005F0363"/>
    <w:rsid w:val="005F0429"/>
    <w:rsid w:val="005F0878"/>
    <w:rsid w:val="005F1AA5"/>
    <w:rsid w:val="005F2826"/>
    <w:rsid w:val="005F54FE"/>
    <w:rsid w:val="00600021"/>
    <w:rsid w:val="006001A8"/>
    <w:rsid w:val="006002A7"/>
    <w:rsid w:val="006004AE"/>
    <w:rsid w:val="0060147A"/>
    <w:rsid w:val="006029E5"/>
    <w:rsid w:val="0060359B"/>
    <w:rsid w:val="00603B52"/>
    <w:rsid w:val="00604EF0"/>
    <w:rsid w:val="006059EE"/>
    <w:rsid w:val="00605F26"/>
    <w:rsid w:val="006072C2"/>
    <w:rsid w:val="00607FDB"/>
    <w:rsid w:val="0061053F"/>
    <w:rsid w:val="00610B24"/>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A11"/>
    <w:rsid w:val="00621B63"/>
    <w:rsid w:val="00621EFF"/>
    <w:rsid w:val="006224A4"/>
    <w:rsid w:val="00624420"/>
    <w:rsid w:val="006260EA"/>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6E88"/>
    <w:rsid w:val="006477D6"/>
    <w:rsid w:val="00651AD1"/>
    <w:rsid w:val="0065203B"/>
    <w:rsid w:val="006523AF"/>
    <w:rsid w:val="00652BFF"/>
    <w:rsid w:val="00654B52"/>
    <w:rsid w:val="00655E45"/>
    <w:rsid w:val="006560B6"/>
    <w:rsid w:val="006563D2"/>
    <w:rsid w:val="0065770F"/>
    <w:rsid w:val="00657AA5"/>
    <w:rsid w:val="0066168A"/>
    <w:rsid w:val="00661749"/>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C6F"/>
    <w:rsid w:val="00677D34"/>
    <w:rsid w:val="00680730"/>
    <w:rsid w:val="00681130"/>
    <w:rsid w:val="00681553"/>
    <w:rsid w:val="00681FDB"/>
    <w:rsid w:val="0068383C"/>
    <w:rsid w:val="0068387A"/>
    <w:rsid w:val="006838ED"/>
    <w:rsid w:val="006838F5"/>
    <w:rsid w:val="006839FC"/>
    <w:rsid w:val="006849EB"/>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5A9D"/>
    <w:rsid w:val="0069614E"/>
    <w:rsid w:val="006973FA"/>
    <w:rsid w:val="006A0512"/>
    <w:rsid w:val="006A0883"/>
    <w:rsid w:val="006A3E27"/>
    <w:rsid w:val="006A5772"/>
    <w:rsid w:val="006A73E6"/>
    <w:rsid w:val="006B0748"/>
    <w:rsid w:val="006B0D9D"/>
    <w:rsid w:val="006B11DC"/>
    <w:rsid w:val="006B14E2"/>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F029E"/>
    <w:rsid w:val="006F1408"/>
    <w:rsid w:val="006F2C27"/>
    <w:rsid w:val="006F2CC6"/>
    <w:rsid w:val="006F320C"/>
    <w:rsid w:val="006F3431"/>
    <w:rsid w:val="006F3566"/>
    <w:rsid w:val="006F3801"/>
    <w:rsid w:val="006F5D25"/>
    <w:rsid w:val="006F5D6A"/>
    <w:rsid w:val="006F5ECF"/>
    <w:rsid w:val="006F6C2C"/>
    <w:rsid w:val="0070056F"/>
    <w:rsid w:val="0070106D"/>
    <w:rsid w:val="00701E0E"/>
    <w:rsid w:val="007025E8"/>
    <w:rsid w:val="00703EC0"/>
    <w:rsid w:val="00704A04"/>
    <w:rsid w:val="007077A6"/>
    <w:rsid w:val="007103D6"/>
    <w:rsid w:val="007113CA"/>
    <w:rsid w:val="00711450"/>
    <w:rsid w:val="00711AE0"/>
    <w:rsid w:val="00714007"/>
    <w:rsid w:val="0071453B"/>
    <w:rsid w:val="007156D2"/>
    <w:rsid w:val="0071573C"/>
    <w:rsid w:val="00717AAE"/>
    <w:rsid w:val="007228F0"/>
    <w:rsid w:val="00724D18"/>
    <w:rsid w:val="007253FE"/>
    <w:rsid w:val="007258EB"/>
    <w:rsid w:val="007259B5"/>
    <w:rsid w:val="00730C2B"/>
    <w:rsid w:val="00731462"/>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21B"/>
    <w:rsid w:val="007424D2"/>
    <w:rsid w:val="007425FD"/>
    <w:rsid w:val="007429FB"/>
    <w:rsid w:val="00742DDB"/>
    <w:rsid w:val="00744682"/>
    <w:rsid w:val="00745994"/>
    <w:rsid w:val="00745C4A"/>
    <w:rsid w:val="00746CD5"/>
    <w:rsid w:val="00746FEE"/>
    <w:rsid w:val="00747514"/>
    <w:rsid w:val="007513EA"/>
    <w:rsid w:val="00751634"/>
    <w:rsid w:val="007517E3"/>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43B"/>
    <w:rsid w:val="0077169D"/>
    <w:rsid w:val="00771C35"/>
    <w:rsid w:val="00772DB0"/>
    <w:rsid w:val="007737AE"/>
    <w:rsid w:val="00774262"/>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C33"/>
    <w:rsid w:val="007C4D6D"/>
    <w:rsid w:val="007C5953"/>
    <w:rsid w:val="007C6C72"/>
    <w:rsid w:val="007C7F86"/>
    <w:rsid w:val="007C7F8A"/>
    <w:rsid w:val="007D0067"/>
    <w:rsid w:val="007D099F"/>
    <w:rsid w:val="007D11C9"/>
    <w:rsid w:val="007D3213"/>
    <w:rsid w:val="007D4E2A"/>
    <w:rsid w:val="007D4FE9"/>
    <w:rsid w:val="007D518D"/>
    <w:rsid w:val="007D6DDD"/>
    <w:rsid w:val="007D714C"/>
    <w:rsid w:val="007D717D"/>
    <w:rsid w:val="007D76F4"/>
    <w:rsid w:val="007E01B1"/>
    <w:rsid w:val="007E0B9A"/>
    <w:rsid w:val="007E310C"/>
    <w:rsid w:val="007E3606"/>
    <w:rsid w:val="007E43D3"/>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5C2"/>
    <w:rsid w:val="00814E61"/>
    <w:rsid w:val="008157FF"/>
    <w:rsid w:val="0081584A"/>
    <w:rsid w:val="008160D4"/>
    <w:rsid w:val="008200DB"/>
    <w:rsid w:val="00821075"/>
    <w:rsid w:val="0082176E"/>
    <w:rsid w:val="0082259A"/>
    <w:rsid w:val="00822809"/>
    <w:rsid w:val="0082447A"/>
    <w:rsid w:val="008246BB"/>
    <w:rsid w:val="008249A4"/>
    <w:rsid w:val="00824BDB"/>
    <w:rsid w:val="00825C25"/>
    <w:rsid w:val="008263DE"/>
    <w:rsid w:val="00826411"/>
    <w:rsid w:val="0082654F"/>
    <w:rsid w:val="0082688A"/>
    <w:rsid w:val="008275D6"/>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29A1"/>
    <w:rsid w:val="008442ED"/>
    <w:rsid w:val="008454F9"/>
    <w:rsid w:val="0084666E"/>
    <w:rsid w:val="00847E07"/>
    <w:rsid w:val="0085320D"/>
    <w:rsid w:val="00853FF5"/>
    <w:rsid w:val="00854086"/>
    <w:rsid w:val="00855636"/>
    <w:rsid w:val="0085668B"/>
    <w:rsid w:val="008572A8"/>
    <w:rsid w:val="00857F6B"/>
    <w:rsid w:val="0086033B"/>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AC9"/>
    <w:rsid w:val="0088341A"/>
    <w:rsid w:val="00883FE0"/>
    <w:rsid w:val="00885B28"/>
    <w:rsid w:val="008906D9"/>
    <w:rsid w:val="00891DD9"/>
    <w:rsid w:val="00891E98"/>
    <w:rsid w:val="008928E5"/>
    <w:rsid w:val="00893494"/>
    <w:rsid w:val="00893A69"/>
    <w:rsid w:val="00896F3B"/>
    <w:rsid w:val="00896FDB"/>
    <w:rsid w:val="00897418"/>
    <w:rsid w:val="0089796B"/>
    <w:rsid w:val="00897A12"/>
    <w:rsid w:val="00897A34"/>
    <w:rsid w:val="00897D54"/>
    <w:rsid w:val="008A1129"/>
    <w:rsid w:val="008A163C"/>
    <w:rsid w:val="008A3835"/>
    <w:rsid w:val="008A5BF6"/>
    <w:rsid w:val="008A6677"/>
    <w:rsid w:val="008A69D8"/>
    <w:rsid w:val="008A7737"/>
    <w:rsid w:val="008B0B21"/>
    <w:rsid w:val="008B0CB4"/>
    <w:rsid w:val="008B117D"/>
    <w:rsid w:val="008B1931"/>
    <w:rsid w:val="008B1977"/>
    <w:rsid w:val="008B225A"/>
    <w:rsid w:val="008B3308"/>
    <w:rsid w:val="008B39E4"/>
    <w:rsid w:val="008B3D1E"/>
    <w:rsid w:val="008B43B6"/>
    <w:rsid w:val="008B47D4"/>
    <w:rsid w:val="008B5708"/>
    <w:rsid w:val="008B596E"/>
    <w:rsid w:val="008B6B5B"/>
    <w:rsid w:val="008C002C"/>
    <w:rsid w:val="008C06FE"/>
    <w:rsid w:val="008C0803"/>
    <w:rsid w:val="008C09A2"/>
    <w:rsid w:val="008C1481"/>
    <w:rsid w:val="008C18CD"/>
    <w:rsid w:val="008C262D"/>
    <w:rsid w:val="008C2E1E"/>
    <w:rsid w:val="008C3B64"/>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9F7"/>
    <w:rsid w:val="008E7AE6"/>
    <w:rsid w:val="008F083B"/>
    <w:rsid w:val="008F0C81"/>
    <w:rsid w:val="008F1EE4"/>
    <w:rsid w:val="008F2562"/>
    <w:rsid w:val="008F4753"/>
    <w:rsid w:val="008F75E0"/>
    <w:rsid w:val="008F7698"/>
    <w:rsid w:val="009015F5"/>
    <w:rsid w:val="00901AF5"/>
    <w:rsid w:val="00901B51"/>
    <w:rsid w:val="009042EC"/>
    <w:rsid w:val="009050EF"/>
    <w:rsid w:val="00905E7B"/>
    <w:rsid w:val="009074BE"/>
    <w:rsid w:val="00910125"/>
    <w:rsid w:val="009105A1"/>
    <w:rsid w:val="00910B8F"/>
    <w:rsid w:val="00910CA9"/>
    <w:rsid w:val="00911B38"/>
    <w:rsid w:val="009135B2"/>
    <w:rsid w:val="0091682B"/>
    <w:rsid w:val="00917077"/>
    <w:rsid w:val="009176E6"/>
    <w:rsid w:val="0092046B"/>
    <w:rsid w:val="0092098A"/>
    <w:rsid w:val="00922C7F"/>
    <w:rsid w:val="00922FDE"/>
    <w:rsid w:val="00924438"/>
    <w:rsid w:val="00924877"/>
    <w:rsid w:val="00924890"/>
    <w:rsid w:val="00926329"/>
    <w:rsid w:val="00926843"/>
    <w:rsid w:val="00927995"/>
    <w:rsid w:val="009313B8"/>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DB1"/>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DF4"/>
    <w:rsid w:val="009D6A2A"/>
    <w:rsid w:val="009D7543"/>
    <w:rsid w:val="009D7BD0"/>
    <w:rsid w:val="009E0588"/>
    <w:rsid w:val="009E0CC6"/>
    <w:rsid w:val="009E0F16"/>
    <w:rsid w:val="009E1306"/>
    <w:rsid w:val="009E1D46"/>
    <w:rsid w:val="009E2DAA"/>
    <w:rsid w:val="009E3474"/>
    <w:rsid w:val="009E38CE"/>
    <w:rsid w:val="009E46EB"/>
    <w:rsid w:val="009E5BAC"/>
    <w:rsid w:val="009F212E"/>
    <w:rsid w:val="009F4194"/>
    <w:rsid w:val="009F4910"/>
    <w:rsid w:val="009F56B2"/>
    <w:rsid w:val="009F5DC4"/>
    <w:rsid w:val="009F674D"/>
    <w:rsid w:val="009F6D5E"/>
    <w:rsid w:val="009F7290"/>
    <w:rsid w:val="009F7B9D"/>
    <w:rsid w:val="009F7D95"/>
    <w:rsid w:val="00A00C75"/>
    <w:rsid w:val="00A01020"/>
    <w:rsid w:val="00A01D3E"/>
    <w:rsid w:val="00A02DCF"/>
    <w:rsid w:val="00A02DFB"/>
    <w:rsid w:val="00A031B9"/>
    <w:rsid w:val="00A03533"/>
    <w:rsid w:val="00A037B0"/>
    <w:rsid w:val="00A04703"/>
    <w:rsid w:val="00A05687"/>
    <w:rsid w:val="00A05970"/>
    <w:rsid w:val="00A05B60"/>
    <w:rsid w:val="00A05B9E"/>
    <w:rsid w:val="00A06EDF"/>
    <w:rsid w:val="00A078F1"/>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499B"/>
    <w:rsid w:val="00A26839"/>
    <w:rsid w:val="00A27381"/>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583"/>
    <w:rsid w:val="00A507F4"/>
    <w:rsid w:val="00A54055"/>
    <w:rsid w:val="00A556A0"/>
    <w:rsid w:val="00A5709C"/>
    <w:rsid w:val="00A5719F"/>
    <w:rsid w:val="00A60951"/>
    <w:rsid w:val="00A60EDD"/>
    <w:rsid w:val="00A61448"/>
    <w:rsid w:val="00A61788"/>
    <w:rsid w:val="00A63387"/>
    <w:rsid w:val="00A64628"/>
    <w:rsid w:val="00A650A1"/>
    <w:rsid w:val="00A65B00"/>
    <w:rsid w:val="00A661DD"/>
    <w:rsid w:val="00A66679"/>
    <w:rsid w:val="00A712BA"/>
    <w:rsid w:val="00A7159A"/>
    <w:rsid w:val="00A723F0"/>
    <w:rsid w:val="00A72C6A"/>
    <w:rsid w:val="00A72F8B"/>
    <w:rsid w:val="00A739C7"/>
    <w:rsid w:val="00A73E16"/>
    <w:rsid w:val="00A75419"/>
    <w:rsid w:val="00A76251"/>
    <w:rsid w:val="00A776AC"/>
    <w:rsid w:val="00A77A95"/>
    <w:rsid w:val="00A8053B"/>
    <w:rsid w:val="00A818C2"/>
    <w:rsid w:val="00A81A88"/>
    <w:rsid w:val="00A81A9D"/>
    <w:rsid w:val="00A82123"/>
    <w:rsid w:val="00A839DE"/>
    <w:rsid w:val="00A8497E"/>
    <w:rsid w:val="00A84E82"/>
    <w:rsid w:val="00A85FDA"/>
    <w:rsid w:val="00A86BB7"/>
    <w:rsid w:val="00A86DE0"/>
    <w:rsid w:val="00A913E8"/>
    <w:rsid w:val="00A91984"/>
    <w:rsid w:val="00A92F51"/>
    <w:rsid w:val="00A93073"/>
    <w:rsid w:val="00A962BB"/>
    <w:rsid w:val="00AA0BA9"/>
    <w:rsid w:val="00AA13C3"/>
    <w:rsid w:val="00AA19C0"/>
    <w:rsid w:val="00AA1C38"/>
    <w:rsid w:val="00AA2A12"/>
    <w:rsid w:val="00AA374E"/>
    <w:rsid w:val="00AA4164"/>
    <w:rsid w:val="00AA4289"/>
    <w:rsid w:val="00AA4774"/>
    <w:rsid w:val="00AA652D"/>
    <w:rsid w:val="00AA66FF"/>
    <w:rsid w:val="00AA6B59"/>
    <w:rsid w:val="00AB12EB"/>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1E2"/>
    <w:rsid w:val="00AE089B"/>
    <w:rsid w:val="00AE1441"/>
    <w:rsid w:val="00AE1A28"/>
    <w:rsid w:val="00AE27AD"/>
    <w:rsid w:val="00AE409E"/>
    <w:rsid w:val="00AE5C0E"/>
    <w:rsid w:val="00AE7235"/>
    <w:rsid w:val="00AF0794"/>
    <w:rsid w:val="00AF1348"/>
    <w:rsid w:val="00AF1639"/>
    <w:rsid w:val="00AF1B61"/>
    <w:rsid w:val="00AF201C"/>
    <w:rsid w:val="00AF2909"/>
    <w:rsid w:val="00AF3273"/>
    <w:rsid w:val="00AF38AE"/>
    <w:rsid w:val="00AF51B9"/>
    <w:rsid w:val="00AF602B"/>
    <w:rsid w:val="00AF6CB8"/>
    <w:rsid w:val="00B00A7E"/>
    <w:rsid w:val="00B0278B"/>
    <w:rsid w:val="00B033C6"/>
    <w:rsid w:val="00B03A8F"/>
    <w:rsid w:val="00B04541"/>
    <w:rsid w:val="00B0466D"/>
    <w:rsid w:val="00B052F7"/>
    <w:rsid w:val="00B0669E"/>
    <w:rsid w:val="00B06CC9"/>
    <w:rsid w:val="00B06D15"/>
    <w:rsid w:val="00B10815"/>
    <w:rsid w:val="00B10EB9"/>
    <w:rsid w:val="00B11095"/>
    <w:rsid w:val="00B11A63"/>
    <w:rsid w:val="00B125A1"/>
    <w:rsid w:val="00B13F50"/>
    <w:rsid w:val="00B14100"/>
    <w:rsid w:val="00B1490D"/>
    <w:rsid w:val="00B151CC"/>
    <w:rsid w:val="00B15A86"/>
    <w:rsid w:val="00B15C85"/>
    <w:rsid w:val="00B15EC4"/>
    <w:rsid w:val="00B160CA"/>
    <w:rsid w:val="00B16406"/>
    <w:rsid w:val="00B16555"/>
    <w:rsid w:val="00B1720F"/>
    <w:rsid w:val="00B20927"/>
    <w:rsid w:val="00B210CC"/>
    <w:rsid w:val="00B2154B"/>
    <w:rsid w:val="00B228B9"/>
    <w:rsid w:val="00B23FEC"/>
    <w:rsid w:val="00B243D3"/>
    <w:rsid w:val="00B25982"/>
    <w:rsid w:val="00B2606F"/>
    <w:rsid w:val="00B262CC"/>
    <w:rsid w:val="00B27459"/>
    <w:rsid w:val="00B2749D"/>
    <w:rsid w:val="00B27A97"/>
    <w:rsid w:val="00B30935"/>
    <w:rsid w:val="00B30A3C"/>
    <w:rsid w:val="00B321DE"/>
    <w:rsid w:val="00B33793"/>
    <w:rsid w:val="00B33E34"/>
    <w:rsid w:val="00B33EDF"/>
    <w:rsid w:val="00B344B3"/>
    <w:rsid w:val="00B34C04"/>
    <w:rsid w:val="00B36911"/>
    <w:rsid w:val="00B369F1"/>
    <w:rsid w:val="00B36C2C"/>
    <w:rsid w:val="00B37568"/>
    <w:rsid w:val="00B40D0D"/>
    <w:rsid w:val="00B41AEF"/>
    <w:rsid w:val="00B41B9D"/>
    <w:rsid w:val="00B4350B"/>
    <w:rsid w:val="00B43793"/>
    <w:rsid w:val="00B438A7"/>
    <w:rsid w:val="00B43C12"/>
    <w:rsid w:val="00B44167"/>
    <w:rsid w:val="00B4565F"/>
    <w:rsid w:val="00B45A56"/>
    <w:rsid w:val="00B46641"/>
    <w:rsid w:val="00B50722"/>
    <w:rsid w:val="00B53256"/>
    <w:rsid w:val="00B5338E"/>
    <w:rsid w:val="00B5401D"/>
    <w:rsid w:val="00B57B99"/>
    <w:rsid w:val="00B6067E"/>
    <w:rsid w:val="00B63271"/>
    <w:rsid w:val="00B646FC"/>
    <w:rsid w:val="00B64F31"/>
    <w:rsid w:val="00B65151"/>
    <w:rsid w:val="00B65373"/>
    <w:rsid w:val="00B6573E"/>
    <w:rsid w:val="00B6584A"/>
    <w:rsid w:val="00B676A5"/>
    <w:rsid w:val="00B679AD"/>
    <w:rsid w:val="00B707C6"/>
    <w:rsid w:val="00B70CF7"/>
    <w:rsid w:val="00B70D94"/>
    <w:rsid w:val="00B7262B"/>
    <w:rsid w:val="00B73B36"/>
    <w:rsid w:val="00B74813"/>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56D5"/>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3BB"/>
    <w:rsid w:val="00BE3964"/>
    <w:rsid w:val="00BE43BA"/>
    <w:rsid w:val="00BE4F78"/>
    <w:rsid w:val="00BE5D91"/>
    <w:rsid w:val="00BE62DD"/>
    <w:rsid w:val="00BF04A0"/>
    <w:rsid w:val="00BF0AAA"/>
    <w:rsid w:val="00BF1A59"/>
    <w:rsid w:val="00BF380E"/>
    <w:rsid w:val="00BF3833"/>
    <w:rsid w:val="00BF402C"/>
    <w:rsid w:val="00BF48F9"/>
    <w:rsid w:val="00BF627B"/>
    <w:rsid w:val="00BF6579"/>
    <w:rsid w:val="00BF6BD0"/>
    <w:rsid w:val="00BF71FF"/>
    <w:rsid w:val="00C0120D"/>
    <w:rsid w:val="00C022A3"/>
    <w:rsid w:val="00C02CA6"/>
    <w:rsid w:val="00C04A3A"/>
    <w:rsid w:val="00C05E6D"/>
    <w:rsid w:val="00C11A0C"/>
    <w:rsid w:val="00C14458"/>
    <w:rsid w:val="00C15B82"/>
    <w:rsid w:val="00C163AB"/>
    <w:rsid w:val="00C1675F"/>
    <w:rsid w:val="00C16BCD"/>
    <w:rsid w:val="00C175BB"/>
    <w:rsid w:val="00C17DAD"/>
    <w:rsid w:val="00C2011B"/>
    <w:rsid w:val="00C204BB"/>
    <w:rsid w:val="00C21F4B"/>
    <w:rsid w:val="00C22117"/>
    <w:rsid w:val="00C25C22"/>
    <w:rsid w:val="00C25E69"/>
    <w:rsid w:val="00C320BD"/>
    <w:rsid w:val="00C322EA"/>
    <w:rsid w:val="00C33231"/>
    <w:rsid w:val="00C33A96"/>
    <w:rsid w:val="00C344B0"/>
    <w:rsid w:val="00C35039"/>
    <w:rsid w:val="00C35E43"/>
    <w:rsid w:val="00C36485"/>
    <w:rsid w:val="00C40285"/>
    <w:rsid w:val="00C4036C"/>
    <w:rsid w:val="00C40BD5"/>
    <w:rsid w:val="00C42C18"/>
    <w:rsid w:val="00C43FFF"/>
    <w:rsid w:val="00C444AB"/>
    <w:rsid w:val="00C448E0"/>
    <w:rsid w:val="00C45ABC"/>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3820"/>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CB"/>
    <w:rsid w:val="00C856ED"/>
    <w:rsid w:val="00C861C0"/>
    <w:rsid w:val="00C86207"/>
    <w:rsid w:val="00C873B1"/>
    <w:rsid w:val="00C87E94"/>
    <w:rsid w:val="00C9113A"/>
    <w:rsid w:val="00C91589"/>
    <w:rsid w:val="00C91630"/>
    <w:rsid w:val="00C91A0D"/>
    <w:rsid w:val="00C91A9E"/>
    <w:rsid w:val="00C92AFF"/>
    <w:rsid w:val="00C9387A"/>
    <w:rsid w:val="00C93FBC"/>
    <w:rsid w:val="00C94773"/>
    <w:rsid w:val="00C954D9"/>
    <w:rsid w:val="00C95A0B"/>
    <w:rsid w:val="00C96223"/>
    <w:rsid w:val="00C97AFE"/>
    <w:rsid w:val="00CA0738"/>
    <w:rsid w:val="00CA133B"/>
    <w:rsid w:val="00CA13FD"/>
    <w:rsid w:val="00CA2AB6"/>
    <w:rsid w:val="00CA3B74"/>
    <w:rsid w:val="00CA4293"/>
    <w:rsid w:val="00CA45E4"/>
    <w:rsid w:val="00CA4B21"/>
    <w:rsid w:val="00CA540D"/>
    <w:rsid w:val="00CA5681"/>
    <w:rsid w:val="00CA577C"/>
    <w:rsid w:val="00CA6285"/>
    <w:rsid w:val="00CA6287"/>
    <w:rsid w:val="00CA6A3A"/>
    <w:rsid w:val="00CA72B9"/>
    <w:rsid w:val="00CB024E"/>
    <w:rsid w:val="00CB0604"/>
    <w:rsid w:val="00CB27C5"/>
    <w:rsid w:val="00CB2C5C"/>
    <w:rsid w:val="00CB42DD"/>
    <w:rsid w:val="00CB43AF"/>
    <w:rsid w:val="00CB4D3A"/>
    <w:rsid w:val="00CB6F00"/>
    <w:rsid w:val="00CB70F4"/>
    <w:rsid w:val="00CC1720"/>
    <w:rsid w:val="00CC1B58"/>
    <w:rsid w:val="00CC22A4"/>
    <w:rsid w:val="00CC26CC"/>
    <w:rsid w:val="00CC5906"/>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E09F2"/>
    <w:rsid w:val="00CE0F0B"/>
    <w:rsid w:val="00CE3225"/>
    <w:rsid w:val="00CE45C7"/>
    <w:rsid w:val="00CE67CD"/>
    <w:rsid w:val="00CE732D"/>
    <w:rsid w:val="00CF0E93"/>
    <w:rsid w:val="00CF1B73"/>
    <w:rsid w:val="00CF289D"/>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4BA"/>
    <w:rsid w:val="00D11D8A"/>
    <w:rsid w:val="00D13046"/>
    <w:rsid w:val="00D13067"/>
    <w:rsid w:val="00D1352B"/>
    <w:rsid w:val="00D13653"/>
    <w:rsid w:val="00D13EA8"/>
    <w:rsid w:val="00D14058"/>
    <w:rsid w:val="00D151EB"/>
    <w:rsid w:val="00D15578"/>
    <w:rsid w:val="00D15729"/>
    <w:rsid w:val="00D162E5"/>
    <w:rsid w:val="00D2058B"/>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37C6A"/>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F62"/>
    <w:rsid w:val="00D6626C"/>
    <w:rsid w:val="00D675D3"/>
    <w:rsid w:val="00D67CFA"/>
    <w:rsid w:val="00D702A5"/>
    <w:rsid w:val="00D712E5"/>
    <w:rsid w:val="00D717AA"/>
    <w:rsid w:val="00D71CB1"/>
    <w:rsid w:val="00D720C0"/>
    <w:rsid w:val="00D72194"/>
    <w:rsid w:val="00D722C2"/>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EA0"/>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B75DE"/>
    <w:rsid w:val="00DC0438"/>
    <w:rsid w:val="00DC0621"/>
    <w:rsid w:val="00DC06C0"/>
    <w:rsid w:val="00DC0B0A"/>
    <w:rsid w:val="00DC1112"/>
    <w:rsid w:val="00DC13D8"/>
    <w:rsid w:val="00DC1E11"/>
    <w:rsid w:val="00DC291E"/>
    <w:rsid w:val="00DC2FD4"/>
    <w:rsid w:val="00DC38DB"/>
    <w:rsid w:val="00DC3D1E"/>
    <w:rsid w:val="00DC4AD2"/>
    <w:rsid w:val="00DC5ECC"/>
    <w:rsid w:val="00DC6392"/>
    <w:rsid w:val="00DC7739"/>
    <w:rsid w:val="00DC77C6"/>
    <w:rsid w:val="00DC7811"/>
    <w:rsid w:val="00DD2120"/>
    <w:rsid w:val="00DD23CB"/>
    <w:rsid w:val="00DD2C88"/>
    <w:rsid w:val="00DD3E0A"/>
    <w:rsid w:val="00DD4ABB"/>
    <w:rsid w:val="00DD53C3"/>
    <w:rsid w:val="00DD5F32"/>
    <w:rsid w:val="00DD6067"/>
    <w:rsid w:val="00DD65D6"/>
    <w:rsid w:val="00DD6B94"/>
    <w:rsid w:val="00DD6C81"/>
    <w:rsid w:val="00DD7FB0"/>
    <w:rsid w:val="00DE0997"/>
    <w:rsid w:val="00DE176D"/>
    <w:rsid w:val="00DE1D82"/>
    <w:rsid w:val="00DE2238"/>
    <w:rsid w:val="00DE2792"/>
    <w:rsid w:val="00DE3528"/>
    <w:rsid w:val="00DE3C3B"/>
    <w:rsid w:val="00DE3CBB"/>
    <w:rsid w:val="00DE49EA"/>
    <w:rsid w:val="00DE4D72"/>
    <w:rsid w:val="00DE52A9"/>
    <w:rsid w:val="00DE58A7"/>
    <w:rsid w:val="00DE652C"/>
    <w:rsid w:val="00DE670C"/>
    <w:rsid w:val="00DE6E2D"/>
    <w:rsid w:val="00DF04E4"/>
    <w:rsid w:val="00DF064B"/>
    <w:rsid w:val="00DF4159"/>
    <w:rsid w:val="00DF467D"/>
    <w:rsid w:val="00DF4AAF"/>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07F21"/>
    <w:rsid w:val="00E10364"/>
    <w:rsid w:val="00E128EE"/>
    <w:rsid w:val="00E1336E"/>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18FB"/>
    <w:rsid w:val="00E324A2"/>
    <w:rsid w:val="00E329E6"/>
    <w:rsid w:val="00E32D4E"/>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6993"/>
    <w:rsid w:val="00E479CF"/>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6EB7"/>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90536"/>
    <w:rsid w:val="00E91010"/>
    <w:rsid w:val="00E9284A"/>
    <w:rsid w:val="00E9351B"/>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307C"/>
    <w:rsid w:val="00EA3AFB"/>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E6B"/>
    <w:rsid w:val="00ED207F"/>
    <w:rsid w:val="00ED2498"/>
    <w:rsid w:val="00ED305C"/>
    <w:rsid w:val="00EE0552"/>
    <w:rsid w:val="00EE20B2"/>
    <w:rsid w:val="00EE249E"/>
    <w:rsid w:val="00EE4A58"/>
    <w:rsid w:val="00EE5D30"/>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04CA"/>
    <w:rsid w:val="00F21A0A"/>
    <w:rsid w:val="00F231C8"/>
    <w:rsid w:val="00F236EE"/>
    <w:rsid w:val="00F25741"/>
    <w:rsid w:val="00F2615D"/>
    <w:rsid w:val="00F261A2"/>
    <w:rsid w:val="00F3227E"/>
    <w:rsid w:val="00F34992"/>
    <w:rsid w:val="00F34A38"/>
    <w:rsid w:val="00F35063"/>
    <w:rsid w:val="00F36C9B"/>
    <w:rsid w:val="00F37C05"/>
    <w:rsid w:val="00F37DA4"/>
    <w:rsid w:val="00F4003F"/>
    <w:rsid w:val="00F40142"/>
    <w:rsid w:val="00F420CF"/>
    <w:rsid w:val="00F423FA"/>
    <w:rsid w:val="00F4286C"/>
    <w:rsid w:val="00F466B8"/>
    <w:rsid w:val="00F50339"/>
    <w:rsid w:val="00F52434"/>
    <w:rsid w:val="00F52902"/>
    <w:rsid w:val="00F538E3"/>
    <w:rsid w:val="00F540CE"/>
    <w:rsid w:val="00F5785B"/>
    <w:rsid w:val="00F57F1F"/>
    <w:rsid w:val="00F60D2D"/>
    <w:rsid w:val="00F61E15"/>
    <w:rsid w:val="00F629E9"/>
    <w:rsid w:val="00F6376D"/>
    <w:rsid w:val="00F65244"/>
    <w:rsid w:val="00F65FCB"/>
    <w:rsid w:val="00F66D49"/>
    <w:rsid w:val="00F674E8"/>
    <w:rsid w:val="00F67637"/>
    <w:rsid w:val="00F711DF"/>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3DF1"/>
    <w:rsid w:val="00F842C8"/>
    <w:rsid w:val="00F853D2"/>
    <w:rsid w:val="00F85572"/>
    <w:rsid w:val="00F85804"/>
    <w:rsid w:val="00F85E62"/>
    <w:rsid w:val="00F877B1"/>
    <w:rsid w:val="00F87F5E"/>
    <w:rsid w:val="00F91963"/>
    <w:rsid w:val="00F92418"/>
    <w:rsid w:val="00F925EA"/>
    <w:rsid w:val="00F94E83"/>
    <w:rsid w:val="00F95304"/>
    <w:rsid w:val="00F95417"/>
    <w:rsid w:val="00F95CD6"/>
    <w:rsid w:val="00F95CFA"/>
    <w:rsid w:val="00F966D3"/>
    <w:rsid w:val="00F9710E"/>
    <w:rsid w:val="00F975A3"/>
    <w:rsid w:val="00FA1354"/>
    <w:rsid w:val="00FA19EE"/>
    <w:rsid w:val="00FA1AC2"/>
    <w:rsid w:val="00FA38C9"/>
    <w:rsid w:val="00FA67F7"/>
    <w:rsid w:val="00FA6F71"/>
    <w:rsid w:val="00FB09E5"/>
    <w:rsid w:val="00FB17D4"/>
    <w:rsid w:val="00FB24A0"/>
    <w:rsid w:val="00FB3EFC"/>
    <w:rsid w:val="00FB547A"/>
    <w:rsid w:val="00FB563D"/>
    <w:rsid w:val="00FB65D8"/>
    <w:rsid w:val="00FB7713"/>
    <w:rsid w:val="00FC0BA0"/>
    <w:rsid w:val="00FC212F"/>
    <w:rsid w:val="00FC2DF8"/>
    <w:rsid w:val="00FC2DFA"/>
    <w:rsid w:val="00FC4F0D"/>
    <w:rsid w:val="00FC6316"/>
    <w:rsid w:val="00FC6CC2"/>
    <w:rsid w:val="00FC7C7E"/>
    <w:rsid w:val="00FD14F6"/>
    <w:rsid w:val="00FD27D0"/>
    <w:rsid w:val="00FD2959"/>
    <w:rsid w:val="00FD3B90"/>
    <w:rsid w:val="00FD3BEA"/>
    <w:rsid w:val="00FD42AE"/>
    <w:rsid w:val="00FD4F8E"/>
    <w:rsid w:val="00FD543C"/>
    <w:rsid w:val="00FD5651"/>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3DB"/>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FF1885F"/>
  <w15:docId w15:val="{4D023E59-8823-4735-892C-CA201058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203EE"/>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1E402C"/>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2479072">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218179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5905955">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7436191">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5381645">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792159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mojej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eJN2"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882E3-8422-4214-8D95-7115916C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3</TotalTime>
  <Pages>1</Pages>
  <Words>13192</Words>
  <Characters>75195</Characters>
  <Application>Microsoft Office Word</Application>
  <DocSecurity>0</DocSecurity>
  <Lines>626</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88211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2</cp:revision>
  <cp:lastPrinted>2019-06-17T07:54:00Z</cp:lastPrinted>
  <dcterms:created xsi:type="dcterms:W3CDTF">2019-12-23T14:16:00Z</dcterms:created>
  <dcterms:modified xsi:type="dcterms:W3CDTF">2019-12-23T14:16:00Z</dcterms:modified>
</cp:coreProperties>
</file>